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30B52D2F" w:rsidR="00916232" w:rsidRPr="00170C54"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597602CD" w:rsidR="00916232" w:rsidRPr="00170C54" w:rsidRDefault="001901D6" w:rsidP="00010574">
      <w:pPr>
        <w:widowControl w:val="0"/>
        <w:autoSpaceDE w:val="0"/>
        <w:autoSpaceDN w:val="0"/>
        <w:adjustRightInd w:val="0"/>
        <w:jc w:val="center"/>
        <w:rPr>
          <w:rFonts w:asciiTheme="minorHAnsi" w:hAnsiTheme="minorHAnsi" w:cstheme="minorHAnsi"/>
          <w:color w:val="000000"/>
        </w:rPr>
      </w:pPr>
      <w:r>
        <w:rPr>
          <w:rFonts w:asciiTheme="minorHAnsi" w:hAnsiTheme="minorHAnsi" w:cstheme="minorHAnsi"/>
          <w:noProof/>
          <w:color w:val="000000"/>
        </w:rPr>
        <w:drawing>
          <wp:inline distT="0" distB="0" distL="0" distR="0" wp14:anchorId="1F5656BB" wp14:editId="1700E345">
            <wp:extent cx="1862667" cy="2116667"/>
            <wp:effectExtent l="0" t="0" r="4445" b="0"/>
            <wp:docPr id="31105523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55238" name="Slika 311055238"/>
                    <pic:cNvPicPr/>
                  </pic:nvPicPr>
                  <pic:blipFill>
                    <a:blip r:embed="rId8">
                      <a:extLst>
                        <a:ext uri="{28A0092B-C50C-407E-A947-70E740481C1C}">
                          <a14:useLocalDpi xmlns:a14="http://schemas.microsoft.com/office/drawing/2010/main" val="0"/>
                        </a:ext>
                      </a:extLst>
                    </a:blip>
                    <a:stretch>
                      <a:fillRect/>
                    </a:stretch>
                  </pic:blipFill>
                  <pic:spPr>
                    <a:xfrm>
                      <a:off x="0" y="0"/>
                      <a:ext cx="1876580" cy="2132477"/>
                    </a:xfrm>
                    <a:prstGeom prst="rect">
                      <a:avLst/>
                    </a:prstGeom>
                  </pic:spPr>
                </pic:pic>
              </a:graphicData>
            </a:graphic>
          </wp:inline>
        </w:drawing>
      </w:r>
    </w:p>
    <w:p w14:paraId="046FAD3F" w14:textId="77777777" w:rsidR="00916232" w:rsidRPr="00170C54"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170C54"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170C54" w:rsidRDefault="00916232" w:rsidP="00916232">
      <w:pPr>
        <w:rPr>
          <w:rFonts w:asciiTheme="minorHAnsi" w:hAnsiTheme="minorHAnsi" w:cstheme="minorHAnsi"/>
          <w:b/>
        </w:rPr>
      </w:pPr>
    </w:p>
    <w:p w14:paraId="22AE6514" w14:textId="77777777"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DOKUMENTACIJA ZA ODDAJO JAVNEGA NAROČILA</w:t>
      </w:r>
    </w:p>
    <w:p w14:paraId="17688563" w14:textId="7C837965"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 xml:space="preserve">Z OZNAKO </w:t>
      </w:r>
      <w:sdt>
        <w:sdtPr>
          <w:rPr>
            <w:rFonts w:asciiTheme="minorHAnsi" w:hAnsiTheme="minorHAnsi" w:cstheme="minorHAnsi"/>
            <w:b/>
            <w:bCs/>
            <w:sz w:val="24"/>
            <w:szCs w:val="24"/>
          </w:rPr>
          <w:id w:val="-2102795944"/>
          <w:placeholder>
            <w:docPart w:val="DefaultPlaceholder_-1854013440"/>
          </w:placeholder>
        </w:sdtPr>
        <w:sdtEndPr/>
        <w:sdtContent>
          <w:r w:rsidR="008749C7">
            <w:rPr>
              <w:rFonts w:asciiTheme="minorHAnsi" w:hAnsiTheme="minorHAnsi" w:cstheme="minorHAnsi"/>
              <w:b/>
              <w:bCs/>
              <w:sz w:val="24"/>
              <w:szCs w:val="24"/>
            </w:rPr>
            <w:t>104-I</w:t>
          </w:r>
          <w:r w:rsidR="001901D6">
            <w:rPr>
              <w:rFonts w:asciiTheme="minorHAnsi" w:hAnsiTheme="minorHAnsi" w:cstheme="minorHAnsi"/>
              <w:b/>
              <w:bCs/>
              <w:sz w:val="24"/>
              <w:szCs w:val="24"/>
            </w:rPr>
            <w:t>/2025</w:t>
          </w:r>
        </w:sdtContent>
      </w:sdt>
    </w:p>
    <w:p w14:paraId="1FD1E7A1" w14:textId="77777777" w:rsidR="00916232" w:rsidRPr="00170C54" w:rsidRDefault="00916232" w:rsidP="00916232">
      <w:pPr>
        <w:pStyle w:val="HTML-oblikovano"/>
        <w:jc w:val="center"/>
        <w:rPr>
          <w:rFonts w:asciiTheme="minorHAnsi" w:hAnsiTheme="minorHAnsi" w:cstheme="minorHAnsi"/>
          <w:i/>
          <w:iCs/>
          <w:sz w:val="24"/>
          <w:szCs w:val="24"/>
        </w:rPr>
      </w:pPr>
      <w:r w:rsidRPr="00170C54">
        <w:rPr>
          <w:rFonts w:asciiTheme="minorHAnsi" w:hAnsiTheme="minorHAnsi" w:cstheme="minorHAnsi"/>
          <w:i/>
          <w:iCs/>
          <w:sz w:val="24"/>
          <w:szCs w:val="24"/>
        </w:rPr>
        <w:t xml:space="preserve"> (v nadaljevanju: razpisna dokumentacija)</w:t>
      </w:r>
    </w:p>
    <w:p w14:paraId="68EBABAA" w14:textId="6F91B078" w:rsidR="008370BA" w:rsidRPr="00170C54" w:rsidRDefault="008370BA" w:rsidP="008370BA">
      <w:pPr>
        <w:rPr>
          <w:rFonts w:asciiTheme="minorHAnsi" w:hAnsiTheme="minorHAnsi" w:cstheme="minorHAnsi"/>
        </w:rPr>
      </w:pPr>
    </w:p>
    <w:p w14:paraId="342574FF" w14:textId="77777777" w:rsidR="008370BA" w:rsidRPr="00170C54" w:rsidRDefault="008370BA" w:rsidP="008370BA">
      <w:pPr>
        <w:rPr>
          <w:rFonts w:asciiTheme="minorHAnsi" w:hAnsiTheme="minorHAnsi" w:cstheme="minorHAnsi"/>
        </w:rPr>
      </w:pPr>
    </w:p>
    <w:p w14:paraId="1C06251E" w14:textId="77777777" w:rsidR="008370BA" w:rsidRPr="00170C54" w:rsidRDefault="008370BA" w:rsidP="008370BA">
      <w:pPr>
        <w:rPr>
          <w:rFonts w:asciiTheme="minorHAnsi" w:hAnsiTheme="minorHAnsi" w:cstheme="minorHAnsi"/>
        </w:rPr>
      </w:pPr>
    </w:p>
    <w:p w14:paraId="32CAB881" w14:textId="77777777" w:rsidR="008370BA" w:rsidRPr="00170C54" w:rsidRDefault="008370BA" w:rsidP="008370BA">
      <w:pPr>
        <w:rPr>
          <w:rFonts w:asciiTheme="minorHAnsi" w:hAnsiTheme="minorHAnsi" w:cstheme="minorHAnsi"/>
        </w:rPr>
      </w:pPr>
    </w:p>
    <w:p w14:paraId="6DF5C5A7"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170C54">
        <w:rPr>
          <w:rFonts w:asciiTheme="minorHAnsi" w:hAnsiTheme="minorHAnsi" w:cstheme="minorHAnsi"/>
          <w:i/>
        </w:rPr>
        <w:t>Vrsta postopka:</w:t>
      </w:r>
    </w:p>
    <w:p w14:paraId="08AC8E22" w14:textId="1CE99108" w:rsidR="008370BA" w:rsidRPr="00170C54" w:rsidRDefault="001901D6"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ODPRTI POSTOPEK</w:t>
      </w:r>
    </w:p>
    <w:p w14:paraId="5ED56892"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2B36B02B" w14:textId="6C112D39" w:rsidR="003470A7" w:rsidRPr="00170C54"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170C54">
        <w:rPr>
          <w:rFonts w:asciiTheme="minorHAnsi" w:hAnsiTheme="minorHAnsi" w:cstheme="minorHAnsi"/>
          <w:i/>
        </w:rPr>
        <w:t>Predmet javnega naročila:</w:t>
      </w:r>
    </w:p>
    <w:p w14:paraId="60704164" w14:textId="4D897317" w:rsidR="00562B4C" w:rsidRPr="00170C54" w:rsidRDefault="00BD2D38" w:rsidP="00562B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170C54">
        <w:rPr>
          <w:rFonts w:asciiTheme="minorHAnsi" w:hAnsiTheme="minorHAnsi" w:cstheme="minorHAnsi"/>
          <w:b/>
        </w:rPr>
        <w:t>ZAVAROVALNIŠKE STORITVE</w:t>
      </w:r>
    </w:p>
    <w:p w14:paraId="1F55F6FE" w14:textId="77777777" w:rsidR="008370BA" w:rsidRPr="00170C54" w:rsidRDefault="008370BA" w:rsidP="008370BA">
      <w:pPr>
        <w:rPr>
          <w:rFonts w:asciiTheme="minorHAnsi" w:hAnsiTheme="minorHAnsi" w:cstheme="minorHAnsi"/>
        </w:rPr>
      </w:pPr>
    </w:p>
    <w:p w14:paraId="3FF12FFC" w14:textId="77777777" w:rsidR="008370BA" w:rsidRPr="00170C54" w:rsidRDefault="008370BA" w:rsidP="008370BA">
      <w:pPr>
        <w:rPr>
          <w:rFonts w:asciiTheme="minorHAnsi" w:hAnsiTheme="minorHAnsi" w:cstheme="minorHAnsi"/>
        </w:rPr>
      </w:pPr>
    </w:p>
    <w:p w14:paraId="74DAED57" w14:textId="303547C4" w:rsidR="003470A7" w:rsidRPr="00170C54" w:rsidRDefault="003470A7" w:rsidP="008370BA">
      <w:pPr>
        <w:rPr>
          <w:rFonts w:asciiTheme="minorHAnsi" w:hAnsiTheme="minorHAnsi" w:cstheme="minorHAnsi"/>
        </w:rPr>
      </w:pPr>
    </w:p>
    <w:p w14:paraId="05C2C64A" w14:textId="1C3DC912" w:rsidR="003470A7" w:rsidRPr="00170C54" w:rsidRDefault="003470A7" w:rsidP="008370BA">
      <w:pPr>
        <w:rPr>
          <w:rFonts w:asciiTheme="minorHAnsi" w:hAnsiTheme="minorHAnsi" w:cstheme="minorHAnsi"/>
        </w:rPr>
      </w:pPr>
    </w:p>
    <w:p w14:paraId="09577642" w14:textId="5F97CA60" w:rsidR="003470A7" w:rsidRPr="00170C54" w:rsidRDefault="008F35AB" w:rsidP="008F35AB">
      <w:pPr>
        <w:tabs>
          <w:tab w:val="left" w:pos="6450"/>
        </w:tabs>
        <w:rPr>
          <w:rFonts w:asciiTheme="minorHAnsi" w:hAnsiTheme="minorHAnsi" w:cstheme="minorHAnsi"/>
        </w:rPr>
      </w:pPr>
      <w:r w:rsidRPr="00170C54">
        <w:rPr>
          <w:rFonts w:asciiTheme="minorHAnsi" w:hAnsiTheme="minorHAnsi" w:cstheme="minorHAnsi"/>
        </w:rPr>
        <w:tab/>
      </w:r>
    </w:p>
    <w:p w14:paraId="3EB7929D" w14:textId="2380712C" w:rsidR="003470A7" w:rsidRPr="00170C54" w:rsidRDefault="003470A7" w:rsidP="008370BA">
      <w:pPr>
        <w:rPr>
          <w:rFonts w:asciiTheme="minorHAnsi" w:hAnsiTheme="minorHAnsi" w:cstheme="minorHAnsi"/>
        </w:rPr>
      </w:pPr>
    </w:p>
    <w:p w14:paraId="11825A30" w14:textId="50CA9590" w:rsidR="003470A7" w:rsidRPr="00170C54" w:rsidRDefault="003470A7" w:rsidP="008370BA">
      <w:pPr>
        <w:rPr>
          <w:rFonts w:asciiTheme="minorHAnsi" w:hAnsiTheme="minorHAnsi" w:cstheme="minorHAnsi"/>
        </w:rPr>
      </w:pPr>
    </w:p>
    <w:p w14:paraId="06D8A303" w14:textId="77777777" w:rsidR="003470A7" w:rsidRPr="00170C54" w:rsidRDefault="003470A7" w:rsidP="008370BA">
      <w:pPr>
        <w:rPr>
          <w:rFonts w:asciiTheme="minorHAnsi" w:hAnsiTheme="minorHAnsi" w:cstheme="minorHAnsi"/>
        </w:rPr>
      </w:pPr>
    </w:p>
    <w:p w14:paraId="166639B3" w14:textId="77777777" w:rsidR="008370BA" w:rsidRPr="00170C54" w:rsidRDefault="008370BA" w:rsidP="008370BA">
      <w:pPr>
        <w:rPr>
          <w:rFonts w:asciiTheme="minorHAnsi" w:hAnsiTheme="minorHAnsi" w:cstheme="minorHAnsi"/>
        </w:rPr>
      </w:pPr>
    </w:p>
    <w:p w14:paraId="6AC04039" w14:textId="77777777" w:rsidR="008370BA" w:rsidRPr="00170C54" w:rsidRDefault="008370BA" w:rsidP="008370BA">
      <w:pPr>
        <w:rPr>
          <w:rFonts w:asciiTheme="minorHAnsi" w:hAnsiTheme="minorHAnsi" w:cstheme="minorHAnsi"/>
        </w:rPr>
      </w:pPr>
    </w:p>
    <w:p w14:paraId="482E8F8F" w14:textId="77777777" w:rsidR="00C30F16" w:rsidRPr="00170C54" w:rsidRDefault="00C30F16" w:rsidP="008370BA">
      <w:pPr>
        <w:rPr>
          <w:rFonts w:asciiTheme="minorHAnsi" w:hAnsiTheme="minorHAnsi" w:cstheme="minorHAnsi"/>
        </w:rPr>
      </w:pPr>
    </w:p>
    <w:p w14:paraId="4C41326C" w14:textId="77777777" w:rsidR="00C30F16" w:rsidRPr="00170C54" w:rsidRDefault="00C30F16" w:rsidP="008370BA">
      <w:pPr>
        <w:rPr>
          <w:rFonts w:asciiTheme="minorHAnsi" w:hAnsiTheme="minorHAnsi" w:cstheme="minorHAnsi"/>
        </w:rPr>
      </w:pPr>
    </w:p>
    <w:p w14:paraId="14230508" w14:textId="77777777" w:rsidR="00C30F16" w:rsidRPr="00170C54" w:rsidRDefault="00C30F16" w:rsidP="008370BA">
      <w:pPr>
        <w:rPr>
          <w:rFonts w:asciiTheme="minorHAnsi" w:hAnsiTheme="minorHAnsi" w:cstheme="minorHAnsi"/>
        </w:rPr>
      </w:pPr>
    </w:p>
    <w:p w14:paraId="1890632C" w14:textId="77777777" w:rsidR="00B545C7" w:rsidRPr="00170C54" w:rsidRDefault="00B545C7" w:rsidP="008370BA">
      <w:pPr>
        <w:rPr>
          <w:rFonts w:asciiTheme="minorHAnsi" w:hAnsiTheme="minorHAnsi" w:cstheme="minorHAnsi"/>
        </w:rPr>
      </w:pPr>
    </w:p>
    <w:p w14:paraId="67C35682" w14:textId="77777777" w:rsidR="00C30F16" w:rsidRPr="00170C54" w:rsidRDefault="00C30F16" w:rsidP="008370BA">
      <w:pPr>
        <w:rPr>
          <w:rFonts w:asciiTheme="minorHAnsi" w:hAnsiTheme="minorHAnsi" w:cstheme="minorHAnsi"/>
        </w:rPr>
      </w:pPr>
    </w:p>
    <w:p w14:paraId="56C9BD6F" w14:textId="77777777" w:rsidR="003641AA" w:rsidRPr="00170C54" w:rsidRDefault="003641AA" w:rsidP="008370BA">
      <w:pPr>
        <w:rPr>
          <w:rFonts w:asciiTheme="minorHAnsi" w:hAnsiTheme="minorHAnsi" w:cstheme="minorHAnsi"/>
        </w:rPr>
      </w:pPr>
    </w:p>
    <w:p w14:paraId="20449146" w14:textId="176E97A4" w:rsidR="008370BA" w:rsidRPr="0064555F" w:rsidRDefault="008370BA" w:rsidP="008370BA">
      <w:pPr>
        <w:pageBreakBefore/>
        <w:rPr>
          <w:rFonts w:asciiTheme="minorHAnsi" w:hAnsiTheme="minorHAnsi" w:cstheme="minorHAnsi"/>
        </w:rPr>
      </w:pPr>
      <w:r w:rsidRPr="0064555F">
        <w:rPr>
          <w:rFonts w:asciiTheme="minorHAnsi" w:hAnsiTheme="minorHAnsi" w:cstheme="minorHAnsi"/>
          <w:b/>
        </w:rPr>
        <w:lastRenderedPageBreak/>
        <w:t>KAZALO</w:t>
      </w:r>
    </w:p>
    <w:p w14:paraId="0185E9E6" w14:textId="77777777" w:rsidR="008370BA" w:rsidRPr="0064555F" w:rsidRDefault="008370BA" w:rsidP="008370BA">
      <w:pPr>
        <w:rPr>
          <w:rFonts w:asciiTheme="minorHAnsi" w:hAnsiTheme="minorHAnsi" w:cstheme="minorHAnsi"/>
          <w:b/>
        </w:rPr>
      </w:pPr>
    </w:p>
    <w:p w14:paraId="096ACA44" w14:textId="0CD0DE8B" w:rsidR="008370BA" w:rsidRPr="0064555F" w:rsidRDefault="005C45AF" w:rsidP="005C45AF">
      <w:pPr>
        <w:tabs>
          <w:tab w:val="left" w:pos="8424"/>
        </w:tabs>
        <w:rPr>
          <w:rFonts w:asciiTheme="minorHAnsi" w:hAnsiTheme="minorHAnsi" w:cstheme="minorHAnsi"/>
        </w:rPr>
      </w:pPr>
      <w:r w:rsidRPr="0064555F">
        <w:rPr>
          <w:rFonts w:asciiTheme="minorHAnsi" w:hAnsiTheme="minorHAnsi" w:cstheme="minorHAnsi"/>
        </w:rPr>
        <w:tab/>
      </w:r>
    </w:p>
    <w:p w14:paraId="5F8E1BCD" w14:textId="41FBD578" w:rsidR="00DD256C" w:rsidRDefault="008370BA">
      <w:pPr>
        <w:pStyle w:val="Kazalovsebine1"/>
        <w:rPr>
          <w:rStyle w:val="Hiperpovezava"/>
          <w:rFonts w:asciiTheme="minorHAnsi" w:hAnsiTheme="minorHAnsi" w:cstheme="minorHAnsi"/>
          <w:noProof/>
        </w:rPr>
      </w:pPr>
      <w:r w:rsidRPr="00DD256C">
        <w:rPr>
          <w:rFonts w:asciiTheme="minorHAnsi" w:hAnsiTheme="minorHAnsi" w:cstheme="minorHAnsi"/>
        </w:rPr>
        <w:fldChar w:fldCharType="begin"/>
      </w:r>
      <w:r w:rsidRPr="00DD256C">
        <w:rPr>
          <w:rFonts w:asciiTheme="minorHAnsi" w:hAnsiTheme="minorHAnsi" w:cstheme="minorHAnsi"/>
        </w:rPr>
        <w:instrText xml:space="preserve"> TOC \o "1-3" \h \z \u </w:instrText>
      </w:r>
      <w:r w:rsidRPr="00DD256C">
        <w:rPr>
          <w:rFonts w:asciiTheme="minorHAnsi" w:hAnsiTheme="minorHAnsi" w:cstheme="minorHAnsi"/>
        </w:rPr>
        <w:fldChar w:fldCharType="separate"/>
      </w:r>
      <w:hyperlink w:anchor="_Toc192594490" w:history="1">
        <w:r w:rsidR="00DD256C" w:rsidRPr="00DD256C">
          <w:rPr>
            <w:rStyle w:val="Hiperpovezava"/>
            <w:rFonts w:asciiTheme="minorHAnsi" w:hAnsiTheme="minorHAnsi" w:cstheme="minorHAnsi"/>
            <w:noProof/>
          </w:rPr>
          <w:t>A) POVABILO K ODDAJI PONUDBE</w:t>
        </w:r>
        <w:r w:rsidR="00DD256C" w:rsidRPr="00DD256C">
          <w:rPr>
            <w:rFonts w:asciiTheme="minorHAnsi" w:hAnsiTheme="minorHAnsi" w:cstheme="minorHAnsi"/>
            <w:noProof/>
            <w:webHidden/>
          </w:rPr>
          <w:tab/>
        </w:r>
        <w:r w:rsidR="00DD256C" w:rsidRPr="00DD256C">
          <w:rPr>
            <w:rFonts w:asciiTheme="minorHAnsi" w:hAnsiTheme="minorHAnsi" w:cstheme="minorHAnsi"/>
            <w:noProof/>
            <w:webHidden/>
          </w:rPr>
          <w:fldChar w:fldCharType="begin"/>
        </w:r>
        <w:r w:rsidR="00DD256C" w:rsidRPr="00DD256C">
          <w:rPr>
            <w:rFonts w:asciiTheme="minorHAnsi" w:hAnsiTheme="minorHAnsi" w:cstheme="minorHAnsi"/>
            <w:noProof/>
            <w:webHidden/>
          </w:rPr>
          <w:instrText xml:space="preserve"> PAGEREF _Toc192594490 \h </w:instrText>
        </w:r>
        <w:r w:rsidR="00DD256C" w:rsidRPr="00DD256C">
          <w:rPr>
            <w:rFonts w:asciiTheme="minorHAnsi" w:hAnsiTheme="minorHAnsi" w:cstheme="minorHAnsi"/>
            <w:noProof/>
            <w:webHidden/>
          </w:rPr>
        </w:r>
        <w:r w:rsidR="00DD256C" w:rsidRPr="00DD256C">
          <w:rPr>
            <w:rFonts w:asciiTheme="minorHAnsi" w:hAnsiTheme="minorHAnsi" w:cstheme="minorHAnsi"/>
            <w:noProof/>
            <w:webHidden/>
          </w:rPr>
          <w:fldChar w:fldCharType="separate"/>
        </w:r>
        <w:r w:rsidR="00DD256C" w:rsidRPr="00DD256C">
          <w:rPr>
            <w:rFonts w:asciiTheme="minorHAnsi" w:hAnsiTheme="minorHAnsi" w:cstheme="minorHAnsi"/>
            <w:noProof/>
            <w:webHidden/>
          </w:rPr>
          <w:t>5</w:t>
        </w:r>
        <w:r w:rsidR="00DD256C" w:rsidRPr="00DD256C">
          <w:rPr>
            <w:rFonts w:asciiTheme="minorHAnsi" w:hAnsiTheme="minorHAnsi" w:cstheme="minorHAnsi"/>
            <w:noProof/>
            <w:webHidden/>
          </w:rPr>
          <w:fldChar w:fldCharType="end"/>
        </w:r>
      </w:hyperlink>
    </w:p>
    <w:p w14:paraId="11AA5AF8" w14:textId="77777777" w:rsidR="00DD256C" w:rsidRPr="00DD256C" w:rsidRDefault="00DD256C" w:rsidP="00DD256C">
      <w:pPr>
        <w:rPr>
          <w:rFonts w:eastAsiaTheme="minorEastAsia"/>
        </w:rPr>
      </w:pPr>
    </w:p>
    <w:p w14:paraId="69CD7D42" w14:textId="5326C42C" w:rsidR="00DD256C" w:rsidRDefault="00DD256C">
      <w:pPr>
        <w:pStyle w:val="Kazalovsebine1"/>
        <w:rPr>
          <w:rStyle w:val="Hiperpovezava"/>
          <w:rFonts w:asciiTheme="minorHAnsi" w:hAnsiTheme="minorHAnsi" w:cstheme="minorHAnsi"/>
          <w:noProof/>
        </w:rPr>
      </w:pPr>
      <w:hyperlink w:anchor="_Toc192594491" w:history="1">
        <w:r w:rsidRPr="00DD256C">
          <w:rPr>
            <w:rStyle w:val="Hiperpovezava"/>
            <w:rFonts w:asciiTheme="minorHAnsi" w:hAnsiTheme="minorHAnsi" w:cstheme="minorHAnsi"/>
            <w:noProof/>
          </w:rPr>
          <w:t>B) NAVODILA UDELEŽENCEM ZA IZDELAVO PONUDBE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_Toc192594491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6</w:t>
        </w:r>
        <w:r w:rsidRPr="00DD256C">
          <w:rPr>
            <w:rFonts w:asciiTheme="minorHAnsi" w:hAnsiTheme="minorHAnsi" w:cstheme="minorHAnsi"/>
            <w:noProof/>
            <w:webHidden/>
          </w:rPr>
          <w:fldChar w:fldCharType="end"/>
        </w:r>
      </w:hyperlink>
    </w:p>
    <w:p w14:paraId="2DD3139B" w14:textId="77777777" w:rsidR="00DD256C" w:rsidRPr="00DD256C" w:rsidRDefault="00DD256C" w:rsidP="00DD256C">
      <w:pPr>
        <w:rPr>
          <w:rFonts w:eastAsiaTheme="minorEastAsia"/>
        </w:rPr>
      </w:pPr>
    </w:p>
    <w:p w14:paraId="0B4B3B80" w14:textId="02C6C42A" w:rsidR="00DD256C" w:rsidRDefault="00DD256C">
      <w:pPr>
        <w:pStyle w:val="Kazalovsebine2"/>
        <w:rPr>
          <w:rStyle w:val="Hiperpovezava"/>
          <w:rFonts w:asciiTheme="minorHAnsi" w:hAnsiTheme="minorHAnsi" w:cstheme="minorHAnsi"/>
          <w:noProof/>
        </w:rPr>
      </w:pPr>
      <w:hyperlink w:anchor="_Toc192594492" w:history="1">
        <w:r w:rsidRPr="00DD256C">
          <w:rPr>
            <w:rStyle w:val="Hiperpovezava"/>
            <w:rFonts w:asciiTheme="minorHAnsi" w:hAnsiTheme="minorHAnsi" w:cstheme="minorHAnsi"/>
            <w:noProof/>
          </w:rPr>
          <w:t>I. SPLOŠNO O RAZPISU</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_Toc192594492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6</w:t>
        </w:r>
        <w:r w:rsidRPr="00DD256C">
          <w:rPr>
            <w:rFonts w:asciiTheme="minorHAnsi" w:hAnsiTheme="minorHAnsi" w:cstheme="minorHAnsi"/>
            <w:noProof/>
            <w:webHidden/>
          </w:rPr>
          <w:fldChar w:fldCharType="end"/>
        </w:r>
      </w:hyperlink>
    </w:p>
    <w:p w14:paraId="4E9BF5D7" w14:textId="77777777" w:rsidR="00DD256C" w:rsidRPr="00DD256C" w:rsidRDefault="00DD256C" w:rsidP="00DD256C">
      <w:pPr>
        <w:rPr>
          <w:rFonts w:eastAsiaTheme="minorEastAsia"/>
        </w:rPr>
      </w:pPr>
    </w:p>
    <w:p w14:paraId="60364DE7" w14:textId="297ACC7C"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3" w:history="1">
        <w:r w:rsidRPr="00DD256C">
          <w:rPr>
            <w:rStyle w:val="Hiperpovezava"/>
            <w:rFonts w:asciiTheme="minorHAnsi" w:hAnsiTheme="minorHAnsi" w:cstheme="minorHAnsi"/>
            <w:noProof/>
          </w:rPr>
          <w:t>1.1 Vrsta postopka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_Toc192594493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6</w:t>
        </w:r>
        <w:r w:rsidRPr="00DD256C">
          <w:rPr>
            <w:rFonts w:asciiTheme="minorHAnsi" w:hAnsiTheme="minorHAnsi" w:cstheme="minorHAnsi"/>
            <w:noProof/>
            <w:webHidden/>
          </w:rPr>
          <w:fldChar w:fldCharType="end"/>
        </w:r>
      </w:hyperlink>
    </w:p>
    <w:p w14:paraId="1E577DCC" w14:textId="3468714A"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4" w:history="1">
        <w:r w:rsidRPr="00DD256C">
          <w:rPr>
            <w:rStyle w:val="Hiperpovezava"/>
            <w:rFonts w:asciiTheme="minorHAnsi" w:hAnsiTheme="minorHAnsi" w:cstheme="minorHAnsi"/>
            <w:noProof/>
          </w:rPr>
          <w:t>1.2 Opis predmeta naročila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_Toc192594494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6</w:t>
        </w:r>
        <w:r w:rsidRPr="00DD256C">
          <w:rPr>
            <w:rFonts w:asciiTheme="minorHAnsi" w:hAnsiTheme="minorHAnsi" w:cstheme="minorHAnsi"/>
            <w:noProof/>
            <w:webHidden/>
          </w:rPr>
          <w:fldChar w:fldCharType="end"/>
        </w:r>
      </w:hyperlink>
    </w:p>
    <w:p w14:paraId="1D81BDA6" w14:textId="1D5E4905"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5" w:history="1">
        <w:r w:rsidRPr="00DD256C">
          <w:rPr>
            <w:rStyle w:val="Hiperpovezava"/>
            <w:rFonts w:asciiTheme="minorHAnsi" w:hAnsiTheme="minorHAnsi" w:cstheme="minorHAnsi"/>
            <w:noProof/>
          </w:rPr>
          <w:t>1.3 Veljavnost ponudbe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_Toc192594495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7</w:t>
        </w:r>
        <w:r w:rsidRPr="00DD256C">
          <w:rPr>
            <w:rFonts w:asciiTheme="minorHAnsi" w:hAnsiTheme="minorHAnsi" w:cstheme="minorHAnsi"/>
            <w:noProof/>
            <w:webHidden/>
          </w:rPr>
          <w:fldChar w:fldCharType="end"/>
        </w:r>
      </w:hyperlink>
    </w:p>
    <w:p w14:paraId="1555482C" w14:textId="7BE43E2A"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6" w:history="1">
        <w:r w:rsidRPr="00DD256C">
          <w:rPr>
            <w:rStyle w:val="Hiperpovezava"/>
            <w:rFonts w:asciiTheme="minorHAnsi" w:hAnsiTheme="minorHAnsi" w:cstheme="minorHAnsi"/>
            <w:noProof/>
          </w:rPr>
          <w:t>1.4 Pojasnila in dopolnitev razpisne dokumentacije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_Toc192594496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7</w:t>
        </w:r>
        <w:r w:rsidRPr="00DD256C">
          <w:rPr>
            <w:rFonts w:asciiTheme="minorHAnsi" w:hAnsiTheme="minorHAnsi" w:cstheme="minorHAnsi"/>
            <w:noProof/>
            <w:webHidden/>
          </w:rPr>
          <w:fldChar w:fldCharType="end"/>
        </w:r>
      </w:hyperlink>
    </w:p>
    <w:p w14:paraId="03BE82AD" w14:textId="78C6A052"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7" w:history="1">
        <w:r w:rsidRPr="00DD256C">
          <w:rPr>
            <w:rStyle w:val="Hiperpovezava"/>
            <w:rFonts w:asciiTheme="minorHAnsi" w:hAnsiTheme="minorHAnsi" w:cstheme="minorHAnsi"/>
            <w:noProof/>
          </w:rPr>
          <w:t>1.5 Sodelovanje na razpisu</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_Toc192594497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8</w:t>
        </w:r>
        <w:r w:rsidRPr="00DD256C">
          <w:rPr>
            <w:rFonts w:asciiTheme="minorHAnsi" w:hAnsiTheme="minorHAnsi" w:cstheme="minorHAnsi"/>
            <w:noProof/>
            <w:webHidden/>
          </w:rPr>
          <w:fldChar w:fldCharType="end"/>
        </w:r>
      </w:hyperlink>
    </w:p>
    <w:p w14:paraId="3EA7CD49" w14:textId="3A0DA5DC"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8" w:history="1">
        <w:r w:rsidRPr="00DD256C">
          <w:rPr>
            <w:rStyle w:val="Hiperpovezava"/>
            <w:rFonts w:asciiTheme="minorHAnsi" w:hAnsiTheme="minorHAnsi" w:cstheme="minorHAnsi"/>
            <w:noProof/>
          </w:rPr>
          <w:t>1.6 Pravilna prijava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_Toc192594498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10</w:t>
        </w:r>
        <w:r w:rsidRPr="00DD256C">
          <w:rPr>
            <w:rFonts w:asciiTheme="minorHAnsi" w:hAnsiTheme="minorHAnsi" w:cstheme="minorHAnsi"/>
            <w:noProof/>
            <w:webHidden/>
          </w:rPr>
          <w:fldChar w:fldCharType="end"/>
        </w:r>
      </w:hyperlink>
    </w:p>
    <w:p w14:paraId="467B4A54" w14:textId="4DD88775"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499" w:history="1">
        <w:r w:rsidRPr="00DD256C">
          <w:rPr>
            <w:rStyle w:val="Hiperpovezava"/>
            <w:rFonts w:asciiTheme="minorHAnsi" w:hAnsiTheme="minorHAnsi" w:cstheme="minorHAnsi"/>
            <w:noProof/>
          </w:rPr>
          <w:t>1.7 Pogoji za priznanje sposobnosti</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_Toc192594499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11</w:t>
        </w:r>
        <w:r w:rsidRPr="00DD256C">
          <w:rPr>
            <w:rFonts w:asciiTheme="minorHAnsi" w:hAnsiTheme="minorHAnsi" w:cstheme="minorHAnsi"/>
            <w:noProof/>
            <w:webHidden/>
          </w:rPr>
          <w:fldChar w:fldCharType="end"/>
        </w:r>
      </w:hyperlink>
    </w:p>
    <w:p w14:paraId="02DF4612" w14:textId="713F4C57"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0" w:history="1">
        <w:r w:rsidRPr="00DD256C">
          <w:rPr>
            <w:rStyle w:val="Hiperpovezava"/>
            <w:rFonts w:asciiTheme="minorHAnsi" w:hAnsiTheme="minorHAnsi" w:cstheme="minorHAnsi"/>
            <w:noProof/>
          </w:rPr>
          <w:t>1.8 Zaupnost</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_Toc192594500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16</w:t>
        </w:r>
        <w:r w:rsidRPr="00DD256C">
          <w:rPr>
            <w:rFonts w:asciiTheme="minorHAnsi" w:hAnsiTheme="minorHAnsi" w:cstheme="minorHAnsi"/>
            <w:noProof/>
            <w:webHidden/>
          </w:rPr>
          <w:fldChar w:fldCharType="end"/>
        </w:r>
      </w:hyperlink>
    </w:p>
    <w:p w14:paraId="4A8FD3F1" w14:textId="6CF1153A"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1" w:history="1">
        <w:r w:rsidRPr="00DD256C">
          <w:rPr>
            <w:rStyle w:val="Hiperpovezava"/>
            <w:rFonts w:asciiTheme="minorHAnsi" w:hAnsiTheme="minorHAnsi" w:cstheme="minorHAnsi"/>
            <w:noProof/>
          </w:rPr>
          <w:t>1.9 Jezik</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_Toc192594501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0AC28F43" w14:textId="605333DC"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2" w:history="1">
        <w:r w:rsidRPr="00DD256C">
          <w:rPr>
            <w:rStyle w:val="Hiperpovezava"/>
            <w:rFonts w:asciiTheme="minorHAnsi" w:hAnsiTheme="minorHAnsi" w:cstheme="minorHAnsi"/>
            <w:noProof/>
          </w:rPr>
          <w:t>1.10 Rok za predložitev prijav</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_Toc192594502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64FEA520" w14:textId="45EA7055"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3" w:history="1">
        <w:r w:rsidRPr="00DD256C">
          <w:rPr>
            <w:rStyle w:val="Hiperpovezava"/>
            <w:rFonts w:asciiTheme="minorHAnsi" w:hAnsiTheme="minorHAnsi" w:cstheme="minorHAnsi"/>
            <w:noProof/>
          </w:rPr>
          <w:t>1.11 Stroški priprave prijave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_Toc192594503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1811A7C6" w14:textId="3E781672"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4" w:history="1">
        <w:r w:rsidRPr="00DD256C">
          <w:rPr>
            <w:rStyle w:val="Hiperpovezava"/>
            <w:rFonts w:asciiTheme="minorHAnsi" w:hAnsiTheme="minorHAnsi" w:cstheme="minorHAnsi"/>
            <w:noProof/>
          </w:rPr>
          <w:t>1.12  Izločitev prijav</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_Toc192594504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785E2706" w14:textId="51981C68"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5" w:history="1">
        <w:r w:rsidRPr="00DD256C">
          <w:rPr>
            <w:rStyle w:val="Hiperpovezava"/>
            <w:rFonts w:asciiTheme="minorHAnsi" w:hAnsiTheme="minorHAnsi" w:cstheme="minorHAnsi"/>
            <w:noProof/>
          </w:rPr>
          <w:t>1.13 Zavarovanja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_Toc192594505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4F0C180D" w14:textId="06353F2A"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6" w:history="1">
        <w:r w:rsidRPr="00DD256C">
          <w:rPr>
            <w:rStyle w:val="Hiperpovezava"/>
            <w:rFonts w:asciiTheme="minorHAnsi" w:hAnsiTheme="minorHAnsi" w:cstheme="minorHAnsi"/>
            <w:noProof/>
          </w:rPr>
          <w:t>1.14 Merilo za izbiro</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_Toc192594506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17</w:t>
        </w:r>
        <w:r w:rsidRPr="00DD256C">
          <w:rPr>
            <w:rFonts w:asciiTheme="minorHAnsi" w:hAnsiTheme="minorHAnsi" w:cstheme="minorHAnsi"/>
            <w:noProof/>
            <w:webHidden/>
          </w:rPr>
          <w:fldChar w:fldCharType="end"/>
        </w:r>
      </w:hyperlink>
    </w:p>
    <w:p w14:paraId="1E0382C4" w14:textId="43BF797E"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7" w:history="1">
        <w:r w:rsidRPr="00DD256C">
          <w:rPr>
            <w:rStyle w:val="Hiperpovezava"/>
            <w:rFonts w:asciiTheme="minorHAnsi" w:hAnsiTheme="minorHAnsi" w:cstheme="minorHAnsi"/>
            <w:noProof/>
          </w:rPr>
          <w:t>1.15 Izbira v primeru enakih najugodnejših ponudb</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_Toc192594507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18</w:t>
        </w:r>
        <w:r w:rsidRPr="00DD256C">
          <w:rPr>
            <w:rFonts w:asciiTheme="minorHAnsi" w:hAnsiTheme="minorHAnsi" w:cstheme="minorHAnsi"/>
            <w:noProof/>
            <w:webHidden/>
          </w:rPr>
          <w:fldChar w:fldCharType="end"/>
        </w:r>
      </w:hyperlink>
    </w:p>
    <w:p w14:paraId="07BC5D18" w14:textId="2EB851FE"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8" w:history="1">
        <w:r w:rsidRPr="00DD256C">
          <w:rPr>
            <w:rStyle w:val="Hiperpovezava"/>
            <w:rFonts w:asciiTheme="minorHAnsi" w:hAnsiTheme="minorHAnsi" w:cstheme="minorHAnsi"/>
            <w:noProof/>
          </w:rPr>
          <w:t>1.16 Javno odpiranje ponudb</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_Toc192594508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18</w:t>
        </w:r>
        <w:r w:rsidRPr="00DD256C">
          <w:rPr>
            <w:rFonts w:asciiTheme="minorHAnsi" w:hAnsiTheme="minorHAnsi" w:cstheme="minorHAnsi"/>
            <w:noProof/>
            <w:webHidden/>
          </w:rPr>
          <w:fldChar w:fldCharType="end"/>
        </w:r>
      </w:hyperlink>
    </w:p>
    <w:p w14:paraId="604C048F" w14:textId="10B4A713"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09" w:history="1">
        <w:r w:rsidRPr="00DD256C">
          <w:rPr>
            <w:rStyle w:val="Hiperpovezava"/>
            <w:rFonts w:asciiTheme="minorHAnsi" w:hAnsiTheme="minorHAnsi" w:cstheme="minorHAnsi"/>
            <w:noProof/>
          </w:rPr>
          <w:t>1.17 Variante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_Toc192594509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18</w:t>
        </w:r>
        <w:r w:rsidRPr="00DD256C">
          <w:rPr>
            <w:rFonts w:asciiTheme="minorHAnsi" w:hAnsiTheme="minorHAnsi" w:cstheme="minorHAnsi"/>
            <w:noProof/>
            <w:webHidden/>
          </w:rPr>
          <w:fldChar w:fldCharType="end"/>
        </w:r>
      </w:hyperlink>
    </w:p>
    <w:p w14:paraId="5F57CD8B" w14:textId="2A9E7A10"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10" w:history="1">
        <w:r w:rsidRPr="00DD256C">
          <w:rPr>
            <w:rStyle w:val="Hiperpovezava"/>
            <w:rFonts w:asciiTheme="minorHAnsi" w:hAnsiTheme="minorHAnsi" w:cstheme="minorHAnsi"/>
            <w:noProof/>
          </w:rPr>
          <w:t>1.18 Pogodba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_Toc192594510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18</w:t>
        </w:r>
        <w:r w:rsidRPr="00DD256C">
          <w:rPr>
            <w:rFonts w:asciiTheme="minorHAnsi" w:hAnsiTheme="minorHAnsi" w:cstheme="minorHAnsi"/>
            <w:noProof/>
            <w:webHidden/>
          </w:rPr>
          <w:fldChar w:fldCharType="end"/>
        </w:r>
      </w:hyperlink>
    </w:p>
    <w:p w14:paraId="46754768" w14:textId="6D9DB788"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11" w:history="1">
        <w:r w:rsidRPr="00DD256C">
          <w:rPr>
            <w:rStyle w:val="Hiperpovezava"/>
            <w:rFonts w:asciiTheme="minorHAnsi" w:hAnsiTheme="minorHAnsi" w:cstheme="minorHAnsi"/>
            <w:noProof/>
          </w:rPr>
          <w:t>1.19 Ustavitev postopka, zavrnitev ponudb in odstop od izvedbe oddaje naročila</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_Toc192594511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18</w:t>
        </w:r>
        <w:r w:rsidRPr="00DD256C">
          <w:rPr>
            <w:rFonts w:asciiTheme="minorHAnsi" w:hAnsiTheme="minorHAnsi" w:cstheme="minorHAnsi"/>
            <w:noProof/>
            <w:webHidden/>
          </w:rPr>
          <w:fldChar w:fldCharType="end"/>
        </w:r>
      </w:hyperlink>
    </w:p>
    <w:p w14:paraId="1C412891" w14:textId="5FA5D3E9" w:rsidR="00DD256C" w:rsidRPr="00DD256C" w:rsidRDefault="00DD256C">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2594512" w:history="1">
        <w:r w:rsidRPr="00DD256C">
          <w:rPr>
            <w:rStyle w:val="Hiperpovezava"/>
            <w:rFonts w:asciiTheme="minorHAnsi" w:hAnsiTheme="minorHAnsi" w:cstheme="minorHAnsi"/>
            <w:noProof/>
          </w:rPr>
          <w:t>1.20 Protikorupcijsko obvestilo</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_Toc192594512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19</w:t>
        </w:r>
        <w:r w:rsidRPr="00DD256C">
          <w:rPr>
            <w:rFonts w:asciiTheme="minorHAnsi" w:hAnsiTheme="minorHAnsi" w:cstheme="minorHAnsi"/>
            <w:noProof/>
            <w:webHidden/>
          </w:rPr>
          <w:fldChar w:fldCharType="end"/>
        </w:r>
      </w:hyperlink>
    </w:p>
    <w:p w14:paraId="0ABDF69B" w14:textId="73E81B94" w:rsidR="00DD256C" w:rsidRDefault="00DD256C">
      <w:pPr>
        <w:pStyle w:val="Kazalovsebine3"/>
        <w:tabs>
          <w:tab w:val="right" w:leader="dot" w:pos="9488"/>
        </w:tabs>
        <w:rPr>
          <w:rStyle w:val="Hiperpovezava"/>
          <w:rFonts w:asciiTheme="minorHAnsi" w:hAnsiTheme="minorHAnsi" w:cstheme="minorHAnsi"/>
          <w:noProof/>
        </w:rPr>
      </w:pPr>
      <w:hyperlink w:anchor="_Toc192594513" w:history="1">
        <w:r w:rsidRPr="00DD256C">
          <w:rPr>
            <w:rStyle w:val="Hiperpovezava"/>
            <w:rFonts w:asciiTheme="minorHAnsi" w:hAnsiTheme="minorHAnsi" w:cstheme="minorHAnsi"/>
            <w:noProof/>
          </w:rPr>
          <w:t>1.21 Pravno varstvo</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_Toc192594513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19</w:t>
        </w:r>
        <w:r w:rsidRPr="00DD256C">
          <w:rPr>
            <w:rFonts w:asciiTheme="minorHAnsi" w:hAnsiTheme="minorHAnsi" w:cstheme="minorHAnsi"/>
            <w:noProof/>
            <w:webHidden/>
          </w:rPr>
          <w:fldChar w:fldCharType="end"/>
        </w:r>
      </w:hyperlink>
    </w:p>
    <w:p w14:paraId="5128AE12" w14:textId="77777777" w:rsidR="00DD256C" w:rsidRPr="00DD256C" w:rsidRDefault="00DD256C" w:rsidP="00DD256C">
      <w:pPr>
        <w:rPr>
          <w:rFonts w:eastAsiaTheme="minorEastAsia"/>
          <w:lang w:eastAsia="zh-CN"/>
        </w:rPr>
      </w:pPr>
    </w:p>
    <w:p w14:paraId="34AA4711" w14:textId="1BAD94DF" w:rsidR="00DD256C" w:rsidRDefault="00DD256C">
      <w:pPr>
        <w:pStyle w:val="Kazalovsebine1"/>
        <w:rPr>
          <w:rStyle w:val="Hiperpovezava"/>
          <w:rFonts w:asciiTheme="minorHAnsi" w:hAnsiTheme="minorHAnsi" w:cstheme="minorHAnsi"/>
          <w:noProof/>
        </w:rPr>
      </w:pPr>
      <w:hyperlink w:anchor="_Toc192594514" w:history="1">
        <w:r w:rsidRPr="00DD256C">
          <w:rPr>
            <w:rStyle w:val="Hiperpovezava"/>
            <w:rFonts w:asciiTheme="minorHAnsi" w:hAnsiTheme="minorHAnsi" w:cstheme="minorHAnsi"/>
            <w:noProof/>
          </w:rPr>
          <w:t>C) OBRAZCI IN PRILOGE:</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_Toc192594514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19</w:t>
        </w:r>
        <w:r w:rsidRPr="00DD256C">
          <w:rPr>
            <w:rFonts w:asciiTheme="minorHAnsi" w:hAnsiTheme="minorHAnsi" w:cstheme="minorHAnsi"/>
            <w:noProof/>
            <w:webHidden/>
          </w:rPr>
          <w:fldChar w:fldCharType="end"/>
        </w:r>
      </w:hyperlink>
    </w:p>
    <w:p w14:paraId="520C939E" w14:textId="77777777" w:rsidR="00DD256C" w:rsidRPr="00DD256C" w:rsidRDefault="00DD256C" w:rsidP="00DD256C">
      <w:pPr>
        <w:rPr>
          <w:rFonts w:eastAsiaTheme="minorEastAsia"/>
        </w:rPr>
      </w:pPr>
    </w:p>
    <w:p w14:paraId="037517D8" w14:textId="1B4904BF" w:rsidR="00DD256C" w:rsidRPr="00DD256C" w:rsidRDefault="00DD256C">
      <w:pPr>
        <w:pStyle w:val="Kazalovsebine1"/>
        <w:rPr>
          <w:rFonts w:asciiTheme="minorHAnsi" w:eastAsiaTheme="minorEastAsia" w:hAnsiTheme="minorHAnsi" w:cstheme="minorHAnsi"/>
          <w:b w:val="0"/>
          <w:noProof/>
          <w:kern w:val="2"/>
          <w14:ligatures w14:val="standardContextual"/>
        </w:rPr>
      </w:pPr>
      <w:hyperlink w:anchor="_Toc192594515" w:history="1">
        <w:r w:rsidRPr="00DD256C">
          <w:rPr>
            <w:rStyle w:val="Hiperpovezava"/>
            <w:rFonts w:asciiTheme="minorHAnsi" w:hAnsiTheme="minorHAnsi" w:cstheme="minorHAnsi"/>
            <w:noProof/>
          </w:rPr>
          <w:t>PONUDBENI PREDRAČUN</w:t>
        </w:r>
        <w:r w:rsidRPr="00DD256C">
          <w:rPr>
            <w:rFonts w:asciiTheme="minorHAnsi" w:hAnsiTheme="minorHAnsi" w:cstheme="minorHAnsi"/>
            <w:noProof/>
            <w:webHidden/>
          </w:rPr>
          <w:tab/>
        </w:r>
        <w:r w:rsidRPr="00DD256C">
          <w:rPr>
            <w:rFonts w:asciiTheme="minorHAnsi" w:hAnsiTheme="minorHAnsi" w:cstheme="minorHAnsi"/>
            <w:noProof/>
            <w:webHidden/>
          </w:rPr>
          <w:fldChar w:fldCharType="begin"/>
        </w:r>
        <w:r w:rsidRPr="00DD256C">
          <w:rPr>
            <w:rFonts w:asciiTheme="minorHAnsi" w:hAnsiTheme="minorHAnsi" w:cstheme="minorHAnsi"/>
            <w:noProof/>
            <w:webHidden/>
          </w:rPr>
          <w:instrText xml:space="preserve"> PAGEREF _Toc192594515 \h </w:instrText>
        </w:r>
        <w:r w:rsidRPr="00DD256C">
          <w:rPr>
            <w:rFonts w:asciiTheme="minorHAnsi" w:hAnsiTheme="minorHAnsi" w:cstheme="minorHAnsi"/>
            <w:noProof/>
            <w:webHidden/>
          </w:rPr>
        </w:r>
        <w:r w:rsidRPr="00DD256C">
          <w:rPr>
            <w:rFonts w:asciiTheme="minorHAnsi" w:hAnsiTheme="minorHAnsi" w:cstheme="minorHAnsi"/>
            <w:noProof/>
            <w:webHidden/>
          </w:rPr>
          <w:fldChar w:fldCharType="separate"/>
        </w:r>
        <w:r w:rsidRPr="00DD256C">
          <w:rPr>
            <w:rFonts w:asciiTheme="minorHAnsi" w:hAnsiTheme="minorHAnsi" w:cstheme="minorHAnsi"/>
            <w:noProof/>
            <w:webHidden/>
          </w:rPr>
          <w:t>20</w:t>
        </w:r>
        <w:r w:rsidRPr="00DD256C">
          <w:rPr>
            <w:rFonts w:asciiTheme="minorHAnsi" w:hAnsiTheme="minorHAnsi" w:cstheme="minorHAnsi"/>
            <w:noProof/>
            <w:webHidden/>
          </w:rPr>
          <w:fldChar w:fldCharType="end"/>
        </w:r>
      </w:hyperlink>
    </w:p>
    <w:p w14:paraId="62A675DF" w14:textId="3E206394" w:rsidR="008370BA" w:rsidRPr="00DD256C" w:rsidRDefault="008370BA" w:rsidP="008370BA">
      <w:pPr>
        <w:ind w:left="-567"/>
        <w:rPr>
          <w:rFonts w:asciiTheme="minorHAnsi" w:hAnsiTheme="minorHAnsi" w:cstheme="minorHAnsi"/>
        </w:rPr>
      </w:pPr>
      <w:r w:rsidRPr="00DD256C">
        <w:rPr>
          <w:rFonts w:asciiTheme="minorHAnsi" w:hAnsiTheme="minorHAnsi" w:cstheme="minorHAnsi"/>
        </w:rPr>
        <w:fldChar w:fldCharType="end"/>
      </w:r>
    </w:p>
    <w:p w14:paraId="2704D67D" w14:textId="77777777" w:rsidR="008370BA" w:rsidRPr="00DD256C" w:rsidRDefault="008370BA" w:rsidP="008370BA">
      <w:pPr>
        <w:rPr>
          <w:rFonts w:asciiTheme="minorHAnsi" w:hAnsiTheme="minorHAnsi" w:cstheme="minorHAnsi"/>
        </w:rPr>
      </w:pPr>
      <w:r w:rsidRPr="00DD256C">
        <w:rPr>
          <w:rFonts w:asciiTheme="minorHAnsi" w:hAnsiTheme="minorHAnsi" w:cstheme="minorHAnsi"/>
        </w:rPr>
        <w:br w:type="page"/>
      </w:r>
    </w:p>
    <w:p w14:paraId="7FA53127" w14:textId="77777777" w:rsidR="008370BA" w:rsidRPr="00170C54"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170C54">
        <w:rPr>
          <w:rFonts w:asciiTheme="minorHAnsi" w:hAnsiTheme="minorHAnsi" w:cstheme="minorHAnsi"/>
          <w:b/>
          <w:bCs/>
          <w:color w:val="000000"/>
        </w:rPr>
        <w:lastRenderedPageBreak/>
        <w:t xml:space="preserve">VSEBINA:  </w:t>
      </w:r>
    </w:p>
    <w:p w14:paraId="7F5BAAC3" w14:textId="77777777" w:rsidR="008370BA" w:rsidRPr="00170C54"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A) Povabilo k oddaji ponudbe</w:t>
      </w:r>
    </w:p>
    <w:p w14:paraId="3E922F8A"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 xml:space="preserve">B) Navodila udeležencem za izdelavo prijave  </w:t>
      </w:r>
    </w:p>
    <w:p w14:paraId="093686E5"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170C54">
        <w:rPr>
          <w:rFonts w:asciiTheme="minorHAnsi" w:hAnsiTheme="minorHAnsi" w:cstheme="minorHAnsi"/>
          <w:b/>
          <w:bCs/>
          <w:color w:val="000000"/>
        </w:rPr>
        <w:t>C) Obrazci:</w:t>
      </w:r>
    </w:p>
    <w:p w14:paraId="1B377DE7" w14:textId="44C48784" w:rsidR="00647E01"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CA7408" w:rsidRPr="00170C54">
        <w:rPr>
          <w:rFonts w:asciiTheme="minorHAnsi" w:hAnsiTheme="minorHAnsi" w:cstheme="minorHAnsi"/>
        </w:rPr>
        <w:t xml:space="preserve">ponudbeni </w:t>
      </w:r>
      <w:r w:rsidRPr="00170C54">
        <w:rPr>
          <w:rFonts w:asciiTheme="minorHAnsi" w:hAnsiTheme="minorHAnsi" w:cstheme="minorHAnsi"/>
        </w:rPr>
        <w:t>predračun (OBR-1</w:t>
      </w:r>
      <w:r w:rsidR="00647E01" w:rsidRPr="00170C54">
        <w:rPr>
          <w:rFonts w:asciiTheme="minorHAnsi" w:hAnsiTheme="minorHAnsi" w:cstheme="minorHAnsi"/>
        </w:rPr>
        <w:t>)</w:t>
      </w:r>
      <w:r w:rsidRPr="00170C54">
        <w:rPr>
          <w:rFonts w:asciiTheme="minorHAnsi" w:hAnsiTheme="minorHAnsi" w:cstheme="minorHAnsi"/>
        </w:rPr>
        <w:t xml:space="preserve">, </w:t>
      </w:r>
    </w:p>
    <w:p w14:paraId="0BE1B6CB" w14:textId="4932269D" w:rsidR="008370BA" w:rsidRDefault="00647E01"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Obrazec ponudbe (</w:t>
      </w:r>
      <w:r w:rsidR="008370BA" w:rsidRPr="00170C54">
        <w:rPr>
          <w:rFonts w:asciiTheme="minorHAnsi" w:hAnsiTheme="minorHAnsi" w:cstheme="minorHAnsi"/>
        </w:rPr>
        <w:t>PONUDBA);</w:t>
      </w:r>
    </w:p>
    <w:p w14:paraId="2690705C" w14:textId="11735D54" w:rsidR="001901D6" w:rsidRDefault="001901D6"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izjave o neobstoju izključitvenih razlogov in pooblastilo (OBR-2);</w:t>
      </w:r>
    </w:p>
    <w:p w14:paraId="01615852" w14:textId="7BAB71C6" w:rsidR="001901D6" w:rsidRPr="001901D6" w:rsidRDefault="001901D6"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w:t>
      </w:r>
      <w:r w:rsidRPr="003E7B88">
        <w:rPr>
          <w:rFonts w:asciiTheme="minorHAnsi" w:hAnsiTheme="minorHAnsi" w:cstheme="minorHAnsi"/>
        </w:rPr>
        <w:t>pooblastil</w:t>
      </w:r>
      <w:r>
        <w:rPr>
          <w:rFonts w:asciiTheme="minorHAnsi" w:hAnsiTheme="minorHAnsi" w:cstheme="minorHAnsi"/>
        </w:rPr>
        <w:t>a</w:t>
      </w:r>
      <w:r w:rsidRPr="003E7B88">
        <w:rPr>
          <w:rFonts w:asciiTheme="minorHAnsi" w:hAnsiTheme="minorHAnsi" w:cstheme="minorHAnsi"/>
        </w:rPr>
        <w:t xml:space="preserve"> za pridobitev potrdila iz kazenske evidence fizičnih oseb</w:t>
      </w:r>
      <w:r>
        <w:rPr>
          <w:rFonts w:asciiTheme="minorHAnsi" w:hAnsiTheme="minorHAnsi" w:cstheme="minorHAnsi"/>
        </w:rPr>
        <w:t xml:space="preserve"> (OBR-2.1);</w:t>
      </w:r>
    </w:p>
    <w:p w14:paraId="61818C17" w14:textId="77777777" w:rsidR="008370BA"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podizvajalcev v ponudbi (OBR-3); </w:t>
      </w:r>
    </w:p>
    <w:p w14:paraId="41E83E99" w14:textId="1E312CC8" w:rsidR="008370BA"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002D92" w:rsidRPr="00170C54">
        <w:rPr>
          <w:rFonts w:asciiTheme="minorHAnsi" w:hAnsiTheme="minorHAnsi" w:cstheme="minorHAnsi"/>
        </w:rPr>
        <w:t>pogodbe</w:t>
      </w:r>
      <w:r w:rsidRPr="00170C54">
        <w:rPr>
          <w:rFonts w:asciiTheme="minorHAnsi" w:hAnsiTheme="minorHAnsi" w:cstheme="minorHAnsi"/>
        </w:rPr>
        <w:t xml:space="preserve"> (OBR-5);</w:t>
      </w:r>
    </w:p>
    <w:p w14:paraId="0CE1DCFA" w14:textId="30805D3E" w:rsidR="007D0755" w:rsidRPr="00170C54" w:rsidRDefault="007D0755"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275C20" w:rsidRPr="00170C54">
        <w:rPr>
          <w:rFonts w:asciiTheme="minorHAnsi" w:hAnsiTheme="minorHAnsi" w:cstheme="minorHAnsi"/>
        </w:rPr>
        <w:t>zavarovanja</w:t>
      </w:r>
      <w:r w:rsidRPr="00170C54">
        <w:rPr>
          <w:rFonts w:asciiTheme="minorHAnsi" w:hAnsiTheme="minorHAnsi" w:cstheme="minorHAnsi"/>
        </w:rPr>
        <w:t xml:space="preserve"> za dobro izvedbo pogodbenih obveznosti (OBR-6);</w:t>
      </w:r>
    </w:p>
    <w:p w14:paraId="4BA9EAB3" w14:textId="7D32EDB2" w:rsidR="001558B6" w:rsidRPr="00170C54" w:rsidRDefault="001558B6" w:rsidP="00B110E9">
      <w:pPr>
        <w:widowControl w:val="0"/>
        <w:numPr>
          <w:ilvl w:val="0"/>
          <w:numId w:val="14"/>
        </w:numPr>
        <w:suppressAutoHyphens/>
        <w:autoSpaceDE w:val="0"/>
        <w:spacing w:line="360" w:lineRule="auto"/>
        <w:jc w:val="both"/>
        <w:rPr>
          <w:rFonts w:asciiTheme="minorHAnsi" w:hAnsiTheme="minorHAnsi" w:cstheme="minorHAnsi"/>
        </w:rPr>
      </w:pPr>
      <w:r w:rsidRPr="00170C54">
        <w:rPr>
          <w:rFonts w:asciiTheme="minorHAnsi" w:hAnsiTheme="minorHAnsi" w:cstheme="minorHAnsi"/>
        </w:rPr>
        <w:t xml:space="preserve">Obrazec </w:t>
      </w:r>
      <w:r w:rsidR="00002D92" w:rsidRPr="00170C54">
        <w:rPr>
          <w:rFonts w:asciiTheme="minorHAnsi" w:hAnsiTheme="minorHAnsi" w:cstheme="minorHAnsi"/>
        </w:rPr>
        <w:t>izjave o bonitetni oceni</w:t>
      </w:r>
      <w:r w:rsidRPr="00170C54">
        <w:rPr>
          <w:rFonts w:asciiTheme="minorHAnsi" w:hAnsiTheme="minorHAnsi" w:cstheme="minorHAnsi"/>
        </w:rPr>
        <w:t xml:space="preserve"> (OBR-10);</w:t>
      </w:r>
    </w:p>
    <w:p w14:paraId="10A0DED3" w14:textId="4413AE66" w:rsidR="005C35A3" w:rsidRPr="00170C54" w:rsidRDefault="005C35A3" w:rsidP="00B110E9">
      <w:pPr>
        <w:widowControl w:val="0"/>
        <w:numPr>
          <w:ilvl w:val="0"/>
          <w:numId w:val="14"/>
        </w:numPr>
        <w:suppressAutoHyphens/>
        <w:autoSpaceDE w:val="0"/>
        <w:spacing w:line="360" w:lineRule="auto"/>
        <w:jc w:val="both"/>
        <w:rPr>
          <w:rFonts w:asciiTheme="minorHAnsi" w:hAnsiTheme="minorHAnsi" w:cstheme="minorHAnsi"/>
        </w:rPr>
      </w:pPr>
      <w:r w:rsidRPr="00170C54">
        <w:rPr>
          <w:rFonts w:asciiTheme="minorHAnsi" w:hAnsiTheme="minorHAnsi" w:cstheme="minorHAnsi"/>
        </w:rPr>
        <w:t xml:space="preserve">Obrazec izjave o udeležbi fizičnih in pravnih oseb v lastništvu </w:t>
      </w:r>
      <w:r w:rsidR="00A724F8">
        <w:rPr>
          <w:rFonts w:asciiTheme="minorHAnsi" w:hAnsiTheme="minorHAnsi" w:cstheme="minorHAnsi"/>
        </w:rPr>
        <w:t>gospodarskega subjekta</w:t>
      </w:r>
      <w:r w:rsidRPr="00170C54">
        <w:rPr>
          <w:rFonts w:asciiTheme="minorHAnsi" w:hAnsiTheme="minorHAnsi" w:cstheme="minorHAnsi"/>
        </w:rPr>
        <w:t xml:space="preserve"> (OBR-11);</w:t>
      </w:r>
    </w:p>
    <w:p w14:paraId="76E05FB7" w14:textId="0B5F3D4C" w:rsidR="00372474" w:rsidRDefault="001901D6" w:rsidP="00B110E9">
      <w:pPr>
        <w:widowControl w:val="0"/>
        <w:numPr>
          <w:ilvl w:val="0"/>
          <w:numId w:val="14"/>
        </w:numPr>
        <w:suppressAutoHyphens/>
        <w:autoSpaceDE w:val="0"/>
        <w:spacing w:line="360" w:lineRule="auto"/>
        <w:jc w:val="both"/>
        <w:rPr>
          <w:rFonts w:asciiTheme="minorHAnsi" w:hAnsiTheme="minorHAnsi" w:cstheme="minorHAnsi"/>
        </w:rPr>
      </w:pPr>
      <w:r w:rsidRPr="00E1206E">
        <w:rPr>
          <w:rFonts w:asciiTheme="minorHAnsi" w:hAnsiTheme="minorHAnsi" w:cstheme="minorHAnsi"/>
        </w:rPr>
        <w:t xml:space="preserve">Obrazec izjave gospodarskega subjekta </w:t>
      </w:r>
      <w:r w:rsidR="00372474" w:rsidRPr="00170C54">
        <w:rPr>
          <w:rFonts w:asciiTheme="minorHAnsi" w:hAnsiTheme="minorHAnsi" w:cstheme="minorHAnsi"/>
        </w:rPr>
        <w:t>(OBR-12);</w:t>
      </w:r>
    </w:p>
    <w:p w14:paraId="3A2B0F54" w14:textId="68706AB4" w:rsidR="00A724F8" w:rsidRPr="00A724F8" w:rsidRDefault="00A724F8"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soglasja k odpravi računskih napak (OBR-</w:t>
      </w:r>
      <w:r>
        <w:rPr>
          <w:rFonts w:asciiTheme="minorHAnsi" w:hAnsiTheme="minorHAnsi" w:cstheme="minorHAnsi"/>
        </w:rPr>
        <w:t>13</w:t>
      </w:r>
      <w:r w:rsidRPr="00E1206E">
        <w:rPr>
          <w:rFonts w:asciiTheme="minorHAnsi" w:hAnsiTheme="minorHAnsi" w:cstheme="minorHAnsi"/>
        </w:rPr>
        <w:t>);</w:t>
      </w:r>
    </w:p>
    <w:p w14:paraId="6A3FFF4C" w14:textId="77777777" w:rsidR="00FD2BD3" w:rsidRDefault="00FD2BD3"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Zavarovalno tehnična dokumentacija:</w:t>
      </w:r>
    </w:p>
    <w:p w14:paraId="64C5C278" w14:textId="6F1D290F" w:rsidR="008107B1" w:rsidRDefault="00BA5D55" w:rsidP="00B110E9">
      <w:pPr>
        <w:pStyle w:val="Odstavekseznama"/>
        <w:widowControl w:val="0"/>
        <w:numPr>
          <w:ilvl w:val="0"/>
          <w:numId w:val="34"/>
        </w:numPr>
        <w:tabs>
          <w:tab w:val="left" w:pos="1134"/>
        </w:tabs>
        <w:suppressAutoHyphens/>
        <w:autoSpaceDE w:val="0"/>
        <w:autoSpaceDN w:val="0"/>
        <w:spacing w:line="360" w:lineRule="auto"/>
        <w:ind w:left="1276" w:hanging="425"/>
        <w:contextualSpacing w:val="0"/>
        <w:jc w:val="both"/>
        <w:textAlignment w:val="baseline"/>
        <w:rPr>
          <w:rFonts w:asciiTheme="minorHAnsi" w:hAnsiTheme="minorHAnsi" w:cstheme="minorHAnsi"/>
        </w:rPr>
      </w:pPr>
      <w:r>
        <w:rPr>
          <w:rFonts w:asciiTheme="minorHAnsi" w:hAnsiTheme="minorHAnsi" w:cstheme="minorHAnsi"/>
        </w:rPr>
        <w:t>Sklop 1</w:t>
      </w:r>
      <w:r w:rsidR="00E04150">
        <w:rPr>
          <w:rFonts w:asciiTheme="minorHAnsi" w:hAnsiTheme="minorHAnsi" w:cstheme="minorHAnsi"/>
        </w:rPr>
        <w:t xml:space="preserve"> </w:t>
      </w:r>
      <w:r w:rsidR="008107B1" w:rsidRPr="00F45C39">
        <w:rPr>
          <w:rFonts w:asciiTheme="minorHAnsi" w:hAnsiTheme="minorHAnsi" w:cstheme="minorHAnsi"/>
        </w:rPr>
        <w:t>Priloga 1 Opredelitev zavarovalnih kritij ( pdf. dokument)</w:t>
      </w:r>
      <w:r w:rsidR="008107B1">
        <w:rPr>
          <w:rFonts w:asciiTheme="minorHAnsi" w:hAnsiTheme="minorHAnsi" w:cstheme="minorHAnsi"/>
        </w:rPr>
        <w:t>;</w:t>
      </w:r>
    </w:p>
    <w:p w14:paraId="11C25B0D" w14:textId="0E227ABC" w:rsidR="008107B1" w:rsidRDefault="00BA5D55" w:rsidP="00B110E9">
      <w:pPr>
        <w:pStyle w:val="Odstavekseznama"/>
        <w:widowControl w:val="0"/>
        <w:numPr>
          <w:ilvl w:val="0"/>
          <w:numId w:val="34"/>
        </w:numPr>
        <w:tabs>
          <w:tab w:val="left" w:pos="1134"/>
        </w:tabs>
        <w:suppressAutoHyphens/>
        <w:autoSpaceDE w:val="0"/>
        <w:autoSpaceDN w:val="0"/>
        <w:spacing w:line="360" w:lineRule="auto"/>
        <w:ind w:left="1276" w:hanging="425"/>
        <w:contextualSpacing w:val="0"/>
        <w:jc w:val="both"/>
        <w:textAlignment w:val="baseline"/>
        <w:rPr>
          <w:rFonts w:asciiTheme="minorHAnsi" w:hAnsiTheme="minorHAnsi" w:cstheme="minorHAnsi"/>
        </w:rPr>
      </w:pPr>
      <w:r>
        <w:rPr>
          <w:rFonts w:asciiTheme="minorHAnsi" w:hAnsiTheme="minorHAnsi" w:cstheme="minorHAnsi"/>
        </w:rPr>
        <w:t>Sklop 1</w:t>
      </w:r>
      <w:r w:rsidR="00E04150">
        <w:rPr>
          <w:rFonts w:asciiTheme="minorHAnsi" w:hAnsiTheme="minorHAnsi" w:cstheme="minorHAnsi"/>
        </w:rPr>
        <w:t xml:space="preserve"> </w:t>
      </w:r>
      <w:r w:rsidR="008107B1" w:rsidRPr="00F45C39">
        <w:rPr>
          <w:rFonts w:asciiTheme="minorHAnsi" w:hAnsiTheme="minorHAnsi" w:cstheme="minorHAnsi"/>
        </w:rPr>
        <w:t xml:space="preserve">Priloge 2-6 ( </w:t>
      </w:r>
      <w:r w:rsidR="008107B1">
        <w:rPr>
          <w:rFonts w:asciiTheme="minorHAnsi" w:hAnsiTheme="minorHAnsi" w:cstheme="minorHAnsi"/>
        </w:rPr>
        <w:t>E</w:t>
      </w:r>
      <w:r w:rsidR="008107B1" w:rsidRPr="00F45C39">
        <w:rPr>
          <w:rFonts w:asciiTheme="minorHAnsi" w:hAnsiTheme="minorHAnsi" w:cstheme="minorHAnsi"/>
        </w:rPr>
        <w:t>xcel dokument )</w:t>
      </w:r>
      <w:r w:rsidR="008107B1">
        <w:rPr>
          <w:rFonts w:asciiTheme="minorHAnsi" w:hAnsiTheme="minorHAnsi" w:cstheme="minorHAnsi"/>
        </w:rPr>
        <w:t>:</w:t>
      </w:r>
    </w:p>
    <w:p w14:paraId="682BB2F3" w14:textId="77777777" w:rsidR="008107B1" w:rsidRDefault="008107B1" w:rsidP="00E04150">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Priloge 2:</w:t>
      </w:r>
    </w:p>
    <w:p w14:paraId="6F7CFB14" w14:textId="77777777" w:rsidR="008107B1" w:rsidRDefault="008107B1"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Zavarovanje požara in nekaterih drugih nevarnosti</w:t>
      </w:r>
    </w:p>
    <w:p w14:paraId="28B91033" w14:textId="77777777" w:rsidR="008107B1" w:rsidRDefault="008107B1"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Zavarovanje elektronike</w:t>
      </w:r>
    </w:p>
    <w:p w14:paraId="5EAF3796" w14:textId="77777777" w:rsidR="008107B1" w:rsidRDefault="008107B1"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Zavarovanje vloma in ropa</w:t>
      </w:r>
    </w:p>
    <w:p w14:paraId="02F46524" w14:textId="77777777" w:rsidR="008107B1" w:rsidRDefault="008107B1"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Zavarovanje stekla</w:t>
      </w:r>
    </w:p>
    <w:p w14:paraId="39ADF5CC" w14:textId="570F271A" w:rsidR="008107B1" w:rsidRDefault="00961446"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w:t>
      </w:r>
      <w:r w:rsidR="008107B1">
        <w:rPr>
          <w:rFonts w:asciiTheme="minorHAnsi" w:hAnsiTheme="minorHAnsi" w:cstheme="minorHAnsi"/>
        </w:rPr>
        <w:t>avarovanje odgovornosti z razširitvami</w:t>
      </w:r>
    </w:p>
    <w:p w14:paraId="3E6249E2" w14:textId="77777777" w:rsidR="00E04150" w:rsidRPr="00E04150" w:rsidRDefault="00E04150" w:rsidP="00E04150">
      <w:pPr>
        <w:pStyle w:val="Odstavekseznama"/>
        <w:widowControl w:val="0"/>
        <w:tabs>
          <w:tab w:val="left" w:pos="1134"/>
        </w:tabs>
        <w:suppressAutoHyphens/>
        <w:autoSpaceDE w:val="0"/>
        <w:autoSpaceDN w:val="0"/>
        <w:spacing w:line="360" w:lineRule="auto"/>
        <w:ind w:left="2880"/>
        <w:contextualSpacing w:val="0"/>
        <w:jc w:val="both"/>
        <w:textAlignment w:val="baseline"/>
        <w:rPr>
          <w:rFonts w:asciiTheme="minorHAnsi" w:hAnsiTheme="minorHAnsi" w:cstheme="minorHAnsi"/>
        </w:rPr>
      </w:pPr>
    </w:p>
    <w:p w14:paraId="61BB7257" w14:textId="77777777" w:rsidR="008107B1" w:rsidRDefault="008107B1" w:rsidP="00E04150">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 xml:space="preserve">Priloga 3 </w:t>
      </w:r>
    </w:p>
    <w:p w14:paraId="6F1E6EA3" w14:textId="59C5D3EE" w:rsidR="008107B1" w:rsidRDefault="00961446"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w:t>
      </w:r>
      <w:r w:rsidR="008107B1">
        <w:rPr>
          <w:rFonts w:asciiTheme="minorHAnsi" w:hAnsiTheme="minorHAnsi" w:cstheme="minorHAnsi"/>
        </w:rPr>
        <w:t>avarovanje vozil</w:t>
      </w:r>
    </w:p>
    <w:p w14:paraId="7D8746CB" w14:textId="261672E3" w:rsidR="008107B1" w:rsidRDefault="00961446"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w:t>
      </w:r>
      <w:r w:rsidR="008107B1">
        <w:rPr>
          <w:rFonts w:asciiTheme="minorHAnsi" w:hAnsiTheme="minorHAnsi" w:cstheme="minorHAnsi"/>
        </w:rPr>
        <w:t>avarovanje plovil</w:t>
      </w:r>
    </w:p>
    <w:p w14:paraId="49B3C305" w14:textId="753C0844" w:rsidR="008107B1" w:rsidRDefault="00961446" w:rsidP="00E04150">
      <w:pPr>
        <w:pStyle w:val="Odstavekseznama"/>
        <w:widowControl w:val="0"/>
        <w:numPr>
          <w:ilvl w:val="3"/>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Z</w:t>
      </w:r>
      <w:r w:rsidR="008107B1">
        <w:rPr>
          <w:rFonts w:asciiTheme="minorHAnsi" w:hAnsiTheme="minorHAnsi" w:cstheme="minorHAnsi"/>
        </w:rPr>
        <w:t>avarovanje brezpilotnega zrakoplova</w:t>
      </w:r>
    </w:p>
    <w:p w14:paraId="104D789A" w14:textId="77777777" w:rsidR="008107B1" w:rsidRDefault="008107B1" w:rsidP="00E04150">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lastRenderedPageBreak/>
        <w:t>Priloga 4 Rekapitulacija ponudbenih premij</w:t>
      </w:r>
    </w:p>
    <w:p w14:paraId="07186100" w14:textId="77777777" w:rsidR="008107B1" w:rsidRDefault="008107B1" w:rsidP="00E04150">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5 Varovalni ukrepi</w:t>
      </w:r>
    </w:p>
    <w:p w14:paraId="4D4DE131" w14:textId="49EF4393" w:rsidR="008107B1" w:rsidRDefault="008107B1" w:rsidP="00BA5D55">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6 Škodni rezultat</w:t>
      </w:r>
    </w:p>
    <w:p w14:paraId="3F8EFFDA" w14:textId="6D67CC52" w:rsidR="00BA5D55" w:rsidRDefault="00BA5D55" w:rsidP="00BA5D55">
      <w:pPr>
        <w:pStyle w:val="Odstavekseznama"/>
        <w:widowControl w:val="0"/>
        <w:numPr>
          <w:ilvl w:val="1"/>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Sklop 2 Priloga 1 Opredelitev zavarovalnih kritij</w:t>
      </w:r>
    </w:p>
    <w:p w14:paraId="55A9C136" w14:textId="0556542E" w:rsidR="00BA5D55" w:rsidRDefault="00BA5D55" w:rsidP="00BA5D55">
      <w:pPr>
        <w:pStyle w:val="Odstavekseznama"/>
        <w:widowControl w:val="0"/>
        <w:numPr>
          <w:ilvl w:val="1"/>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Sklop 2 Priloga 2-5</w:t>
      </w:r>
    </w:p>
    <w:p w14:paraId="66EB83F8" w14:textId="6D3254C7" w:rsidR="00BA5D55" w:rsidRDefault="00BA5D55" w:rsidP="00BA5D55">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2 zavarovanje nezgode</w:t>
      </w:r>
    </w:p>
    <w:p w14:paraId="3FD5A743" w14:textId="576E92C5" w:rsidR="00BA5D55" w:rsidRDefault="00BA5D55" w:rsidP="00BA5D55">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3 Rekapitulacija ponudbenih premij</w:t>
      </w:r>
    </w:p>
    <w:p w14:paraId="1CD6C494" w14:textId="404B31FB" w:rsidR="00BA5D55" w:rsidRDefault="00BA5D55" w:rsidP="00BA5D55">
      <w:pPr>
        <w:pStyle w:val="Odstavekseznama"/>
        <w:widowControl w:val="0"/>
        <w:numPr>
          <w:ilvl w:val="2"/>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Priloga 4 Škodni rezultat</w:t>
      </w:r>
    </w:p>
    <w:p w14:paraId="76AD0E0F" w14:textId="3DF97754" w:rsidR="00BA5D55" w:rsidRDefault="00BA5D55" w:rsidP="00BA5D55">
      <w:pPr>
        <w:pStyle w:val="Odstavekseznama"/>
        <w:widowControl w:val="0"/>
        <w:numPr>
          <w:ilvl w:val="1"/>
          <w:numId w:val="14"/>
        </w:numPr>
        <w:tabs>
          <w:tab w:val="left" w:pos="1134"/>
        </w:tabs>
        <w:suppressAutoHyphens/>
        <w:autoSpaceDE w:val="0"/>
        <w:autoSpaceDN w:val="0"/>
        <w:spacing w:line="360" w:lineRule="auto"/>
        <w:contextualSpacing w:val="0"/>
        <w:jc w:val="both"/>
        <w:textAlignment w:val="baseline"/>
        <w:rPr>
          <w:rFonts w:asciiTheme="minorHAnsi" w:hAnsiTheme="minorHAnsi" w:cstheme="minorHAnsi"/>
        </w:rPr>
      </w:pPr>
      <w:r>
        <w:rPr>
          <w:rFonts w:asciiTheme="minorHAnsi" w:hAnsiTheme="minorHAnsi" w:cstheme="minorHAnsi"/>
        </w:rPr>
        <w:t>Sklop 3 Priloga 1 Zavarovanje pravne zaščite</w:t>
      </w:r>
    </w:p>
    <w:p w14:paraId="4C311DF3" w14:textId="77777777" w:rsidR="00677370" w:rsidRDefault="00677370" w:rsidP="00677370">
      <w:pPr>
        <w:pStyle w:val="Odstavekseznama"/>
        <w:widowControl w:val="0"/>
        <w:tabs>
          <w:tab w:val="left" w:pos="1134"/>
        </w:tabs>
        <w:suppressAutoHyphens/>
        <w:autoSpaceDE w:val="0"/>
        <w:autoSpaceDN w:val="0"/>
        <w:spacing w:line="360" w:lineRule="auto"/>
        <w:ind w:left="1440"/>
        <w:contextualSpacing w:val="0"/>
        <w:jc w:val="both"/>
        <w:textAlignment w:val="baseline"/>
        <w:rPr>
          <w:rFonts w:asciiTheme="minorHAnsi" w:hAnsiTheme="minorHAnsi" w:cstheme="minorHAnsi"/>
        </w:rPr>
      </w:pPr>
    </w:p>
    <w:p w14:paraId="0227BF2C" w14:textId="0829ACF5" w:rsidR="00677370" w:rsidRPr="00170C54" w:rsidRDefault="00677370"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ESPD obrazec.</w:t>
      </w:r>
    </w:p>
    <w:p w14:paraId="633206BF" w14:textId="0B6D026D" w:rsidR="005C4970" w:rsidRPr="00170C54" w:rsidRDefault="005C4970" w:rsidP="00FD2BD3">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170C54"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170C54" w:rsidRDefault="00FB5F80" w:rsidP="00FB5F80">
      <w:pPr>
        <w:rPr>
          <w:rFonts w:asciiTheme="minorHAnsi" w:hAnsiTheme="minorHAnsi" w:cstheme="minorHAnsi"/>
        </w:rPr>
      </w:pPr>
    </w:p>
    <w:p w14:paraId="723A0851" w14:textId="2166F491" w:rsidR="00FB5F80" w:rsidRPr="00170C54" w:rsidRDefault="00FB5F80" w:rsidP="00FB5F80">
      <w:pPr>
        <w:rPr>
          <w:rFonts w:asciiTheme="minorHAnsi" w:hAnsiTheme="minorHAnsi" w:cstheme="minorHAnsi"/>
        </w:rPr>
        <w:sectPr w:rsidR="00FB5F80" w:rsidRPr="00170C54" w:rsidSect="00D02D05">
          <w:footerReference w:type="default" r:id="rId9"/>
          <w:headerReference w:type="first" r:id="rId10"/>
          <w:pgSz w:w="11906" w:h="16838"/>
          <w:pgMar w:top="1702" w:right="1274" w:bottom="1440" w:left="1134" w:header="709" w:footer="709" w:gutter="0"/>
          <w:cols w:space="708"/>
          <w:docGrid w:linePitch="360"/>
        </w:sectPr>
      </w:pPr>
    </w:p>
    <w:p w14:paraId="375E0350"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92594490"/>
      <w:r w:rsidRPr="00170C54">
        <w:rPr>
          <w:rFonts w:asciiTheme="minorHAnsi" w:hAnsiTheme="minorHAnsi" w:cstheme="minorHAnsi"/>
          <w:sz w:val="24"/>
          <w:szCs w:val="24"/>
        </w:rPr>
        <w:lastRenderedPageBreak/>
        <w:t>A) POVABILO K ODDAJI PONUDBE</w:t>
      </w:r>
      <w:bookmarkEnd w:id="0"/>
    </w:p>
    <w:p w14:paraId="2CB1DF84" w14:textId="77777777" w:rsidR="008370BA" w:rsidRPr="00170C54" w:rsidRDefault="008370BA" w:rsidP="008370BA">
      <w:pPr>
        <w:pStyle w:val="Telobesedila"/>
        <w:jc w:val="both"/>
        <w:rPr>
          <w:rFonts w:asciiTheme="minorHAnsi" w:hAnsiTheme="minorHAnsi" w:cstheme="minorHAnsi"/>
          <w:i w:val="0"/>
          <w:kern w:val="0"/>
          <w:sz w:val="24"/>
          <w:szCs w:val="24"/>
          <w:lang w:val="sl-SI" w:eastAsia="sl-SI" w:bidi="ar-SA"/>
        </w:rPr>
      </w:pPr>
    </w:p>
    <w:p w14:paraId="7D912D45" w14:textId="2218A135" w:rsidR="00B05723" w:rsidRPr="00A724F8" w:rsidRDefault="006D52AB" w:rsidP="00A724F8">
      <w:pPr>
        <w:pStyle w:val="Telobesedila"/>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 podlagi </w:t>
      </w:r>
      <w:r w:rsidR="001901D6">
        <w:rPr>
          <w:rFonts w:asciiTheme="minorHAnsi" w:hAnsiTheme="minorHAnsi" w:cstheme="minorHAnsi"/>
          <w:i w:val="0"/>
          <w:kern w:val="0"/>
          <w:sz w:val="24"/>
          <w:szCs w:val="24"/>
          <w:lang w:val="sl-SI" w:eastAsia="sl-SI" w:bidi="ar-SA"/>
        </w:rPr>
        <w:t>40</w:t>
      </w:r>
      <w:r w:rsidRPr="00170C54">
        <w:rPr>
          <w:rFonts w:asciiTheme="minorHAnsi" w:hAnsiTheme="minorHAnsi" w:cstheme="minorHAnsi"/>
          <w:i w:val="0"/>
          <w:kern w:val="0"/>
          <w:sz w:val="24"/>
          <w:szCs w:val="24"/>
          <w:lang w:val="sl-SI" w:eastAsia="sl-SI" w:bidi="ar-SA"/>
        </w:rPr>
        <w:t xml:space="preserve">. člena ZJN-3 (Uradni list RS, št. </w:t>
      </w:r>
      <w:hyperlink r:id="rId11" w:tgtFrame="_blank" w:tooltip="Zakon o javnem naročanju (ZJN-3)" w:history="1">
        <w:r w:rsidRPr="00170C54">
          <w:rPr>
            <w:rFonts w:asciiTheme="minorHAnsi" w:hAnsiTheme="minorHAnsi" w:cstheme="minorHAnsi"/>
            <w:i w:val="0"/>
            <w:kern w:val="0"/>
            <w:sz w:val="24"/>
            <w:szCs w:val="24"/>
            <w:lang w:val="sl-SI" w:eastAsia="sl-SI" w:bidi="ar-SA"/>
          </w:rPr>
          <w:t>91/15</w:t>
        </w:r>
      </w:hyperlink>
      <w:r w:rsidRPr="00170C54">
        <w:rPr>
          <w:rFonts w:asciiTheme="minorHAnsi" w:hAnsiTheme="minorHAnsi" w:cstheme="minorHAnsi"/>
          <w:i w:val="0"/>
          <w:kern w:val="0"/>
          <w:sz w:val="24"/>
          <w:szCs w:val="24"/>
          <w:lang w:val="sl-SI" w:eastAsia="sl-SI" w:bidi="ar-SA"/>
        </w:rPr>
        <w:t xml:space="preserve">, </w:t>
      </w:r>
      <w:hyperlink r:id="rId12" w:tgtFrame="_blank" w:tooltip="Zakon o spremembah in dopolnitvah Zakona o javnem naročanju (ZJN-3A)" w:history="1">
        <w:r w:rsidRPr="00170C54">
          <w:rPr>
            <w:rFonts w:asciiTheme="minorHAnsi" w:hAnsiTheme="minorHAnsi" w:cstheme="minorHAnsi"/>
            <w:i w:val="0"/>
            <w:kern w:val="0"/>
            <w:sz w:val="24"/>
            <w:szCs w:val="24"/>
            <w:lang w:val="sl-SI" w:eastAsia="sl-SI" w:bidi="ar-SA"/>
          </w:rPr>
          <w:t>14/18</w:t>
        </w:r>
      </w:hyperlink>
      <w:r w:rsidRPr="00170C54">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B)" w:history="1">
        <w:r w:rsidRPr="00170C54">
          <w:rPr>
            <w:rFonts w:asciiTheme="minorHAnsi" w:hAnsiTheme="minorHAnsi" w:cstheme="minorHAnsi"/>
            <w:i w:val="0"/>
            <w:kern w:val="0"/>
            <w:sz w:val="24"/>
            <w:szCs w:val="24"/>
            <w:lang w:val="sl-SI" w:eastAsia="sl-SI" w:bidi="ar-SA"/>
          </w:rPr>
          <w:t>121/21</w:t>
        </w:r>
      </w:hyperlink>
      <w:r w:rsidRPr="00170C54">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C)" w:history="1">
        <w:r w:rsidRPr="00170C54">
          <w:rPr>
            <w:rFonts w:asciiTheme="minorHAnsi" w:hAnsiTheme="minorHAnsi" w:cstheme="minorHAnsi"/>
            <w:i w:val="0"/>
            <w:kern w:val="0"/>
            <w:sz w:val="24"/>
            <w:szCs w:val="24"/>
            <w:lang w:val="sl-SI" w:eastAsia="sl-SI" w:bidi="ar-SA"/>
          </w:rPr>
          <w:t>10/22</w:t>
        </w:r>
      </w:hyperlink>
      <w:r w:rsidRPr="00170C54">
        <w:rPr>
          <w:rFonts w:asciiTheme="minorHAnsi" w:hAnsiTheme="minorHAnsi" w:cstheme="minorHAnsi"/>
          <w:i w:val="0"/>
          <w:kern w:val="0"/>
          <w:sz w:val="24"/>
          <w:szCs w:val="24"/>
          <w:lang w:val="sl-SI" w:eastAsia="sl-SI" w:bidi="ar-SA"/>
        </w:rPr>
        <w:t xml:space="preserve">, </w:t>
      </w:r>
      <w:hyperlink r:id="rId15" w:tgtFrame="_blank" w:tooltip="Odločba o ugotovitvi, da je točka b) četrtega odstavka 75. člena in točka c) drugega odstavka v zvezi s petim odstavkom 67.a člena Zakona o javnem naročanju v neskladju z Ustavo" w:history="1">
        <w:r w:rsidRPr="00170C54">
          <w:rPr>
            <w:rFonts w:asciiTheme="minorHAnsi" w:hAnsiTheme="minorHAnsi" w:cstheme="minorHAnsi"/>
            <w:i w:val="0"/>
            <w:kern w:val="0"/>
            <w:sz w:val="24"/>
            <w:szCs w:val="24"/>
            <w:lang w:val="sl-SI" w:eastAsia="sl-SI" w:bidi="ar-SA"/>
          </w:rPr>
          <w:t>74/22</w:t>
        </w:r>
      </w:hyperlink>
      <w:r w:rsidRPr="00170C54">
        <w:rPr>
          <w:rFonts w:asciiTheme="minorHAnsi" w:hAnsiTheme="minorHAnsi" w:cstheme="minorHAnsi"/>
          <w:i w:val="0"/>
          <w:kern w:val="0"/>
          <w:sz w:val="24"/>
          <w:szCs w:val="24"/>
          <w:lang w:val="sl-SI" w:eastAsia="sl-SI" w:bidi="ar-SA"/>
        </w:rPr>
        <w:t xml:space="preserve"> – odl. US, </w:t>
      </w:r>
      <w:hyperlink r:id="rId16" w:tgtFrame="_blank" w:tooltip="Zakon o nujnih ukrepih za zagotovitev stabilnosti zdravstvenega sistema (ZNUZSZS)" w:history="1">
        <w:r w:rsidRPr="00170C54">
          <w:rPr>
            <w:rFonts w:asciiTheme="minorHAnsi" w:hAnsiTheme="minorHAnsi" w:cstheme="minorHAnsi"/>
            <w:i w:val="0"/>
            <w:kern w:val="0"/>
            <w:sz w:val="24"/>
            <w:szCs w:val="24"/>
            <w:lang w:val="sl-SI" w:eastAsia="sl-SI" w:bidi="ar-SA"/>
          </w:rPr>
          <w:t>100/22</w:t>
        </w:r>
      </w:hyperlink>
      <w:r w:rsidRPr="00170C54">
        <w:rPr>
          <w:rFonts w:asciiTheme="minorHAnsi" w:hAnsiTheme="minorHAnsi" w:cstheme="minorHAnsi"/>
          <w:i w:val="0"/>
          <w:kern w:val="0"/>
          <w:sz w:val="24"/>
          <w:szCs w:val="24"/>
          <w:lang w:val="sl-SI" w:eastAsia="sl-SI" w:bidi="ar-SA"/>
        </w:rPr>
        <w:t xml:space="preserve"> – ZNUZSZS, </w:t>
      </w:r>
      <w:hyperlink r:id="rId17" w:tgtFrame="_blank" w:tooltip="Zakon o spremembah in dopolnitvah Zakona o javnem naročanju (ZJN-3D)" w:history="1">
        <w:r w:rsidRPr="00170C54">
          <w:rPr>
            <w:rFonts w:asciiTheme="minorHAnsi" w:hAnsiTheme="minorHAnsi" w:cstheme="minorHAnsi"/>
            <w:i w:val="0"/>
            <w:kern w:val="0"/>
            <w:sz w:val="24"/>
            <w:szCs w:val="24"/>
            <w:lang w:val="sl-SI" w:eastAsia="sl-SI" w:bidi="ar-SA"/>
          </w:rPr>
          <w:t>28/23</w:t>
        </w:r>
      </w:hyperlink>
      <w:r w:rsidRPr="00170C54">
        <w:rPr>
          <w:rFonts w:asciiTheme="minorHAnsi" w:hAnsiTheme="minorHAnsi" w:cstheme="minorHAnsi"/>
          <w:i w:val="0"/>
          <w:kern w:val="0"/>
          <w:sz w:val="24"/>
          <w:szCs w:val="24"/>
          <w:lang w:val="sl-SI" w:eastAsia="sl-SI" w:bidi="ar-SA"/>
        </w:rPr>
        <w:t xml:space="preserve"> in </w:t>
      </w:r>
      <w:hyperlink r:id="rId18" w:tgtFrame="_blank" w:tooltip="Zakon o spremembah in dopolnitvah Zakona o odpravi posledic naravnih nesreč (ZOPNN-F)" w:history="1">
        <w:r w:rsidRPr="00170C54">
          <w:rPr>
            <w:rFonts w:asciiTheme="minorHAnsi" w:hAnsiTheme="minorHAnsi" w:cstheme="minorHAnsi"/>
            <w:i w:val="0"/>
            <w:kern w:val="0"/>
            <w:sz w:val="24"/>
            <w:szCs w:val="24"/>
            <w:lang w:val="sl-SI" w:eastAsia="sl-SI" w:bidi="ar-SA"/>
          </w:rPr>
          <w:t>88/23</w:t>
        </w:r>
      </w:hyperlink>
      <w:r w:rsidRPr="00170C54">
        <w:rPr>
          <w:rFonts w:asciiTheme="minorHAnsi" w:hAnsiTheme="minorHAnsi" w:cstheme="minorHAnsi"/>
          <w:i w:val="0"/>
          <w:kern w:val="0"/>
          <w:sz w:val="24"/>
          <w:szCs w:val="24"/>
          <w:lang w:val="sl-SI" w:eastAsia="sl-SI" w:bidi="ar-SA"/>
        </w:rPr>
        <w:t xml:space="preserve"> – ZOPNN-F; v nadaljevanju: ZJN-3)</w:t>
      </w:r>
      <w:r w:rsidR="00AF73C2" w:rsidRPr="00170C54">
        <w:rPr>
          <w:rFonts w:asciiTheme="minorHAnsi" w:hAnsiTheme="minorHAnsi" w:cstheme="minorHAnsi"/>
          <w:i w:val="0"/>
          <w:kern w:val="0"/>
          <w:sz w:val="24"/>
          <w:szCs w:val="24"/>
          <w:lang w:val="sl-SI" w:eastAsia="sl-SI" w:bidi="ar-SA"/>
        </w:rPr>
        <w:t>,</w:t>
      </w:r>
      <w:r w:rsidR="004F5E15">
        <w:rPr>
          <w:rFonts w:asciiTheme="minorHAnsi" w:hAnsiTheme="minorHAnsi" w:cstheme="minorHAnsi"/>
          <w:i w:val="0"/>
          <w:kern w:val="0"/>
          <w:sz w:val="24"/>
          <w:szCs w:val="24"/>
          <w:lang w:val="sl-SI" w:eastAsia="sl-SI" w:bidi="ar-SA"/>
        </w:rPr>
        <w:t xml:space="preserve"> </w:t>
      </w:r>
      <w:r w:rsidR="000A6339" w:rsidRPr="00170C54">
        <w:rPr>
          <w:rFonts w:asciiTheme="minorHAnsi" w:hAnsiTheme="minorHAnsi" w:cstheme="minorHAnsi"/>
          <w:i w:val="0"/>
          <w:kern w:val="0"/>
          <w:sz w:val="24"/>
          <w:szCs w:val="24"/>
          <w:lang w:val="sl-SI" w:eastAsia="sl-SI" w:bidi="ar-SA"/>
        </w:rPr>
        <w:t xml:space="preserve">skladno z ostalimi veljavnimi predpisi, ki urejajo področje javnih naročil ter predpisi, ki urejajo področje predmeta javnega naročila, </w:t>
      </w:r>
      <w:r w:rsidR="001901D6" w:rsidRPr="001901D6">
        <w:rPr>
          <w:rFonts w:asciiTheme="minorHAnsi" w:hAnsiTheme="minorHAnsi" w:cstheme="minorHAnsi"/>
          <w:i w:val="0"/>
          <w:iCs/>
          <w:kern w:val="0"/>
          <w:sz w:val="24"/>
          <w:szCs w:val="24"/>
          <w:lang w:val="sl-SI" w:eastAsia="sl-SI" w:bidi="ar-SA"/>
        </w:rPr>
        <w:t>GASILSKO REŠEVALNA SLUŽBA KRANJ</w:t>
      </w:r>
      <w:r w:rsidR="000A6339" w:rsidRPr="00170C54">
        <w:rPr>
          <w:rFonts w:asciiTheme="minorHAnsi" w:hAnsiTheme="minorHAnsi" w:cstheme="minorHAnsi"/>
          <w:i w:val="0"/>
          <w:kern w:val="0"/>
          <w:sz w:val="24"/>
          <w:szCs w:val="24"/>
          <w:lang w:val="sl-SI" w:eastAsia="sl-SI" w:bidi="ar-SA"/>
        </w:rPr>
        <w:t xml:space="preserve">, </w:t>
      </w:r>
      <w:r w:rsidR="001901D6" w:rsidRPr="001901D6">
        <w:rPr>
          <w:rFonts w:asciiTheme="minorHAnsi" w:hAnsiTheme="minorHAnsi" w:cstheme="minorHAnsi"/>
          <w:i w:val="0"/>
          <w:kern w:val="0"/>
          <w:sz w:val="24"/>
          <w:szCs w:val="24"/>
          <w:lang w:val="sl-SI" w:eastAsia="sl-SI" w:bidi="ar-SA"/>
        </w:rPr>
        <w:t>Bleiweisova cesta 34</w:t>
      </w:r>
      <w:r w:rsidR="000A6339" w:rsidRPr="00170C54">
        <w:rPr>
          <w:rFonts w:asciiTheme="minorHAnsi" w:hAnsiTheme="minorHAnsi" w:cstheme="minorHAnsi"/>
          <w:i w:val="0"/>
          <w:kern w:val="0"/>
          <w:sz w:val="24"/>
          <w:szCs w:val="24"/>
          <w:lang w:val="sl-SI" w:eastAsia="sl-SI" w:bidi="ar-SA"/>
        </w:rPr>
        <w:t xml:space="preserve">, </w:t>
      </w:r>
      <w:r w:rsidR="001901D6">
        <w:rPr>
          <w:rFonts w:asciiTheme="minorHAnsi" w:hAnsiTheme="minorHAnsi" w:cstheme="minorHAnsi"/>
          <w:i w:val="0"/>
          <w:kern w:val="0"/>
          <w:sz w:val="24"/>
          <w:szCs w:val="24"/>
          <w:lang w:val="sl-SI" w:eastAsia="sl-SI" w:bidi="ar-SA"/>
        </w:rPr>
        <w:t>4000 Kranj</w:t>
      </w:r>
      <w:r w:rsidR="000A6339" w:rsidRPr="00170C54">
        <w:rPr>
          <w:rFonts w:asciiTheme="minorHAnsi" w:hAnsiTheme="minorHAnsi" w:cstheme="minorHAnsi"/>
          <w:i w:val="0"/>
          <w:kern w:val="0"/>
          <w:sz w:val="24"/>
          <w:szCs w:val="24"/>
          <w:lang w:val="sl-SI" w:eastAsia="sl-SI" w:bidi="ar-SA"/>
        </w:rPr>
        <w:t xml:space="preserve">, </w:t>
      </w:r>
      <w:r w:rsidR="003403F6" w:rsidRPr="00170C54">
        <w:rPr>
          <w:rFonts w:asciiTheme="minorHAnsi" w:hAnsiTheme="minorHAnsi" w:cstheme="minorHAnsi"/>
          <w:i w:val="0"/>
          <w:kern w:val="0"/>
          <w:sz w:val="24"/>
          <w:szCs w:val="24"/>
          <w:lang w:val="sl-SI" w:eastAsia="sl-SI" w:bidi="ar-SA"/>
        </w:rPr>
        <w:t xml:space="preserve">ki </w:t>
      </w:r>
      <w:r w:rsidR="001901D6">
        <w:rPr>
          <w:rFonts w:asciiTheme="minorHAnsi" w:hAnsiTheme="minorHAnsi" w:cstheme="minorHAnsi"/>
          <w:i w:val="0"/>
          <w:kern w:val="0"/>
          <w:sz w:val="24"/>
          <w:szCs w:val="24"/>
          <w:lang w:val="sl-SI" w:eastAsia="sl-SI" w:bidi="ar-SA"/>
        </w:rPr>
        <w:t>jo</w:t>
      </w:r>
      <w:r w:rsidR="003403F6" w:rsidRPr="00170C54">
        <w:rPr>
          <w:rFonts w:asciiTheme="minorHAnsi" w:hAnsiTheme="minorHAnsi" w:cstheme="minorHAnsi"/>
          <w:i w:val="0"/>
          <w:kern w:val="0"/>
          <w:sz w:val="24"/>
          <w:szCs w:val="24"/>
          <w:lang w:val="sl-SI" w:eastAsia="sl-SI" w:bidi="ar-SA"/>
        </w:rPr>
        <w:t xml:space="preserve"> zastopa </w:t>
      </w:r>
      <w:r w:rsidR="001901D6">
        <w:rPr>
          <w:rFonts w:asciiTheme="minorHAnsi" w:hAnsiTheme="minorHAnsi" w:cstheme="minorHAnsi"/>
          <w:i w:val="0"/>
          <w:kern w:val="0"/>
          <w:sz w:val="24"/>
          <w:szCs w:val="24"/>
          <w:lang w:val="sl-SI" w:eastAsia="sl-SI" w:bidi="ar-SA"/>
        </w:rPr>
        <w:t>direktor</w:t>
      </w:r>
      <w:r w:rsidR="000A6339" w:rsidRPr="00170C54">
        <w:rPr>
          <w:rFonts w:asciiTheme="minorHAnsi" w:hAnsiTheme="minorHAnsi" w:cstheme="minorHAnsi"/>
          <w:i w:val="0"/>
          <w:kern w:val="0"/>
          <w:sz w:val="24"/>
          <w:szCs w:val="24"/>
          <w:lang w:val="sl-SI" w:eastAsia="sl-SI" w:bidi="ar-SA"/>
        </w:rPr>
        <w:t xml:space="preserve"> </w:t>
      </w:r>
      <w:r w:rsidR="001901D6">
        <w:rPr>
          <w:rFonts w:asciiTheme="minorHAnsi" w:hAnsiTheme="minorHAnsi" w:cstheme="minorHAnsi"/>
          <w:i w:val="0"/>
          <w:kern w:val="0"/>
          <w:sz w:val="24"/>
          <w:szCs w:val="24"/>
          <w:lang w:val="sl-SI" w:eastAsia="sl-SI" w:bidi="ar-SA"/>
        </w:rPr>
        <w:t>Tomaž Vilfan</w:t>
      </w:r>
      <w:r w:rsidR="003403F6" w:rsidRPr="00170C54">
        <w:rPr>
          <w:rFonts w:asciiTheme="minorHAnsi" w:hAnsiTheme="minorHAnsi" w:cstheme="minorHAnsi"/>
          <w:i w:val="0"/>
          <w:kern w:val="0"/>
          <w:sz w:val="24"/>
          <w:szCs w:val="24"/>
          <w:lang w:val="sl-SI" w:eastAsia="sl-SI" w:bidi="ar-SA"/>
        </w:rPr>
        <w:t xml:space="preserve"> (v nadaljevanju: naročnik)</w:t>
      </w:r>
      <w:r w:rsidR="000A6339" w:rsidRPr="00170C54">
        <w:rPr>
          <w:rFonts w:asciiTheme="minorHAnsi" w:hAnsiTheme="minorHAnsi" w:cstheme="minorHAnsi"/>
          <w:i w:val="0"/>
          <w:kern w:val="0"/>
          <w:sz w:val="24"/>
          <w:szCs w:val="24"/>
          <w:lang w:val="sl-SI" w:eastAsia="sl-SI" w:bidi="ar-SA"/>
        </w:rPr>
        <w:t>, vabi gospodarske subjekte, da oddajo ponudbo v skladu s to razpisno dokumentacijo za izvedbo zavarovaln</w:t>
      </w:r>
      <w:r w:rsidR="005016C3">
        <w:rPr>
          <w:rFonts w:asciiTheme="minorHAnsi" w:hAnsiTheme="minorHAnsi" w:cstheme="minorHAnsi"/>
          <w:i w:val="0"/>
          <w:kern w:val="0"/>
          <w:sz w:val="24"/>
          <w:szCs w:val="24"/>
          <w:lang w:val="sl-SI" w:eastAsia="sl-SI" w:bidi="ar-SA"/>
        </w:rPr>
        <w:t>iških storitev.</w:t>
      </w:r>
    </w:p>
    <w:p w14:paraId="6DA51219" w14:textId="77777777" w:rsidR="000A6339" w:rsidRPr="00170C54" w:rsidRDefault="000A6339" w:rsidP="000A6339">
      <w:pPr>
        <w:pStyle w:val="Telobesedila"/>
        <w:jc w:val="both"/>
        <w:rPr>
          <w:rFonts w:asciiTheme="minorHAnsi" w:hAnsiTheme="minorHAnsi" w:cstheme="minorHAnsi"/>
          <w:sz w:val="24"/>
          <w:szCs w:val="24"/>
        </w:rPr>
      </w:pPr>
    </w:p>
    <w:p w14:paraId="70B435A7" w14:textId="77777777" w:rsidR="000A6339" w:rsidRPr="00170C54" w:rsidRDefault="000A6339" w:rsidP="000A6339">
      <w:pPr>
        <w:pStyle w:val="Telobesedila"/>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7524EB87" w14:textId="77777777" w:rsidR="00BB67AB" w:rsidRPr="00170C54"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170C54"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ROK ZA ODDAJO PONUDBE JE ENAK ROKU, KI JE NAVEDEN V OBVESTILU O NAROČILU NA PORTALU JAVNIH NAROČIL.</w:t>
      </w:r>
    </w:p>
    <w:p w14:paraId="761AA9D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 xml:space="preserve">  </w:t>
      </w:r>
    </w:p>
    <w:p w14:paraId="77F1D625" w14:textId="234CE4EC" w:rsidR="008370BA" w:rsidRPr="00170C54" w:rsidRDefault="008370BA" w:rsidP="008370B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Ponudnik odda ponudbo preko spletne aplikacije Ministrstva za javno upravo, ki je dosegljiva na spletnem naslovu </w:t>
      </w:r>
      <w:hyperlink r:id="rId19" w:history="1">
        <w:r w:rsidRPr="00170C54">
          <w:rPr>
            <w:rStyle w:val="Hiperpovezava"/>
            <w:rFonts w:asciiTheme="minorHAnsi" w:hAnsiTheme="minorHAnsi" w:cstheme="minorHAnsi"/>
          </w:rPr>
          <w:t>https://ejn.gov.si/ponudba/pages/aktualno/aktualna_javna_narocila.xhtml</w:t>
        </w:r>
      </w:hyperlink>
    </w:p>
    <w:p w14:paraId="13B14932" w14:textId="77777777" w:rsidR="008370BA" w:rsidRPr="00170C54" w:rsidRDefault="008370BA" w:rsidP="008370BA">
      <w:pPr>
        <w:jc w:val="both"/>
        <w:rPr>
          <w:rFonts w:asciiTheme="minorHAnsi" w:hAnsiTheme="minorHAnsi" w:cstheme="minorHAnsi"/>
        </w:rPr>
      </w:pPr>
    </w:p>
    <w:p w14:paraId="1351D178"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170C54" w:rsidRDefault="008370BA" w:rsidP="008370BA">
      <w:pPr>
        <w:jc w:val="both"/>
        <w:rPr>
          <w:rFonts w:asciiTheme="minorHAnsi" w:hAnsiTheme="minorHAnsi" w:cstheme="minorHAnsi"/>
        </w:rPr>
      </w:pPr>
    </w:p>
    <w:p w14:paraId="03A81C80"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OPOZORILO:</w:t>
      </w:r>
    </w:p>
    <w:p w14:paraId="635A1564"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170C54"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170C54"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ODPIRANJE PONUDB</w:t>
      </w:r>
    </w:p>
    <w:p w14:paraId="34EC9755" w14:textId="77777777" w:rsidR="008370BA" w:rsidRPr="00170C54"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170C54" w:rsidRDefault="008370BA" w:rsidP="003641A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Pr="00170C54" w:rsidRDefault="003641AA" w:rsidP="003641AA">
      <w:pPr>
        <w:widowControl w:val="0"/>
        <w:autoSpaceDE w:val="0"/>
        <w:autoSpaceDN w:val="0"/>
        <w:adjustRightInd w:val="0"/>
        <w:jc w:val="both"/>
        <w:rPr>
          <w:rFonts w:asciiTheme="minorHAnsi" w:hAnsiTheme="minorHAnsi" w:cstheme="minorHAnsi"/>
          <w:b/>
        </w:rPr>
      </w:pPr>
    </w:p>
    <w:p w14:paraId="73765D2F" w14:textId="75B2276B" w:rsidR="008370BA" w:rsidRPr="00170C54" w:rsidRDefault="008370BA" w:rsidP="008370BA">
      <w:pPr>
        <w:widowControl w:val="0"/>
        <w:autoSpaceDE w:val="0"/>
        <w:autoSpaceDN w:val="0"/>
        <w:adjustRightInd w:val="0"/>
        <w:jc w:val="both"/>
        <w:rPr>
          <w:rFonts w:asciiTheme="minorHAnsi" w:hAnsiTheme="minorHAnsi" w:cstheme="minorHAnsi"/>
        </w:rPr>
      </w:pPr>
    </w:p>
    <w:p w14:paraId="1EE1D4F4"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br w:type="page"/>
      </w:r>
    </w:p>
    <w:p w14:paraId="58B3584D" w14:textId="09739C0A" w:rsidR="008370BA" w:rsidRPr="00170C54" w:rsidRDefault="008370BA" w:rsidP="008370BA">
      <w:pPr>
        <w:pStyle w:val="Naslov1"/>
        <w:ind w:left="284"/>
        <w:rPr>
          <w:rFonts w:asciiTheme="minorHAnsi" w:hAnsiTheme="minorHAnsi" w:cstheme="minorHAnsi"/>
          <w:sz w:val="24"/>
          <w:szCs w:val="24"/>
        </w:rPr>
      </w:pPr>
      <w:bookmarkStart w:id="1" w:name="_Toc192594491"/>
      <w:r w:rsidRPr="00170C54">
        <w:rPr>
          <w:rFonts w:asciiTheme="minorHAnsi" w:hAnsiTheme="minorHAnsi" w:cstheme="minorHAnsi"/>
          <w:sz w:val="24"/>
          <w:szCs w:val="24"/>
        </w:rPr>
        <w:lastRenderedPageBreak/>
        <w:t xml:space="preserve">B) NAVODILA UDELEŽENCEM ZA IZDELAVO </w:t>
      </w:r>
      <w:r w:rsidR="00AF73C2" w:rsidRPr="00170C54">
        <w:rPr>
          <w:rFonts w:asciiTheme="minorHAnsi" w:hAnsiTheme="minorHAnsi" w:cstheme="minorHAnsi"/>
          <w:sz w:val="24"/>
          <w:szCs w:val="24"/>
        </w:rPr>
        <w:t>PONUDBE</w:t>
      </w:r>
      <w:bookmarkEnd w:id="1"/>
    </w:p>
    <w:p w14:paraId="734F5CA2"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170C54"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92594492"/>
      <w:r w:rsidRPr="00170C54">
        <w:rPr>
          <w:rFonts w:asciiTheme="minorHAnsi" w:hAnsiTheme="minorHAnsi" w:cstheme="minorHAnsi"/>
          <w:sz w:val="24"/>
          <w:szCs w:val="24"/>
        </w:rPr>
        <w:t>I. SPLOŠNO O RAZPISU</w:t>
      </w:r>
      <w:bookmarkEnd w:id="2"/>
    </w:p>
    <w:p w14:paraId="4322C00F"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92594493"/>
      <w:r w:rsidRPr="00170C54">
        <w:rPr>
          <w:rFonts w:asciiTheme="minorHAnsi" w:hAnsiTheme="minorHAnsi" w:cstheme="minorHAnsi"/>
          <w:sz w:val="24"/>
          <w:szCs w:val="24"/>
        </w:rPr>
        <w:t>1.1 Vrsta postopka</w:t>
      </w:r>
      <w:bookmarkEnd w:id="3"/>
    </w:p>
    <w:p w14:paraId="4B3E9E76" w14:textId="77777777" w:rsidR="008370BA" w:rsidRPr="00170C54" w:rsidRDefault="008370BA" w:rsidP="008370BA">
      <w:pPr>
        <w:widowControl w:val="0"/>
        <w:autoSpaceDE w:val="0"/>
        <w:spacing w:line="213" w:lineRule="exact"/>
        <w:ind w:left="4986"/>
        <w:rPr>
          <w:rFonts w:asciiTheme="minorHAnsi" w:hAnsiTheme="minorHAnsi" w:cstheme="minorHAnsi"/>
          <w:color w:val="000000"/>
        </w:rPr>
      </w:pPr>
    </w:p>
    <w:p w14:paraId="3C51E4BE" w14:textId="2DC0A2EC" w:rsidR="008370BA" w:rsidRPr="00170C54" w:rsidRDefault="008370BA" w:rsidP="00F767D8">
      <w:pPr>
        <w:widowControl w:val="0"/>
        <w:suppressAutoHyphens/>
        <w:autoSpaceDE w:val="0"/>
        <w:spacing w:line="306" w:lineRule="exact"/>
        <w:ind w:left="5346"/>
        <w:rPr>
          <w:rFonts w:asciiTheme="minorHAnsi" w:hAnsiTheme="minorHAnsi" w:cstheme="minorHAnsi"/>
        </w:rPr>
      </w:pPr>
    </w:p>
    <w:p w14:paraId="2CC118A1" w14:textId="77777777" w:rsidR="008370BA" w:rsidRPr="00170C54" w:rsidRDefault="008370BA" w:rsidP="008370BA">
      <w:pPr>
        <w:autoSpaceDE w:val="0"/>
        <w:jc w:val="both"/>
        <w:rPr>
          <w:rFonts w:asciiTheme="minorHAnsi" w:hAnsiTheme="minorHAnsi" w:cstheme="minorHAnsi"/>
        </w:rPr>
      </w:pPr>
    </w:p>
    <w:p w14:paraId="06DA9688" w14:textId="71B8107E" w:rsidR="008370BA" w:rsidRPr="00170C54" w:rsidRDefault="008370BA" w:rsidP="008370BA">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Naročnik bo to javno naročilo oddal po </w:t>
      </w:r>
      <w:r w:rsidR="00B95A35">
        <w:rPr>
          <w:rFonts w:asciiTheme="minorHAnsi" w:hAnsiTheme="minorHAnsi" w:cstheme="minorHAnsi"/>
          <w:i w:val="0"/>
          <w:kern w:val="0"/>
          <w:sz w:val="24"/>
          <w:szCs w:val="24"/>
          <w:lang w:val="sl-SI" w:eastAsia="sl-SI" w:bidi="ar-SA"/>
        </w:rPr>
        <w:t>odprtem postopku</w:t>
      </w:r>
      <w:r w:rsidRPr="00170C54">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4DFD7597"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5FC578A4"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0ACDA22C" w14:textId="77777777" w:rsidR="008370BA" w:rsidRPr="00170C54" w:rsidRDefault="008370BA" w:rsidP="008370BA">
      <w:pPr>
        <w:pStyle w:val="Telobesedila"/>
        <w:ind w:left="284"/>
        <w:jc w:val="both"/>
        <w:rPr>
          <w:rFonts w:asciiTheme="minorHAnsi" w:hAnsiTheme="minorHAnsi" w:cstheme="minorHAnsi"/>
          <w:sz w:val="24"/>
          <w:szCs w:val="24"/>
        </w:rPr>
      </w:pPr>
    </w:p>
    <w:p w14:paraId="77681C03" w14:textId="386FE4D1" w:rsidR="008370BA" w:rsidRPr="00170C54"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92594494"/>
      <w:r w:rsidRPr="00170C54">
        <w:rPr>
          <w:rFonts w:asciiTheme="minorHAnsi" w:hAnsiTheme="minorHAnsi" w:cstheme="minorHAnsi"/>
          <w:sz w:val="24"/>
          <w:szCs w:val="24"/>
        </w:rPr>
        <w:t>1.2 Opis predmeta naročila</w:t>
      </w:r>
      <w:bookmarkEnd w:id="4"/>
    </w:p>
    <w:p w14:paraId="6DADC67A" w14:textId="77777777" w:rsidR="008370BA" w:rsidRPr="00170C54" w:rsidRDefault="008370BA" w:rsidP="008370BA">
      <w:pPr>
        <w:widowControl w:val="0"/>
        <w:autoSpaceDE w:val="0"/>
        <w:spacing w:line="306" w:lineRule="exact"/>
        <w:ind w:left="5346"/>
        <w:rPr>
          <w:rFonts w:asciiTheme="minorHAnsi" w:hAnsiTheme="minorHAnsi" w:cstheme="minorHAnsi"/>
        </w:rPr>
      </w:pPr>
    </w:p>
    <w:p w14:paraId="26267F45"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Predmet javnega naročila je zavarovanje oseb, zavarovanje premoženja in zavarovanje premoženjskih interesov naročnika za obdobje 60 mesecev. Zavarovalne vrste oz. obseg zavarovanj je razviden iz zavarovalno tehnične dokumentacije.</w:t>
      </w:r>
    </w:p>
    <w:p w14:paraId="2DED4F09" w14:textId="77777777" w:rsidR="000A6339" w:rsidRPr="00170C54" w:rsidRDefault="000A6339" w:rsidP="000A6339">
      <w:pPr>
        <w:widowControl w:val="0"/>
        <w:autoSpaceDE w:val="0"/>
        <w:autoSpaceDN w:val="0"/>
        <w:adjustRightInd w:val="0"/>
        <w:jc w:val="both"/>
        <w:rPr>
          <w:rFonts w:asciiTheme="minorHAnsi" w:hAnsiTheme="minorHAnsi" w:cstheme="minorHAnsi"/>
        </w:rPr>
      </w:pPr>
    </w:p>
    <w:p w14:paraId="03FDE55D" w14:textId="6680AB63" w:rsidR="000A6339"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Javno naročilo </w:t>
      </w:r>
      <w:r w:rsidR="00DC6117">
        <w:rPr>
          <w:rFonts w:asciiTheme="minorHAnsi" w:hAnsiTheme="minorHAnsi" w:cstheme="minorHAnsi"/>
        </w:rPr>
        <w:t>je razdeljeno na naslednje sklope:</w:t>
      </w:r>
    </w:p>
    <w:p w14:paraId="1F81FA9D" w14:textId="77777777" w:rsidR="00DC6117" w:rsidRDefault="00DC6117" w:rsidP="000A6339">
      <w:pPr>
        <w:widowControl w:val="0"/>
        <w:autoSpaceDE w:val="0"/>
        <w:autoSpaceDN w:val="0"/>
        <w:adjustRightInd w:val="0"/>
        <w:ind w:left="284"/>
        <w:jc w:val="both"/>
        <w:rPr>
          <w:rFonts w:asciiTheme="minorHAnsi" w:hAnsiTheme="minorHAnsi" w:cstheme="minorHAnsi"/>
        </w:rPr>
      </w:pPr>
    </w:p>
    <w:p w14:paraId="1125C806" w14:textId="1BAD6186" w:rsidR="00DC6117" w:rsidRPr="00E04150" w:rsidRDefault="00DC6117" w:rsidP="00B110E9">
      <w:pPr>
        <w:pStyle w:val="Odstavekseznama"/>
        <w:widowControl w:val="0"/>
        <w:numPr>
          <w:ilvl w:val="0"/>
          <w:numId w:val="35"/>
        </w:numPr>
        <w:autoSpaceDE w:val="0"/>
        <w:autoSpaceDN w:val="0"/>
        <w:adjustRightInd w:val="0"/>
        <w:jc w:val="both"/>
        <w:rPr>
          <w:rFonts w:asciiTheme="minorHAnsi" w:hAnsiTheme="minorHAnsi" w:cstheme="minorHAnsi"/>
          <w:b/>
          <w:bCs/>
        </w:rPr>
      </w:pPr>
      <w:r w:rsidRPr="00DC6117">
        <w:rPr>
          <w:rFonts w:asciiTheme="minorHAnsi" w:hAnsiTheme="minorHAnsi" w:cstheme="minorHAnsi"/>
          <w:b/>
          <w:bCs/>
        </w:rPr>
        <w:t>SKLOP 1 (premoženje</w:t>
      </w:r>
      <w:r w:rsidR="00E04150">
        <w:rPr>
          <w:rFonts w:asciiTheme="minorHAnsi" w:hAnsiTheme="minorHAnsi" w:cstheme="minorHAnsi"/>
          <w:b/>
          <w:bCs/>
        </w:rPr>
        <w:t xml:space="preserve">, </w:t>
      </w:r>
      <w:r w:rsidRPr="00DC6117">
        <w:rPr>
          <w:rFonts w:asciiTheme="minorHAnsi" w:hAnsiTheme="minorHAnsi" w:cstheme="minorHAnsi"/>
          <w:b/>
          <w:bCs/>
        </w:rPr>
        <w:t>odgovornost</w:t>
      </w:r>
      <w:r w:rsidR="00BA5D55">
        <w:rPr>
          <w:rFonts w:asciiTheme="minorHAnsi" w:hAnsiTheme="minorHAnsi" w:cstheme="minorHAnsi"/>
          <w:b/>
          <w:bCs/>
        </w:rPr>
        <w:t>, vozila, plovila, BPZ</w:t>
      </w:r>
      <w:r w:rsidRPr="00DC6117">
        <w:rPr>
          <w:rFonts w:asciiTheme="minorHAnsi" w:hAnsiTheme="minorHAnsi" w:cstheme="minorHAnsi"/>
          <w:b/>
          <w:bCs/>
        </w:rPr>
        <w:t>)</w:t>
      </w:r>
      <w:r w:rsidR="005E4004">
        <w:rPr>
          <w:rFonts w:asciiTheme="minorHAnsi" w:hAnsiTheme="minorHAnsi" w:cstheme="minorHAnsi"/>
          <w:b/>
          <w:bCs/>
        </w:rPr>
        <w:t>;</w:t>
      </w:r>
    </w:p>
    <w:p w14:paraId="5735036C" w14:textId="45CD673A" w:rsidR="00DC6117" w:rsidRPr="000720B8" w:rsidRDefault="000720B8" w:rsidP="00B110E9">
      <w:pPr>
        <w:pStyle w:val="Odstavekseznama"/>
        <w:widowControl w:val="0"/>
        <w:numPr>
          <w:ilvl w:val="0"/>
          <w:numId w:val="35"/>
        </w:numPr>
        <w:autoSpaceDE w:val="0"/>
        <w:autoSpaceDN w:val="0"/>
        <w:adjustRightInd w:val="0"/>
        <w:jc w:val="both"/>
        <w:rPr>
          <w:rFonts w:asciiTheme="minorHAnsi" w:hAnsiTheme="minorHAnsi" w:cstheme="minorHAnsi"/>
        </w:rPr>
      </w:pPr>
      <w:r w:rsidRPr="000720B8">
        <w:rPr>
          <w:rFonts w:asciiTheme="minorHAnsi" w:hAnsiTheme="minorHAnsi" w:cstheme="minorHAnsi"/>
          <w:b/>
          <w:bCs/>
        </w:rPr>
        <w:t>SKLOP 2 (</w:t>
      </w:r>
      <w:r w:rsidR="00BA5D55">
        <w:rPr>
          <w:rFonts w:asciiTheme="minorHAnsi" w:hAnsiTheme="minorHAnsi" w:cstheme="minorHAnsi"/>
          <w:b/>
          <w:bCs/>
        </w:rPr>
        <w:t>nezgoda</w:t>
      </w:r>
      <w:r w:rsidRPr="000720B8">
        <w:rPr>
          <w:rFonts w:asciiTheme="minorHAnsi" w:hAnsiTheme="minorHAnsi" w:cstheme="minorHAnsi"/>
          <w:b/>
          <w:bCs/>
        </w:rPr>
        <w:t>)</w:t>
      </w:r>
      <w:r w:rsidR="005E4004">
        <w:rPr>
          <w:rFonts w:asciiTheme="minorHAnsi" w:hAnsiTheme="minorHAnsi" w:cstheme="minorHAnsi"/>
          <w:b/>
          <w:bCs/>
        </w:rPr>
        <w:t>;</w:t>
      </w:r>
    </w:p>
    <w:p w14:paraId="17EA8F41" w14:textId="6B4722A4" w:rsidR="000720B8" w:rsidRPr="00DC6117" w:rsidRDefault="005E4004" w:rsidP="00B110E9">
      <w:pPr>
        <w:pStyle w:val="Odstavekseznama"/>
        <w:widowControl w:val="0"/>
        <w:numPr>
          <w:ilvl w:val="0"/>
          <w:numId w:val="35"/>
        </w:numPr>
        <w:autoSpaceDE w:val="0"/>
        <w:autoSpaceDN w:val="0"/>
        <w:adjustRightInd w:val="0"/>
        <w:jc w:val="both"/>
        <w:rPr>
          <w:rFonts w:asciiTheme="minorHAnsi" w:hAnsiTheme="minorHAnsi" w:cstheme="minorHAnsi"/>
        </w:rPr>
      </w:pPr>
      <w:r w:rsidRPr="005E4004">
        <w:rPr>
          <w:rFonts w:asciiTheme="minorHAnsi" w:hAnsiTheme="minorHAnsi" w:cstheme="minorHAnsi"/>
          <w:b/>
          <w:bCs/>
        </w:rPr>
        <w:t>SKLOP 3 (</w:t>
      </w:r>
      <w:r w:rsidR="00BA5D55">
        <w:rPr>
          <w:rFonts w:asciiTheme="minorHAnsi" w:hAnsiTheme="minorHAnsi" w:cstheme="minorHAnsi"/>
          <w:b/>
          <w:bCs/>
        </w:rPr>
        <w:t>pravna zaščita</w:t>
      </w:r>
      <w:r w:rsidRPr="005E4004">
        <w:rPr>
          <w:rFonts w:asciiTheme="minorHAnsi" w:hAnsiTheme="minorHAnsi" w:cstheme="minorHAnsi"/>
          <w:b/>
          <w:bCs/>
        </w:rPr>
        <w:t>)</w:t>
      </w:r>
      <w:r>
        <w:rPr>
          <w:rFonts w:asciiTheme="minorHAnsi" w:hAnsiTheme="minorHAnsi" w:cstheme="minorHAnsi"/>
          <w:b/>
          <w:bCs/>
        </w:rPr>
        <w:t>.</w:t>
      </w:r>
    </w:p>
    <w:p w14:paraId="13A0723D" w14:textId="77777777" w:rsidR="000A6339" w:rsidRDefault="000A6339" w:rsidP="000A6339">
      <w:pPr>
        <w:widowControl w:val="0"/>
        <w:autoSpaceDE w:val="0"/>
        <w:autoSpaceDN w:val="0"/>
        <w:adjustRightInd w:val="0"/>
        <w:ind w:left="284"/>
        <w:jc w:val="both"/>
        <w:rPr>
          <w:rFonts w:asciiTheme="minorHAnsi" w:hAnsiTheme="minorHAnsi" w:cstheme="minorHAnsi"/>
        </w:rPr>
      </w:pPr>
    </w:p>
    <w:p w14:paraId="6BB620E3" w14:textId="5F2B50E8" w:rsidR="00E85640" w:rsidRDefault="00E85640" w:rsidP="000A6339">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Gospo</w:t>
      </w:r>
      <w:r w:rsidR="00B11A8F">
        <w:rPr>
          <w:rFonts w:asciiTheme="minorHAnsi" w:hAnsiTheme="minorHAnsi" w:cstheme="minorHAnsi"/>
        </w:rPr>
        <w:t>d</w:t>
      </w:r>
      <w:r>
        <w:rPr>
          <w:rFonts w:asciiTheme="minorHAnsi" w:hAnsiTheme="minorHAnsi" w:cstheme="minorHAnsi"/>
        </w:rPr>
        <w:t>arski sub</w:t>
      </w:r>
      <w:r w:rsidR="00B11A8F">
        <w:rPr>
          <w:rFonts w:asciiTheme="minorHAnsi" w:hAnsiTheme="minorHAnsi" w:cstheme="minorHAnsi"/>
        </w:rPr>
        <w:t>jek</w:t>
      </w:r>
      <w:r>
        <w:rPr>
          <w:rFonts w:asciiTheme="minorHAnsi" w:hAnsiTheme="minorHAnsi" w:cstheme="minorHAnsi"/>
        </w:rPr>
        <w:t>ti lahko oddajo ponudbo za enega ali več sklopov.</w:t>
      </w:r>
    </w:p>
    <w:p w14:paraId="22C1311B" w14:textId="77777777" w:rsidR="00E85640" w:rsidRPr="00170C54" w:rsidRDefault="00E85640" w:rsidP="000A6339">
      <w:pPr>
        <w:widowControl w:val="0"/>
        <w:autoSpaceDE w:val="0"/>
        <w:autoSpaceDN w:val="0"/>
        <w:adjustRightInd w:val="0"/>
        <w:ind w:left="284"/>
        <w:jc w:val="both"/>
        <w:rPr>
          <w:rFonts w:asciiTheme="minorHAnsi" w:hAnsiTheme="minorHAnsi" w:cstheme="minorHAnsi"/>
        </w:rPr>
      </w:pPr>
    </w:p>
    <w:p w14:paraId="0D4B556C" w14:textId="0815F698"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Predmet javnega naročila je podrobneje definiran v zavarovalnem delu – zavarovalno tehnični dokumentaciji in ostali relevantni dokumentaciji za pripravo ponudbe, ki jo ponudnik prejme na podlagi zahteve na elektronski naslov</w:t>
      </w:r>
      <w:r w:rsidR="001159CE" w:rsidRPr="00170C54">
        <w:rPr>
          <w:rFonts w:asciiTheme="minorHAnsi" w:hAnsiTheme="minorHAnsi" w:cstheme="minorHAnsi"/>
        </w:rPr>
        <w:t xml:space="preserve"> </w:t>
      </w:r>
      <w:hyperlink r:id="rId20" w:history="1">
        <w:r w:rsidR="00E04150" w:rsidRPr="00CA0926">
          <w:rPr>
            <w:rStyle w:val="Hiperpovezava"/>
            <w:rFonts w:asciiTheme="minorHAnsi" w:hAnsiTheme="minorHAnsi" w:cstheme="minorHAnsi"/>
          </w:rPr>
          <w:t>direktor@gasilcikranj.si</w:t>
        </w:r>
      </w:hyperlink>
      <w:r w:rsidR="00E04150">
        <w:rPr>
          <w:rFonts w:asciiTheme="minorHAnsi" w:hAnsiTheme="minorHAnsi" w:cstheme="minorHAnsi"/>
        </w:rPr>
        <w:t xml:space="preserve"> </w:t>
      </w:r>
      <w:r w:rsidR="00CA0F5D">
        <w:rPr>
          <w:rFonts w:asciiTheme="minorHAnsi" w:hAnsiTheme="minorHAnsi" w:cstheme="minorHAnsi"/>
        </w:rPr>
        <w:t>.</w:t>
      </w:r>
    </w:p>
    <w:p w14:paraId="1E18B9BF" w14:textId="7E2AF6B4"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1" w:history="1">
        <w:r w:rsidRPr="00170C54">
          <w:rPr>
            <w:rStyle w:val="Hiperpovezava"/>
            <w:rFonts w:asciiTheme="minorHAnsi" w:eastAsiaTheme="majorEastAsia" w:hAnsiTheme="minorHAnsi" w:cstheme="minorHAnsi"/>
          </w:rPr>
          <w:t>https://www.a-zn.si/zavarovalnice-pokojninske-druzbe/register-subjektov-nadzora/</w:t>
        </w:r>
      </w:hyperlink>
      <w:r w:rsidRPr="00170C54">
        <w:rPr>
          <w:rFonts w:asciiTheme="minorHAnsi" w:hAnsiTheme="minorHAnsi" w:cstheme="minorHAnsi"/>
        </w:rPr>
        <w:t xml:space="preserve"> ) in (</w:t>
      </w:r>
      <w:hyperlink r:id="rId22" w:history="1">
        <w:r w:rsidRPr="00170C54">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170C54">
        <w:rPr>
          <w:rFonts w:asciiTheme="minorHAnsi" w:hAnsiTheme="minorHAnsi" w:cstheme="minorHAnsi"/>
        </w:rPr>
        <w:t xml:space="preserve"> )</w:t>
      </w:r>
    </w:p>
    <w:p w14:paraId="359A9FFE"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p>
    <w:p w14:paraId="07F89151"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Zavarovanja bodo sklenjena za vse lokacije na katerih naročnik opravlja svojo dejavnost in so navedene v zavarovalno tehničnem delu razpisne dokumentacije.</w:t>
      </w:r>
    </w:p>
    <w:p w14:paraId="65EB932F" w14:textId="77777777" w:rsidR="000A6339" w:rsidRPr="00170C54" w:rsidRDefault="000A6339" w:rsidP="000A6339">
      <w:pPr>
        <w:widowControl w:val="0"/>
        <w:autoSpaceDE w:val="0"/>
        <w:autoSpaceDN w:val="0"/>
        <w:adjustRightInd w:val="0"/>
        <w:jc w:val="both"/>
        <w:rPr>
          <w:rFonts w:asciiTheme="minorHAnsi" w:hAnsiTheme="minorHAnsi" w:cstheme="minorHAnsi"/>
        </w:rPr>
      </w:pPr>
    </w:p>
    <w:p w14:paraId="197A6C36"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lastRenderedPageBreak/>
        <w:t>Naročnik si pridržuje pravico, da storitve ne odda oz. jih odda v zmanjšanem obsegu.</w:t>
      </w:r>
    </w:p>
    <w:p w14:paraId="089609F2"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p>
    <w:p w14:paraId="7F083079"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Zavarovalni posrednik naročnikov iz priloge Seznama naročnikom je za čas trajanja vseh pravnih poslov, ki bodo sklenjeni na podlagi tega javnega naročila, družba:</w:t>
      </w:r>
    </w:p>
    <w:p w14:paraId="78388E8F" w14:textId="77777777" w:rsidR="000A6339" w:rsidRPr="00170C54" w:rsidRDefault="000A6339" w:rsidP="000A6339">
      <w:pPr>
        <w:jc w:val="both"/>
        <w:rPr>
          <w:rFonts w:asciiTheme="minorHAnsi" w:hAnsiTheme="minorHAnsi" w:cstheme="minorHAnsi"/>
        </w:rPr>
      </w:pPr>
    </w:p>
    <w:p w14:paraId="2CC206DA" w14:textId="77777777" w:rsidR="000A6339" w:rsidRPr="00170C54" w:rsidRDefault="000A6339" w:rsidP="000A6339">
      <w:pPr>
        <w:widowControl w:val="0"/>
        <w:autoSpaceDE w:val="0"/>
        <w:autoSpaceDN w:val="0"/>
        <w:adjustRightInd w:val="0"/>
        <w:ind w:left="580" w:firstLine="424"/>
        <w:jc w:val="both"/>
        <w:rPr>
          <w:rFonts w:asciiTheme="minorHAnsi" w:hAnsiTheme="minorHAnsi" w:cstheme="minorHAnsi"/>
          <w:b/>
          <w:bCs/>
        </w:rPr>
      </w:pPr>
      <w:r w:rsidRPr="00170C54">
        <w:rPr>
          <w:rFonts w:asciiTheme="minorHAnsi" w:hAnsiTheme="minorHAnsi" w:cstheme="minorHAnsi"/>
          <w:b/>
          <w:bCs/>
        </w:rPr>
        <w:t>SIPOS posredovanje zavarovanj d.o.o.</w:t>
      </w:r>
    </w:p>
    <w:p w14:paraId="2A8D9943" w14:textId="77777777" w:rsidR="000A6339" w:rsidRPr="00170C54" w:rsidRDefault="000A6339" w:rsidP="000A6339">
      <w:pPr>
        <w:widowControl w:val="0"/>
        <w:autoSpaceDE w:val="0"/>
        <w:autoSpaceDN w:val="0"/>
        <w:adjustRightInd w:val="0"/>
        <w:ind w:left="580" w:firstLine="424"/>
        <w:jc w:val="both"/>
        <w:rPr>
          <w:rFonts w:asciiTheme="minorHAnsi" w:hAnsiTheme="minorHAnsi" w:cstheme="minorHAnsi"/>
          <w:b/>
          <w:bCs/>
        </w:rPr>
      </w:pPr>
      <w:r w:rsidRPr="00170C54">
        <w:rPr>
          <w:rFonts w:asciiTheme="minorHAnsi" w:hAnsiTheme="minorHAnsi" w:cstheme="minorHAnsi"/>
          <w:b/>
          <w:bCs/>
        </w:rPr>
        <w:t>Sv. Duh 264</w:t>
      </w:r>
    </w:p>
    <w:p w14:paraId="153D5E6F" w14:textId="77777777" w:rsidR="000A6339" w:rsidRPr="00170C54" w:rsidRDefault="000A6339" w:rsidP="000A6339">
      <w:pPr>
        <w:widowControl w:val="0"/>
        <w:autoSpaceDE w:val="0"/>
        <w:autoSpaceDN w:val="0"/>
        <w:adjustRightInd w:val="0"/>
        <w:ind w:left="580" w:firstLine="424"/>
        <w:jc w:val="both"/>
        <w:rPr>
          <w:rFonts w:asciiTheme="minorHAnsi" w:hAnsiTheme="minorHAnsi" w:cstheme="minorHAnsi"/>
          <w:b/>
          <w:bCs/>
        </w:rPr>
      </w:pPr>
      <w:r w:rsidRPr="00170C54">
        <w:rPr>
          <w:rFonts w:asciiTheme="minorHAnsi" w:hAnsiTheme="minorHAnsi" w:cstheme="minorHAnsi"/>
          <w:b/>
          <w:bCs/>
        </w:rPr>
        <w:t>4220 Škofja Loka</w:t>
      </w:r>
    </w:p>
    <w:p w14:paraId="6E5C798D" w14:textId="77777777" w:rsidR="000A6339" w:rsidRPr="00170C54" w:rsidRDefault="000A6339" w:rsidP="000A6339">
      <w:pPr>
        <w:widowControl w:val="0"/>
        <w:autoSpaceDE w:val="0"/>
        <w:autoSpaceDN w:val="0"/>
        <w:adjustRightInd w:val="0"/>
        <w:ind w:left="580" w:firstLine="424"/>
        <w:jc w:val="both"/>
        <w:rPr>
          <w:rFonts w:asciiTheme="minorHAnsi" w:hAnsiTheme="minorHAnsi" w:cstheme="minorHAnsi"/>
        </w:rPr>
      </w:pPr>
    </w:p>
    <w:p w14:paraId="6CAFFD06" w14:textId="77777777" w:rsidR="000A6339" w:rsidRPr="00170C54"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Provizija oziroma nagrada za opravljeno delo zavarovalnega posrednika za čas trajanja razpisanih zavarovalnih pogodb je določena v skladu z večletnimi poslovnimi običaji na področju zavarovalništva in dogovorjena v pogodbi z izbranim ponudnikom. Provizija zajema pomoč pri prijavi škodnih primerov, letnem sklepanju zavarovalnih pogodb, pripravi letnih obračunskih podatkov itd..</w:t>
      </w:r>
    </w:p>
    <w:p w14:paraId="368AB11D" w14:textId="2479CDE9" w:rsidR="000A6339" w:rsidRPr="0051366F" w:rsidRDefault="000A6339" w:rsidP="000A6339">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br/>
      </w:r>
      <w:r w:rsidRPr="0051366F">
        <w:rPr>
          <w:rFonts w:asciiTheme="minorHAnsi" w:hAnsiTheme="minorHAnsi" w:cstheme="minorHAnsi"/>
        </w:rPr>
        <w:t xml:space="preserve">Provizijo za posrednika plača izbrani ponudnik kot je določeno </w:t>
      </w:r>
      <w:r w:rsidR="0051366F" w:rsidRPr="0051366F">
        <w:rPr>
          <w:rFonts w:asciiTheme="minorHAnsi" w:hAnsiTheme="minorHAnsi" w:cstheme="minorHAnsi"/>
        </w:rPr>
        <w:t xml:space="preserve">v </w:t>
      </w:r>
      <w:r w:rsidR="00DB69F9">
        <w:rPr>
          <w:rFonts w:asciiTheme="minorHAnsi" w:hAnsiTheme="minorHAnsi" w:cstheme="minorHAnsi"/>
        </w:rPr>
        <w:t>t</w:t>
      </w:r>
      <w:r w:rsidR="00DB69F9" w:rsidRPr="00DB69F9">
        <w:rPr>
          <w:rFonts w:asciiTheme="minorHAnsi" w:hAnsiTheme="minorHAnsi" w:cstheme="minorHAnsi"/>
        </w:rPr>
        <w:t>očk</w:t>
      </w:r>
      <w:r w:rsidR="00DB69F9">
        <w:rPr>
          <w:rFonts w:asciiTheme="minorHAnsi" w:hAnsiTheme="minorHAnsi" w:cstheme="minorHAnsi"/>
        </w:rPr>
        <w:t>i</w:t>
      </w:r>
      <w:r w:rsidR="00DB69F9" w:rsidRPr="00DB69F9">
        <w:rPr>
          <w:rFonts w:asciiTheme="minorHAnsi" w:hAnsiTheme="minorHAnsi" w:cstheme="minorHAnsi"/>
        </w:rPr>
        <w:t xml:space="preserve"> </w:t>
      </w:r>
      <w:r w:rsidR="00B35138">
        <w:rPr>
          <w:rFonts w:asciiTheme="minorHAnsi" w:hAnsiTheme="minorHAnsi" w:cstheme="minorHAnsi"/>
        </w:rPr>
        <w:t>4</w:t>
      </w:r>
      <w:r w:rsidR="00B35138" w:rsidRPr="00DB69F9">
        <w:rPr>
          <w:rFonts w:asciiTheme="minorHAnsi" w:hAnsiTheme="minorHAnsi" w:cstheme="minorHAnsi"/>
        </w:rPr>
        <w:t xml:space="preserve"> </w:t>
      </w:r>
      <w:r w:rsidR="00BA5D55">
        <w:rPr>
          <w:rFonts w:asciiTheme="minorHAnsi" w:hAnsiTheme="minorHAnsi" w:cstheme="minorHAnsi"/>
        </w:rPr>
        <w:t>Sklop 1</w:t>
      </w:r>
      <w:r w:rsidR="00E04150">
        <w:rPr>
          <w:rFonts w:asciiTheme="minorHAnsi" w:hAnsiTheme="minorHAnsi" w:cstheme="minorHAnsi"/>
        </w:rPr>
        <w:t xml:space="preserve"> </w:t>
      </w:r>
      <w:r w:rsidR="00DB69F9" w:rsidRPr="00DB69F9">
        <w:rPr>
          <w:rFonts w:asciiTheme="minorHAnsi" w:hAnsiTheme="minorHAnsi" w:cstheme="minorHAnsi"/>
        </w:rPr>
        <w:t>Priloge 1 Opredelitev zavarovalnih kritij</w:t>
      </w:r>
      <w:r w:rsidR="00BA5D55">
        <w:rPr>
          <w:rFonts w:asciiTheme="minorHAnsi" w:hAnsiTheme="minorHAnsi" w:cstheme="minorHAnsi"/>
        </w:rPr>
        <w:t>, točki 3 Sklop 2 Priloge 1 Opredelitev zavarovalnih kritij in točki</w:t>
      </w:r>
      <w:r w:rsidR="00707C1A">
        <w:rPr>
          <w:rFonts w:asciiTheme="minorHAnsi" w:hAnsiTheme="minorHAnsi" w:cstheme="minorHAnsi"/>
        </w:rPr>
        <w:t xml:space="preserve"> 2 Sklop 3 Priloga 1 Zavarovanje pravne zaščite</w:t>
      </w:r>
      <w:r w:rsidR="00DB69F9">
        <w:rPr>
          <w:rFonts w:asciiTheme="minorHAnsi" w:hAnsiTheme="minorHAnsi" w:cstheme="minorHAnsi"/>
        </w:rPr>
        <w:t>.</w:t>
      </w:r>
    </w:p>
    <w:p w14:paraId="16B2A1D5" w14:textId="77777777" w:rsidR="006D52AB" w:rsidRPr="00170C54" w:rsidRDefault="006D52AB" w:rsidP="006D52AB">
      <w:pPr>
        <w:widowControl w:val="0"/>
        <w:autoSpaceDE w:val="0"/>
        <w:spacing w:line="266" w:lineRule="exact"/>
        <w:ind w:left="284"/>
        <w:jc w:val="both"/>
        <w:rPr>
          <w:rFonts w:asciiTheme="minorHAnsi" w:hAnsiTheme="minorHAnsi" w:cstheme="minorHAnsi"/>
        </w:rPr>
      </w:pPr>
    </w:p>
    <w:p w14:paraId="6C87F1A7" w14:textId="3515E39F" w:rsidR="008370BA" w:rsidRPr="00170C54" w:rsidRDefault="008370BA" w:rsidP="00F948FB">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 kolikor se bo pri naročniku izkazal večji obseg del od predvidenih, bo ta z izbranim ponudnikom sklenil dodatek k pogodbi v skladu s 95. členom ZJN-3.</w:t>
      </w:r>
    </w:p>
    <w:p w14:paraId="23CA07C1" w14:textId="18984B69" w:rsidR="00F948FB" w:rsidRPr="00170C54" w:rsidRDefault="00F948FB" w:rsidP="00F948FB">
      <w:pPr>
        <w:widowControl w:val="0"/>
        <w:autoSpaceDE w:val="0"/>
        <w:spacing w:line="266" w:lineRule="exact"/>
        <w:ind w:left="284"/>
        <w:jc w:val="both"/>
        <w:rPr>
          <w:rFonts w:asciiTheme="minorHAnsi" w:hAnsiTheme="minorHAnsi" w:cstheme="minorHAnsi"/>
        </w:rPr>
      </w:pPr>
    </w:p>
    <w:p w14:paraId="7D807B4B" w14:textId="5237122C" w:rsidR="008370BA" w:rsidRPr="00170C54" w:rsidRDefault="008370BA" w:rsidP="00F767D8">
      <w:pPr>
        <w:widowControl w:val="0"/>
        <w:suppressAutoHyphens/>
        <w:autoSpaceDE w:val="0"/>
        <w:spacing w:line="306" w:lineRule="exact"/>
        <w:rPr>
          <w:rFonts w:asciiTheme="minorHAnsi" w:hAnsiTheme="minorHAnsi" w:cstheme="minorHAnsi"/>
        </w:rPr>
      </w:pPr>
    </w:p>
    <w:p w14:paraId="1C77D19E" w14:textId="4C14D9D9" w:rsidR="00EB3856" w:rsidRPr="00170C54"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92594495"/>
      <w:r w:rsidRPr="00170C54">
        <w:rPr>
          <w:rFonts w:asciiTheme="minorHAnsi" w:hAnsiTheme="minorHAnsi" w:cstheme="minorHAnsi"/>
          <w:sz w:val="24"/>
          <w:szCs w:val="24"/>
        </w:rPr>
        <w:t>1.3 Veljavnost ponudbe</w:t>
      </w:r>
      <w:bookmarkEnd w:id="5"/>
    </w:p>
    <w:p w14:paraId="56F63F35" w14:textId="77777777" w:rsidR="00EB3856" w:rsidRPr="00170C54"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0B0269C0" w:rsidR="008370BA" w:rsidRPr="00170C54" w:rsidRDefault="008370BA" w:rsidP="00EB3856">
      <w:pPr>
        <w:widowControl w:val="0"/>
        <w:autoSpaceDE w:val="0"/>
        <w:ind w:left="284"/>
        <w:jc w:val="both"/>
        <w:rPr>
          <w:rFonts w:asciiTheme="minorHAnsi" w:hAnsiTheme="minorHAnsi" w:cstheme="minorHAnsi"/>
        </w:rPr>
      </w:pPr>
      <w:r w:rsidRPr="00170C54">
        <w:rPr>
          <w:rFonts w:asciiTheme="minorHAnsi" w:hAnsiTheme="minorHAnsi" w:cstheme="minorHAnsi"/>
        </w:rPr>
        <w:t xml:space="preserve">Ponudba mora veljati najmanj </w:t>
      </w:r>
      <w:r w:rsidR="001159CE" w:rsidRPr="00170C54">
        <w:rPr>
          <w:rFonts w:asciiTheme="minorHAnsi" w:hAnsiTheme="minorHAnsi" w:cstheme="minorHAnsi"/>
        </w:rPr>
        <w:t>štiri</w:t>
      </w:r>
      <w:r w:rsidR="000060E3" w:rsidRPr="00170C54">
        <w:rPr>
          <w:rFonts w:asciiTheme="minorHAnsi" w:hAnsiTheme="minorHAnsi" w:cstheme="minorHAnsi"/>
        </w:rPr>
        <w:t xml:space="preserve"> mesece</w:t>
      </w:r>
      <w:r w:rsidRPr="00170C54">
        <w:rPr>
          <w:rFonts w:asciiTheme="minorHAnsi" w:hAnsiTheme="minorHAnsi" w:cstheme="minorHAnsi"/>
        </w:rPr>
        <w:t xml:space="preserve"> od dneva poteka roka za oddajo ponudbe.</w:t>
      </w:r>
    </w:p>
    <w:p w14:paraId="344CF3CE"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92594496"/>
      <w:r w:rsidRPr="00170C54">
        <w:rPr>
          <w:rFonts w:asciiTheme="minorHAnsi" w:hAnsiTheme="minorHAnsi" w:cstheme="minorHAnsi"/>
          <w:sz w:val="24"/>
          <w:szCs w:val="24"/>
        </w:rPr>
        <w:t>1.4 Pojasnila in dopolnitev razpisne dokumentacije</w:t>
      </w:r>
      <w:bookmarkEnd w:id="6"/>
    </w:p>
    <w:p w14:paraId="0731E4DB"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5273EFD9" w14:textId="77777777" w:rsidR="008370BA" w:rsidRPr="00170C54" w:rsidRDefault="008370BA" w:rsidP="00F767D8">
      <w:pPr>
        <w:widowControl w:val="0"/>
        <w:suppressAutoHyphens/>
        <w:autoSpaceDE w:val="0"/>
        <w:spacing w:line="306" w:lineRule="exact"/>
        <w:rPr>
          <w:rFonts w:asciiTheme="minorHAnsi" w:hAnsiTheme="minorHAnsi" w:cstheme="minorHAnsi"/>
        </w:rPr>
      </w:pPr>
    </w:p>
    <w:p w14:paraId="44C5396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w:t>
      </w:r>
      <w:r w:rsidRPr="00170C54">
        <w:rPr>
          <w:rFonts w:asciiTheme="minorHAnsi" w:hAnsiTheme="minorHAnsi" w:cstheme="minorHAnsi"/>
        </w:rPr>
        <w:lastRenderedPageBreak/>
        <w:t xml:space="preserve">ponudnike preko portala javnih naročil. </w:t>
      </w:r>
    </w:p>
    <w:p w14:paraId="68722C9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Sestanka s ponudniki ne bo.</w:t>
      </w:r>
    </w:p>
    <w:p w14:paraId="6DC2C7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92594497"/>
      <w:r w:rsidRPr="00170C54">
        <w:rPr>
          <w:rFonts w:asciiTheme="minorHAnsi" w:hAnsiTheme="minorHAnsi" w:cstheme="minorHAnsi"/>
          <w:sz w:val="24"/>
          <w:szCs w:val="24"/>
        </w:rPr>
        <w:t>1.5 Sodelovanje na razpisu</w:t>
      </w:r>
      <w:bookmarkEnd w:id="7"/>
    </w:p>
    <w:p w14:paraId="7E177541"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 razpis se lahko prijavi vsak gospodarski subjekt, ki izpolnjuje pogoje iz te razpisne dokumentacije. </w:t>
      </w:r>
    </w:p>
    <w:p w14:paraId="6C23CDE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A) Samostojna ponudba</w:t>
      </w:r>
      <w:r w:rsidRPr="00170C54">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B) Skupna ponudba</w:t>
      </w:r>
      <w:r w:rsidRPr="00170C54">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Pravni akt o skupni izvedbi naročila mora vsebovati:</w:t>
      </w:r>
    </w:p>
    <w:p w14:paraId="2C8B1FFA"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pooblastilo vodilnemu partnerju (nosilcu) v skupini, </w:t>
      </w:r>
    </w:p>
    <w:p w14:paraId="4074D9B8"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neomejeno solidarno odgovornost vseh partnerjev v skupini do naročnika, </w:t>
      </w:r>
    </w:p>
    <w:p w14:paraId="5DD13E3C"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način plačila preko vodilnega partnerja ali vsakemu partnerju posebej, </w:t>
      </w:r>
    </w:p>
    <w:p w14:paraId="18894B4F" w14:textId="77777777" w:rsidR="008370BA" w:rsidRPr="00170C54" w:rsidRDefault="008370BA" w:rsidP="00B110E9">
      <w:pPr>
        <w:numPr>
          <w:ilvl w:val="0"/>
          <w:numId w:val="9"/>
        </w:numPr>
        <w:suppressAutoHyphens/>
        <w:autoSpaceDE w:val="0"/>
        <w:rPr>
          <w:rFonts w:asciiTheme="minorHAnsi" w:hAnsiTheme="minorHAnsi" w:cstheme="minorHAnsi"/>
        </w:rPr>
      </w:pPr>
      <w:r w:rsidRPr="00170C54">
        <w:rPr>
          <w:rFonts w:asciiTheme="minorHAnsi" w:hAnsiTheme="minorHAnsi" w:cstheme="minorHAnsi"/>
          <w:color w:val="000000"/>
        </w:rPr>
        <w:t xml:space="preserve">izjava, da so vsi partnerji seznanjeni s plačilnimi pogoji iz te dokumentacije </w:t>
      </w:r>
    </w:p>
    <w:p w14:paraId="661AD2B0"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določbe v primeru izstopa kateregakoli od partnerjev v skupni, </w:t>
      </w:r>
    </w:p>
    <w:p w14:paraId="2E11A499"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reševanje sporov med partnerji v skupini, </w:t>
      </w:r>
    </w:p>
    <w:p w14:paraId="75E44251"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druge morebitne pravice in obveznosti med partnerji v skupini, </w:t>
      </w:r>
    </w:p>
    <w:p w14:paraId="50D11B3B"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rok veljavnosti pravnega akta, </w:t>
      </w:r>
    </w:p>
    <w:p w14:paraId="010E7F61"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Pr="00170C54"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lastRenderedPageBreak/>
        <w:t>C) Ponudba s podizvajalci</w:t>
      </w:r>
      <w:r w:rsidRPr="00170C54">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bo ponudnik izvajal javno naročilo s podizvajalci, mora v ponudbi:</w:t>
      </w:r>
    </w:p>
    <w:p w14:paraId="38FA4F68"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navesti vse podizvajalce ter vsak del javnega naročila, ki ga namerava oddati v podizvajanje (OBR-3),</w:t>
      </w:r>
    </w:p>
    <w:p w14:paraId="75C52D1B"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kontaktne podatke in zakonite zastopnike predlaganih podizvajalcev (OBR-3),</w:t>
      </w:r>
    </w:p>
    <w:p w14:paraId="28606D54" w14:textId="6307B669" w:rsidR="008370BA" w:rsidRPr="00170C54" w:rsidRDefault="00A724F8" w:rsidP="008370BA">
      <w:pPr>
        <w:widowControl w:val="0"/>
        <w:numPr>
          <w:ilvl w:val="0"/>
          <w:numId w:val="8"/>
        </w:numPr>
        <w:suppressAutoHyphens/>
        <w:autoSpaceDE w:val="0"/>
        <w:spacing w:line="266" w:lineRule="exact"/>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teh podizvajalcev v skladu z 79. členom ZJN-3,</w:t>
      </w:r>
    </w:p>
    <w:p w14:paraId="164F078F"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priložiti zahtevo podizvajalca za neposredno plačilo, če podizvajalec to zahteva (OBR-3).</w:t>
      </w:r>
    </w:p>
    <w:p w14:paraId="70E1BC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170C54" w:rsidRDefault="008370BA" w:rsidP="008370BA">
      <w:pPr>
        <w:autoSpaceDE w:val="0"/>
        <w:rPr>
          <w:rFonts w:asciiTheme="minorHAnsi" w:hAnsiTheme="minorHAnsi" w:cstheme="minorHAnsi"/>
          <w:color w:val="000000"/>
        </w:rPr>
      </w:pPr>
    </w:p>
    <w:p w14:paraId="656D3E01"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kontaktne podatke in zakonite zastopnike predlaganih novo predlaganih podizvajalcev;</w:t>
      </w:r>
    </w:p>
    <w:p w14:paraId="6AC62EA0" w14:textId="337FFA08" w:rsidR="008370BA" w:rsidRPr="00170C54" w:rsidRDefault="00A724F8" w:rsidP="008370BA">
      <w:pPr>
        <w:numPr>
          <w:ilvl w:val="0"/>
          <w:numId w:val="7"/>
        </w:numPr>
        <w:suppressAutoHyphens/>
        <w:autoSpaceDE w:val="0"/>
        <w:spacing w:after="56"/>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priložiti zahtevo podizvajalca za neposredno plačilo, če podizvajalec to zahteva. </w:t>
      </w:r>
    </w:p>
    <w:p w14:paraId="6AF8267C" w14:textId="77777777" w:rsidR="008370BA" w:rsidRPr="00170C54"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170C54"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se neposredno plačilo podizvajalcem ne bo izvajalo, podatki o podizvajalcih niso sestavni del pogodbe, zaradi česar se pogodba o izvedbi javnega naročanja ne bo spreminjala, v kolikor ne </w:t>
      </w:r>
      <w:r w:rsidRPr="00170C54">
        <w:rPr>
          <w:rFonts w:asciiTheme="minorHAnsi" w:hAnsiTheme="minorHAnsi" w:cstheme="minorHAnsi"/>
        </w:rPr>
        <w:lastRenderedPageBreak/>
        <w:t>pride do neposrednih plačil kakšnemu od na novo priglašenih podizvajalcev.</w:t>
      </w:r>
    </w:p>
    <w:p w14:paraId="5E584433"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r w:rsidRPr="00170C54">
        <w:rPr>
          <w:rFonts w:asciiTheme="minorHAnsi" w:hAnsiTheme="minorHAnsi" w:cstheme="minorHAnsi"/>
          <w:b/>
        </w:rPr>
        <w:t>D) Sklicevanje na zmogljivosti drugih</w:t>
      </w:r>
    </w:p>
    <w:p w14:paraId="6B64B05B"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92594498"/>
      <w:r w:rsidRPr="00170C54">
        <w:rPr>
          <w:rFonts w:asciiTheme="minorHAnsi" w:hAnsiTheme="minorHAnsi" w:cstheme="minorHAnsi"/>
          <w:sz w:val="24"/>
          <w:szCs w:val="24"/>
        </w:rPr>
        <w:t>1.6 Pravilna prijava</w:t>
      </w:r>
      <w:bookmarkEnd w:id="8"/>
    </w:p>
    <w:p w14:paraId="4F45E717" w14:textId="543DEF67" w:rsidR="008370BA" w:rsidRPr="00170C54" w:rsidRDefault="008370BA" w:rsidP="00F767D8">
      <w:pPr>
        <w:pStyle w:val="Odstavekseznama"/>
        <w:widowControl w:val="0"/>
        <w:autoSpaceDE w:val="0"/>
        <w:spacing w:line="306" w:lineRule="exact"/>
        <w:ind w:left="5346"/>
        <w:rPr>
          <w:rStyle w:val="Slog1"/>
          <w:rFonts w:asciiTheme="minorHAnsi" w:eastAsia="Calibri" w:hAnsiTheme="minorHAnsi" w:cstheme="minorHAnsi"/>
          <w:sz w:val="24"/>
          <w:szCs w:val="24"/>
        </w:rPr>
      </w:pPr>
    </w:p>
    <w:p w14:paraId="2C2265ED" w14:textId="77777777" w:rsidR="003C6453" w:rsidRPr="00170C54"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371549B1"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23" w:history="1">
        <w:r w:rsidRPr="00170C54">
          <w:rPr>
            <w:rStyle w:val="Hiperpovezava"/>
            <w:rFonts w:asciiTheme="minorHAnsi" w:hAnsiTheme="minorHAnsi" w:cstheme="minorHAnsi"/>
          </w:rPr>
          <w:t>https://ejn.gov.si/eJN2</w:t>
        </w:r>
      </w:hyperlink>
    </w:p>
    <w:p w14:paraId="07A53203" w14:textId="3F7A7965"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 se mora pred oddajo ponudbe registrirati na spletnem naslovu </w:t>
      </w:r>
      <w:hyperlink r:id="rId24"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Če je ponudnik že registriran v informacijski sistem e-JN, se v aplikacijo prijavi na istem naslovu. </w:t>
      </w:r>
    </w:p>
    <w:p w14:paraId="677C41F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0C54">
        <w:rPr>
          <w:rFonts w:asciiTheme="minorHAnsi" w:hAnsiTheme="minorHAnsi" w:cstheme="minorHAnsi"/>
        </w:rPr>
        <w:footnoteReference w:id="1"/>
      </w:r>
      <w:r w:rsidRPr="00170C54">
        <w:rPr>
          <w:rFonts w:asciiTheme="minorHAnsi" w:hAnsiTheme="minorHAnsi" w:cstheme="minorHAnsi"/>
        </w:rPr>
        <w:t>). Z oddajo ponudbe je le-ta zavezujoča za čas, naveden v ponudbi, razen če jo uporabnik ponudnika umakne ali spremeni pred potekom roka za oddajo ponudb.</w:t>
      </w:r>
    </w:p>
    <w:p w14:paraId="24FB1591" w14:textId="25909BD0"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Ponudba se šteje za pravočasno oddano, če jo naročnik prejme preko sistema e-JN </w:t>
      </w:r>
      <w:hyperlink r:id="rId25"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za oddajo ponudb. </w:t>
      </w:r>
    </w:p>
    <w:p w14:paraId="4F7733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Za oddano ponudbo se šteje ponudba, ki je v informacijskem sistemu e-JN označena s statusom »ODDANO«. </w:t>
      </w:r>
    </w:p>
    <w:p w14:paraId="2AEDFEE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 preteku roka za predložitev ponudb, ponudbe ne bo več mogoče oddati.</w:t>
      </w:r>
    </w:p>
    <w:p w14:paraId="07585F20" w14:textId="77777777" w:rsidR="008370BA" w:rsidRPr="00170C54"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Ponudba mora vsebovati izpolnjene najmanj naslednje obrazce in dokumente:</w:t>
      </w:r>
    </w:p>
    <w:p w14:paraId="20593056" w14:textId="77777777" w:rsidR="00C832C2" w:rsidRPr="00170C54"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Pr="00170C54" w:rsidRDefault="008370BA"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6A2812" w:rsidRPr="00170C54">
        <w:rPr>
          <w:rFonts w:asciiTheme="minorHAnsi" w:hAnsiTheme="minorHAnsi" w:cstheme="minorHAnsi"/>
          <w:b/>
          <w:bCs/>
        </w:rPr>
        <w:t xml:space="preserve">ponudbeni </w:t>
      </w:r>
      <w:r w:rsidRPr="00170C54">
        <w:rPr>
          <w:rFonts w:asciiTheme="minorHAnsi" w:hAnsiTheme="minorHAnsi" w:cstheme="minorHAnsi"/>
          <w:b/>
          <w:bCs/>
        </w:rPr>
        <w:t xml:space="preserve">predračun </w:t>
      </w:r>
      <w:r w:rsidR="00E42415" w:rsidRPr="00170C54">
        <w:rPr>
          <w:rFonts w:asciiTheme="minorHAnsi" w:hAnsiTheme="minorHAnsi" w:cstheme="minorHAnsi"/>
          <w:b/>
          <w:bCs/>
        </w:rPr>
        <w:t>(OBR-1)</w:t>
      </w:r>
    </w:p>
    <w:p w14:paraId="6EF35849" w14:textId="08451F3C" w:rsidR="008370BA" w:rsidRDefault="00E42415"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8370BA" w:rsidRPr="00170C54">
        <w:rPr>
          <w:rFonts w:asciiTheme="minorHAnsi" w:hAnsiTheme="minorHAnsi" w:cstheme="minorHAnsi"/>
          <w:b/>
          <w:bCs/>
        </w:rPr>
        <w:t>ponudb</w:t>
      </w:r>
      <w:r w:rsidRPr="00170C54">
        <w:rPr>
          <w:rFonts w:asciiTheme="minorHAnsi" w:hAnsiTheme="minorHAnsi" w:cstheme="minorHAnsi"/>
          <w:b/>
          <w:bCs/>
        </w:rPr>
        <w:t>e</w:t>
      </w:r>
      <w:r w:rsidR="008370BA" w:rsidRPr="00170C54">
        <w:rPr>
          <w:rFonts w:asciiTheme="minorHAnsi" w:hAnsiTheme="minorHAnsi" w:cstheme="minorHAnsi"/>
          <w:b/>
          <w:bCs/>
        </w:rPr>
        <w:t xml:space="preserve"> (PONUDBA);</w:t>
      </w:r>
    </w:p>
    <w:p w14:paraId="1981A006" w14:textId="77777777" w:rsidR="00A724F8"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Obrazec izjave o neobstoju izključitvenih razlogov in pooblastilo (OBR-2);</w:t>
      </w:r>
    </w:p>
    <w:p w14:paraId="64AE9B1D" w14:textId="732884E6" w:rsidR="00A724F8" w:rsidRPr="00A724F8"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0341EA">
        <w:rPr>
          <w:rFonts w:asciiTheme="minorHAnsi" w:hAnsiTheme="minorHAnsi" w:cstheme="minorHAnsi"/>
          <w:b/>
          <w:bCs/>
        </w:rPr>
        <w:t>Obrazec pooblastila za pridobitev potrdila iz kazenske evidence fizičnih oseb (OBR-</w:t>
      </w:r>
      <w:r w:rsidRPr="000341EA">
        <w:rPr>
          <w:rFonts w:asciiTheme="minorHAnsi" w:hAnsiTheme="minorHAnsi" w:cstheme="minorHAnsi"/>
          <w:b/>
          <w:bCs/>
        </w:rPr>
        <w:lastRenderedPageBreak/>
        <w:t>2.1)</w:t>
      </w:r>
      <w:r>
        <w:rPr>
          <w:rStyle w:val="Sprotnaopomba-sklic"/>
          <w:rFonts w:asciiTheme="minorHAnsi" w:hAnsiTheme="minorHAnsi" w:cstheme="minorHAnsi"/>
          <w:b/>
          <w:bCs/>
        </w:rPr>
        <w:footnoteReference w:id="2"/>
      </w:r>
      <w:r w:rsidRPr="000341EA">
        <w:rPr>
          <w:rFonts w:asciiTheme="minorHAnsi" w:hAnsiTheme="minorHAnsi" w:cstheme="minorHAnsi"/>
          <w:b/>
          <w:bCs/>
        </w:rPr>
        <w:t>;</w:t>
      </w:r>
    </w:p>
    <w:p w14:paraId="088ED04D" w14:textId="77777777" w:rsidR="008370BA" w:rsidRPr="00170C54" w:rsidRDefault="008370BA"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podizvajalcev v ponudbi (OBR-3), če ponudnik nastopa s podizvajalci;</w:t>
      </w:r>
    </w:p>
    <w:p w14:paraId="7069487A" w14:textId="3C738941" w:rsidR="005E69EE" w:rsidRPr="00170C54" w:rsidRDefault="005E69EE"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015513" w:rsidRPr="00170C54">
        <w:rPr>
          <w:rFonts w:asciiTheme="minorHAnsi" w:hAnsiTheme="minorHAnsi" w:cstheme="minorHAnsi"/>
          <w:b/>
          <w:bCs/>
        </w:rPr>
        <w:t>izjave o bonitetni oceni</w:t>
      </w:r>
      <w:r w:rsidRPr="00170C54">
        <w:rPr>
          <w:rFonts w:asciiTheme="minorHAnsi" w:hAnsiTheme="minorHAnsi" w:cstheme="minorHAnsi"/>
          <w:b/>
          <w:bCs/>
        </w:rPr>
        <w:t xml:space="preserve"> (OBR-10);</w:t>
      </w:r>
    </w:p>
    <w:p w14:paraId="292234B1" w14:textId="483A1E67" w:rsidR="00FC17F2" w:rsidRPr="00170C54" w:rsidRDefault="00FC17F2"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izjave o udeležbi fizičnih in pravnih oseb v lastništvu </w:t>
      </w:r>
      <w:r w:rsidR="007A65E5">
        <w:rPr>
          <w:rFonts w:asciiTheme="minorHAnsi" w:hAnsiTheme="minorHAnsi" w:cstheme="minorHAnsi"/>
          <w:b/>
          <w:bCs/>
        </w:rPr>
        <w:t xml:space="preserve">gospodarskega subjekta </w:t>
      </w:r>
      <w:r w:rsidRPr="00170C54">
        <w:rPr>
          <w:rFonts w:asciiTheme="minorHAnsi" w:hAnsiTheme="minorHAnsi" w:cstheme="minorHAnsi"/>
          <w:b/>
          <w:bCs/>
        </w:rPr>
        <w:t>(OBR-11);</w:t>
      </w:r>
    </w:p>
    <w:p w14:paraId="3F4181D4" w14:textId="681DF6F6" w:rsidR="00645824"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 xml:space="preserve">Obrazec izjave gospodarskega subjekta </w:t>
      </w:r>
      <w:r w:rsidR="00857E20" w:rsidRPr="00170C54">
        <w:rPr>
          <w:rFonts w:asciiTheme="minorHAnsi" w:hAnsiTheme="minorHAnsi" w:cstheme="minorHAnsi"/>
          <w:b/>
          <w:bCs/>
        </w:rPr>
        <w:t>(OBR-12)</w:t>
      </w:r>
      <w:r w:rsidR="00645824" w:rsidRPr="00170C54">
        <w:rPr>
          <w:rFonts w:asciiTheme="minorHAnsi" w:hAnsiTheme="minorHAnsi" w:cstheme="minorHAnsi"/>
          <w:b/>
          <w:bCs/>
        </w:rPr>
        <w:t>;</w:t>
      </w:r>
    </w:p>
    <w:p w14:paraId="7FFBC52A" w14:textId="1C2F23C7" w:rsidR="00A724F8" w:rsidRDefault="00A724F8" w:rsidP="00B110E9">
      <w:pPr>
        <w:widowControl w:val="0"/>
        <w:numPr>
          <w:ilvl w:val="0"/>
          <w:numId w:val="11"/>
        </w:numPr>
        <w:tabs>
          <w:tab w:val="left" w:pos="709"/>
        </w:tabs>
        <w:suppressAutoHyphens/>
        <w:autoSpaceDE w:val="0"/>
        <w:jc w:val="both"/>
        <w:rPr>
          <w:rFonts w:asciiTheme="minorHAnsi" w:hAnsiTheme="minorHAnsi" w:cstheme="minorHAnsi"/>
          <w:b/>
          <w:bCs/>
        </w:rPr>
      </w:pPr>
      <w:r w:rsidRPr="00E1206E">
        <w:rPr>
          <w:rFonts w:asciiTheme="minorHAnsi" w:hAnsiTheme="minorHAnsi" w:cstheme="minorHAnsi"/>
          <w:b/>
          <w:bCs/>
        </w:rPr>
        <w:t>Obrazec soglasja k odpravi računskih napak (OBR-</w:t>
      </w:r>
      <w:r>
        <w:rPr>
          <w:rFonts w:asciiTheme="minorHAnsi" w:hAnsiTheme="minorHAnsi" w:cstheme="minorHAnsi"/>
          <w:b/>
          <w:bCs/>
        </w:rPr>
        <w:t>13</w:t>
      </w:r>
      <w:r w:rsidRPr="00E1206E">
        <w:rPr>
          <w:rFonts w:asciiTheme="minorHAnsi" w:hAnsiTheme="minorHAnsi" w:cstheme="minorHAnsi"/>
          <w:b/>
          <w:bCs/>
        </w:rPr>
        <w:t>);</w:t>
      </w:r>
    </w:p>
    <w:p w14:paraId="0A375ACD" w14:textId="77777777" w:rsidR="005B4FE4" w:rsidRPr="005B4FE4" w:rsidRDefault="005B4FE4" w:rsidP="005B4FE4">
      <w:pPr>
        <w:widowControl w:val="0"/>
        <w:suppressAutoHyphens/>
        <w:autoSpaceDE w:val="0"/>
        <w:jc w:val="both"/>
        <w:rPr>
          <w:rFonts w:asciiTheme="minorHAnsi" w:hAnsiTheme="minorHAnsi" w:cstheme="minorHAnsi"/>
          <w:b/>
          <w:bCs/>
        </w:rPr>
      </w:pPr>
    </w:p>
    <w:p w14:paraId="2B0FB2F8" w14:textId="65F07B6F" w:rsidR="005B4FE4" w:rsidRDefault="005B4FE4" w:rsidP="00B110E9">
      <w:pPr>
        <w:widowControl w:val="0"/>
        <w:numPr>
          <w:ilvl w:val="0"/>
          <w:numId w:val="11"/>
        </w:numPr>
        <w:suppressAutoHyphens/>
        <w:autoSpaceDE w:val="0"/>
        <w:jc w:val="both"/>
        <w:rPr>
          <w:rFonts w:asciiTheme="minorHAnsi" w:hAnsiTheme="minorHAnsi" w:cstheme="minorHAnsi"/>
          <w:b/>
          <w:bCs/>
        </w:rPr>
      </w:pPr>
      <w:r>
        <w:rPr>
          <w:rFonts w:asciiTheme="minorHAnsi" w:hAnsiTheme="minorHAnsi" w:cstheme="minorHAnsi"/>
          <w:b/>
          <w:bCs/>
        </w:rPr>
        <w:t xml:space="preserve">Izpolnjeno datoteko </w:t>
      </w:r>
      <w:r w:rsidR="00707C1A">
        <w:rPr>
          <w:rFonts w:asciiTheme="minorHAnsi" w:hAnsiTheme="minorHAnsi" w:cstheme="minorHAnsi"/>
          <w:b/>
          <w:bCs/>
        </w:rPr>
        <w:t xml:space="preserve">Sklop 1 Priloga 1 </w:t>
      </w:r>
      <w:r>
        <w:rPr>
          <w:rFonts w:asciiTheme="minorHAnsi" w:hAnsiTheme="minorHAnsi" w:cstheme="minorHAnsi"/>
          <w:b/>
          <w:bCs/>
        </w:rPr>
        <w:t>Opredelitev zavarovalnih kritij</w:t>
      </w:r>
      <w:r w:rsidR="00707C1A">
        <w:rPr>
          <w:rFonts w:asciiTheme="minorHAnsi" w:hAnsiTheme="minorHAnsi" w:cstheme="minorHAnsi"/>
          <w:b/>
          <w:bCs/>
        </w:rPr>
        <w:t>, Sklop 2 Priloga 1 Opredelitev zavarovalnih kritij in Sklop 3 Priloga 1 Zavarovanje pravne zaščite</w:t>
      </w:r>
      <w:r>
        <w:rPr>
          <w:rFonts w:asciiTheme="minorHAnsi" w:hAnsiTheme="minorHAnsi" w:cstheme="minorHAnsi"/>
          <w:b/>
          <w:bCs/>
        </w:rPr>
        <w:t xml:space="preserve"> (pdf. dokument) s priloženimi vpisanimi zavarovalnimi pogoji, klavzulami in IPIDi</w:t>
      </w:r>
      <w:r w:rsidR="00D03760">
        <w:rPr>
          <w:rFonts w:asciiTheme="minorHAnsi" w:hAnsiTheme="minorHAnsi" w:cstheme="minorHAnsi"/>
          <w:b/>
          <w:bCs/>
        </w:rPr>
        <w:t xml:space="preserve"> za sklop, za katerega gospodarski subjekt oddaja ponudbo;</w:t>
      </w:r>
    </w:p>
    <w:p w14:paraId="3B297441" w14:textId="77777777" w:rsidR="005B4FE4" w:rsidRPr="00170C54" w:rsidRDefault="005B4FE4" w:rsidP="005B4FE4">
      <w:pPr>
        <w:widowControl w:val="0"/>
        <w:suppressAutoHyphens/>
        <w:autoSpaceDE w:val="0"/>
        <w:jc w:val="both"/>
        <w:rPr>
          <w:rFonts w:asciiTheme="minorHAnsi" w:hAnsiTheme="minorHAnsi" w:cstheme="minorHAnsi"/>
          <w:b/>
          <w:bCs/>
        </w:rPr>
      </w:pPr>
    </w:p>
    <w:p w14:paraId="549C18A6" w14:textId="4B4771C6" w:rsidR="00645824" w:rsidRDefault="00645824" w:rsidP="00B110E9">
      <w:pPr>
        <w:widowControl w:val="0"/>
        <w:numPr>
          <w:ilvl w:val="0"/>
          <w:numId w:val="11"/>
        </w:numPr>
        <w:suppressAutoHyphens/>
        <w:autoSpaceDE w:val="0"/>
        <w:ind w:left="1003" w:hanging="357"/>
        <w:jc w:val="both"/>
        <w:rPr>
          <w:rFonts w:asciiTheme="minorHAnsi" w:hAnsiTheme="minorHAnsi" w:cstheme="minorHAnsi"/>
          <w:b/>
          <w:bCs/>
        </w:rPr>
      </w:pPr>
      <w:r w:rsidRPr="00170C54">
        <w:rPr>
          <w:rFonts w:asciiTheme="minorHAnsi" w:hAnsiTheme="minorHAnsi" w:cstheme="minorHAnsi"/>
          <w:b/>
          <w:bCs/>
        </w:rPr>
        <w:t>Izpolnjeno datoteko</w:t>
      </w:r>
      <w:r w:rsidR="00353BCC">
        <w:rPr>
          <w:rFonts w:asciiTheme="minorHAnsi" w:hAnsiTheme="minorHAnsi" w:cstheme="minorHAnsi"/>
          <w:b/>
          <w:bCs/>
        </w:rPr>
        <w:t xml:space="preserve"> </w:t>
      </w:r>
      <w:r w:rsidR="00707C1A">
        <w:rPr>
          <w:rFonts w:asciiTheme="minorHAnsi" w:hAnsiTheme="minorHAnsi" w:cstheme="minorHAnsi"/>
          <w:b/>
          <w:bCs/>
        </w:rPr>
        <w:t xml:space="preserve">Sklop 1 </w:t>
      </w:r>
      <w:r w:rsidR="00353BCC" w:rsidRPr="00F359DB">
        <w:rPr>
          <w:rFonts w:asciiTheme="minorHAnsi" w:hAnsiTheme="minorHAnsi" w:cstheme="minorHAnsi"/>
          <w:b/>
          <w:bCs/>
        </w:rPr>
        <w:t>Priloge 2-6</w:t>
      </w:r>
      <w:r w:rsidR="00707C1A">
        <w:rPr>
          <w:rFonts w:asciiTheme="minorHAnsi" w:hAnsiTheme="minorHAnsi" w:cstheme="minorHAnsi"/>
          <w:b/>
          <w:bCs/>
        </w:rPr>
        <w:t xml:space="preserve"> in Sklop 2 Priloge 2-4</w:t>
      </w:r>
      <w:r w:rsidR="005B4FE4">
        <w:rPr>
          <w:rFonts w:asciiTheme="minorHAnsi" w:hAnsiTheme="minorHAnsi" w:cstheme="minorHAnsi"/>
          <w:b/>
          <w:bCs/>
        </w:rPr>
        <w:t xml:space="preserve"> (xls. datoteka) z vpisanimi ponudbenimi premijami</w:t>
      </w:r>
      <w:r w:rsidR="00D03760">
        <w:rPr>
          <w:rFonts w:asciiTheme="minorHAnsi" w:hAnsiTheme="minorHAnsi" w:cstheme="minorHAnsi"/>
          <w:b/>
          <w:bCs/>
        </w:rPr>
        <w:t xml:space="preserve"> za </w:t>
      </w:r>
      <w:r w:rsidR="00DB3EE4">
        <w:rPr>
          <w:rFonts w:asciiTheme="minorHAnsi" w:hAnsiTheme="minorHAnsi" w:cstheme="minorHAnsi"/>
          <w:b/>
          <w:bCs/>
        </w:rPr>
        <w:t xml:space="preserve">sklop, za </w:t>
      </w:r>
      <w:r w:rsidR="00D03760">
        <w:rPr>
          <w:rFonts w:asciiTheme="minorHAnsi" w:hAnsiTheme="minorHAnsi" w:cstheme="minorHAnsi"/>
          <w:b/>
          <w:bCs/>
        </w:rPr>
        <w:t>katerega gospodarski subjekt oddaja ponudbo</w:t>
      </w:r>
      <w:r w:rsidR="00353BCC" w:rsidRPr="00F359DB">
        <w:rPr>
          <w:rFonts w:asciiTheme="minorHAnsi" w:hAnsiTheme="minorHAnsi" w:cstheme="minorHAnsi"/>
          <w:b/>
          <w:bCs/>
        </w:rPr>
        <w:t>;</w:t>
      </w:r>
      <w:r w:rsidRPr="00170C54">
        <w:rPr>
          <w:rFonts w:asciiTheme="minorHAnsi" w:hAnsiTheme="minorHAnsi" w:cstheme="minorHAnsi"/>
          <w:b/>
          <w:bCs/>
        </w:rPr>
        <w:t xml:space="preserve"> </w:t>
      </w:r>
    </w:p>
    <w:p w14:paraId="3D4655E1" w14:textId="77777777" w:rsidR="00D03760" w:rsidRPr="00170C54" w:rsidRDefault="00D03760" w:rsidP="00D03760">
      <w:pPr>
        <w:widowControl w:val="0"/>
        <w:suppressAutoHyphens/>
        <w:autoSpaceDE w:val="0"/>
        <w:jc w:val="both"/>
        <w:rPr>
          <w:rFonts w:asciiTheme="minorHAnsi" w:hAnsiTheme="minorHAnsi" w:cstheme="minorHAnsi"/>
          <w:b/>
          <w:bCs/>
        </w:rPr>
      </w:pPr>
    </w:p>
    <w:p w14:paraId="250D12E2" w14:textId="6A9FAC2E" w:rsidR="00645824" w:rsidRPr="00170C54" w:rsidRDefault="00327B7B" w:rsidP="00B110E9">
      <w:pPr>
        <w:widowControl w:val="0"/>
        <w:numPr>
          <w:ilvl w:val="0"/>
          <w:numId w:val="11"/>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K</w:t>
      </w:r>
      <w:r w:rsidR="00645824" w:rsidRPr="00170C54">
        <w:rPr>
          <w:rFonts w:asciiTheme="minorHAnsi" w:hAnsiTheme="minorHAnsi" w:cstheme="minorHAnsi"/>
          <w:b/>
          <w:bCs/>
        </w:rPr>
        <w:t>opijo dovoljenja za izvajanje zavarovalnih poslov na območju Republike Sloveniji</w:t>
      </w:r>
      <w:r w:rsidR="005B4FE4">
        <w:rPr>
          <w:rFonts w:asciiTheme="minorHAnsi" w:hAnsiTheme="minorHAnsi" w:cstheme="minorHAnsi"/>
          <w:b/>
          <w:bCs/>
        </w:rPr>
        <w:t>.</w:t>
      </w:r>
    </w:p>
    <w:p w14:paraId="7ABCCAA4" w14:textId="5B5F3079" w:rsidR="008370BA" w:rsidRPr="00170C54" w:rsidRDefault="008370BA" w:rsidP="008370BA">
      <w:pPr>
        <w:widowControl w:val="0"/>
        <w:autoSpaceDE w:val="0"/>
        <w:ind w:left="284"/>
        <w:jc w:val="both"/>
        <w:rPr>
          <w:rFonts w:asciiTheme="minorHAnsi" w:hAnsiTheme="minorHAnsi" w:cstheme="minorHAnsi"/>
          <w:u w:val="single"/>
        </w:rPr>
      </w:pPr>
      <w:r w:rsidRPr="00170C54">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6CF1542" w14:textId="77777777" w:rsidR="00645824" w:rsidRPr="00170C54" w:rsidRDefault="00645824" w:rsidP="008370BA">
      <w:pPr>
        <w:widowControl w:val="0"/>
        <w:autoSpaceDE w:val="0"/>
        <w:ind w:left="284"/>
        <w:jc w:val="both"/>
        <w:rPr>
          <w:rFonts w:asciiTheme="minorHAnsi" w:hAnsiTheme="minorHAnsi" w:cstheme="minorHAnsi"/>
          <w:u w:val="single"/>
        </w:rPr>
      </w:pPr>
    </w:p>
    <w:p w14:paraId="73BC3302" w14:textId="2958AEA6" w:rsidR="005B4FE4" w:rsidRPr="00170C54" w:rsidRDefault="005B4FE4" w:rsidP="005B4FE4">
      <w:pPr>
        <w:widowControl w:val="0"/>
        <w:autoSpaceDE w:val="0"/>
        <w:ind w:left="284"/>
        <w:jc w:val="both"/>
        <w:rPr>
          <w:rFonts w:asciiTheme="minorHAnsi" w:hAnsiTheme="minorHAnsi" w:cstheme="minorHAnsi"/>
          <w:b/>
          <w:bCs/>
        </w:rPr>
      </w:pPr>
      <w:r w:rsidRPr="00170C54">
        <w:rPr>
          <w:rFonts w:asciiTheme="minorHAnsi" w:hAnsiTheme="minorHAnsi" w:cstheme="minorHAnsi"/>
          <w:b/>
          <w:bCs/>
        </w:rPr>
        <w:t>Obraz</w:t>
      </w:r>
      <w:r w:rsidR="00C454B4">
        <w:rPr>
          <w:rFonts w:asciiTheme="minorHAnsi" w:hAnsiTheme="minorHAnsi" w:cstheme="minorHAnsi"/>
          <w:b/>
          <w:bCs/>
        </w:rPr>
        <w:t>ci</w:t>
      </w:r>
      <w:r w:rsidR="00707C1A">
        <w:rPr>
          <w:rFonts w:asciiTheme="minorHAnsi" w:hAnsiTheme="minorHAnsi" w:cstheme="minorHAnsi"/>
          <w:b/>
          <w:bCs/>
        </w:rPr>
        <w:t xml:space="preserve"> Sklop 1</w:t>
      </w:r>
      <w:r w:rsidRPr="00170C54">
        <w:rPr>
          <w:rFonts w:asciiTheme="minorHAnsi" w:hAnsiTheme="minorHAnsi" w:cstheme="minorHAnsi"/>
          <w:b/>
          <w:bCs/>
        </w:rPr>
        <w:t xml:space="preserve"> </w:t>
      </w:r>
      <w:r w:rsidRPr="005B4FE4">
        <w:rPr>
          <w:rFonts w:asciiTheme="minorHAnsi" w:hAnsiTheme="minorHAnsi" w:cstheme="minorHAnsi"/>
          <w:b/>
          <w:bCs/>
        </w:rPr>
        <w:t>Priloge 2-6</w:t>
      </w:r>
      <w:r w:rsidR="00707C1A">
        <w:rPr>
          <w:rFonts w:asciiTheme="minorHAnsi" w:hAnsiTheme="minorHAnsi" w:cstheme="minorHAnsi"/>
          <w:b/>
          <w:bCs/>
        </w:rPr>
        <w:t xml:space="preserve"> in Sklop 2 Priloge 2-4</w:t>
      </w:r>
      <w:r w:rsidRPr="00C775F5">
        <w:rPr>
          <w:rFonts w:asciiTheme="minorHAnsi" w:hAnsiTheme="minorHAnsi" w:cstheme="minorHAnsi"/>
          <w:b/>
          <w:bCs/>
        </w:rPr>
        <w:t xml:space="preserve"> </w:t>
      </w:r>
      <w:r w:rsidRPr="00170C54">
        <w:rPr>
          <w:rFonts w:asciiTheme="minorHAnsi" w:hAnsiTheme="minorHAnsi" w:cstheme="minorHAnsi"/>
          <w:b/>
          <w:bCs/>
        </w:rPr>
        <w:t>mora</w:t>
      </w:r>
      <w:r w:rsidR="00C454B4">
        <w:rPr>
          <w:rFonts w:asciiTheme="minorHAnsi" w:hAnsiTheme="minorHAnsi" w:cstheme="minorHAnsi"/>
          <w:b/>
          <w:bCs/>
        </w:rPr>
        <w:t>jo</w:t>
      </w:r>
      <w:r w:rsidRPr="00170C54">
        <w:rPr>
          <w:rFonts w:asciiTheme="minorHAnsi" w:hAnsiTheme="minorHAnsi" w:cstheme="minorHAnsi"/>
          <w:b/>
          <w:bCs/>
        </w:rPr>
        <w:t xml:space="preserve"> biti predloženi v MS Excel obliki v razdelku »Drugi dokumenti«.</w:t>
      </w:r>
    </w:p>
    <w:p w14:paraId="199DBDB4" w14:textId="77777777" w:rsidR="00645824" w:rsidRPr="00170C54" w:rsidRDefault="00645824" w:rsidP="008370BA">
      <w:pPr>
        <w:widowControl w:val="0"/>
        <w:autoSpaceDE w:val="0"/>
        <w:ind w:left="284"/>
        <w:jc w:val="both"/>
        <w:rPr>
          <w:rFonts w:asciiTheme="minorHAnsi" w:hAnsiTheme="minorHAnsi" w:cstheme="minorHAnsi"/>
        </w:rPr>
      </w:pPr>
    </w:p>
    <w:p w14:paraId="37B6E825" w14:textId="77777777" w:rsidR="008370BA" w:rsidRPr="00170C54"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170C54"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92594499"/>
      <w:r w:rsidRPr="00170C54">
        <w:rPr>
          <w:rFonts w:asciiTheme="minorHAnsi" w:hAnsiTheme="minorHAnsi" w:cstheme="minorHAnsi"/>
          <w:sz w:val="24"/>
          <w:szCs w:val="24"/>
        </w:rPr>
        <w:t>1.7 Pogoji za priznanje sposobnosti</w:t>
      </w:r>
      <w:bookmarkEnd w:id="9"/>
      <w:r w:rsidRPr="00170C54">
        <w:rPr>
          <w:rFonts w:asciiTheme="minorHAnsi" w:hAnsiTheme="minorHAnsi" w:cstheme="minorHAnsi"/>
          <w:sz w:val="24"/>
          <w:szCs w:val="24"/>
        </w:rPr>
        <w:t xml:space="preserve"> </w:t>
      </w:r>
    </w:p>
    <w:p w14:paraId="68993B21" w14:textId="77777777" w:rsidR="00231232" w:rsidRPr="00170C54"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5F2A1491" w14:textId="77777777" w:rsidR="00231232" w:rsidRPr="00170C54"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170C54" w:rsidRDefault="008370BA" w:rsidP="008370BA">
      <w:pPr>
        <w:widowControl w:val="0"/>
        <w:spacing w:line="266" w:lineRule="exact"/>
        <w:ind w:firstLine="284"/>
        <w:jc w:val="both"/>
        <w:rPr>
          <w:rFonts w:asciiTheme="minorHAnsi" w:hAnsiTheme="minorHAnsi" w:cstheme="minorHAnsi"/>
        </w:rPr>
      </w:pPr>
      <w:r w:rsidRPr="00170C54">
        <w:rPr>
          <w:rFonts w:asciiTheme="minorHAnsi" w:hAnsiTheme="minorHAnsi" w:cstheme="minorHAnsi"/>
          <w:b/>
        </w:rPr>
        <w:t>RAZLOGI ZA IZKLJUČITEV</w:t>
      </w:r>
    </w:p>
    <w:p w14:paraId="6389A206" w14:textId="77777777" w:rsidR="008370BA" w:rsidRPr="00170C54" w:rsidRDefault="008370BA" w:rsidP="008370BA">
      <w:pPr>
        <w:widowControl w:val="0"/>
        <w:spacing w:line="266" w:lineRule="exact"/>
        <w:jc w:val="both"/>
        <w:rPr>
          <w:rFonts w:asciiTheme="minorHAnsi" w:hAnsiTheme="minorHAnsi" w:cstheme="minorHAnsi"/>
        </w:rPr>
      </w:pPr>
    </w:p>
    <w:p w14:paraId="5EAEF5A9"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7913329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Neobstoj izključitvenih razlogov ponudnik dokazuje z izpolnjenim ESPD obrazcem. </w:t>
      </w:r>
    </w:p>
    <w:p w14:paraId="70883DF7" w14:textId="77777777" w:rsidR="00353BCC" w:rsidRPr="00E1206E" w:rsidRDefault="00353BCC" w:rsidP="00353BCC">
      <w:pPr>
        <w:widowControl w:val="0"/>
        <w:autoSpaceDE w:val="0"/>
        <w:spacing w:line="266" w:lineRule="exact"/>
        <w:jc w:val="both"/>
        <w:rPr>
          <w:rFonts w:asciiTheme="minorHAnsi" w:hAnsiTheme="minorHAnsi" w:cstheme="minorHAnsi"/>
        </w:rPr>
      </w:pPr>
    </w:p>
    <w:p w14:paraId="35BE23A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5A6A2E9B" w14:textId="77777777" w:rsidR="00353BCC" w:rsidRPr="00E1206E" w:rsidRDefault="00353BCC" w:rsidP="00353BCC">
      <w:pPr>
        <w:autoSpaceDE w:val="0"/>
        <w:rPr>
          <w:rFonts w:asciiTheme="minorHAnsi" w:hAnsiTheme="minorHAnsi" w:cstheme="minorHAnsi"/>
        </w:rPr>
      </w:pPr>
    </w:p>
    <w:p w14:paraId="368ADCF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ESPD gospodarski subjekt uvozi od naročnika, ga izpolni na spletni strani </w:t>
      </w:r>
      <w:hyperlink r:id="rId26" w:history="1">
        <w:r w:rsidRPr="00E1206E">
          <w:rPr>
            <w:rStyle w:val="Hiperpovezava"/>
            <w:rFonts w:asciiTheme="minorHAnsi" w:hAnsiTheme="minorHAnsi" w:cstheme="minorHAnsi"/>
          </w:rPr>
          <w:t>https://ejn.gov.si/espd</w:t>
        </w:r>
      </w:hyperlink>
      <w:r w:rsidRPr="00E1206E">
        <w:rPr>
          <w:rStyle w:val="Hiperpovezava"/>
          <w:rFonts w:asciiTheme="minorHAnsi" w:hAnsiTheme="minorHAnsi" w:cstheme="minorHAnsi"/>
        </w:rPr>
        <w:t xml:space="preserve">   </w:t>
      </w:r>
      <w:r w:rsidRPr="00E1206E">
        <w:rPr>
          <w:rFonts w:asciiTheme="minorHAnsi" w:hAnsiTheme="minorHAnsi" w:cstheme="minorHAnsi"/>
        </w:rPr>
        <w:t xml:space="preserve">ter ga v elektronski obliki predloži v ponudbi. </w:t>
      </w:r>
    </w:p>
    <w:p w14:paraId="084B650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p>
    <w:p w14:paraId="4F6F254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lastRenderedPageBreak/>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170C54" w:rsidRDefault="008370BA" w:rsidP="008370BA">
      <w:pPr>
        <w:widowControl w:val="0"/>
        <w:spacing w:line="266" w:lineRule="exact"/>
        <w:jc w:val="both"/>
        <w:rPr>
          <w:rFonts w:asciiTheme="minorHAnsi" w:hAnsiTheme="minorHAnsi" w:cstheme="minorHAnsi"/>
        </w:rPr>
      </w:pPr>
    </w:p>
    <w:p w14:paraId="1D09E12E"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170C54" w:rsidRDefault="008370BA" w:rsidP="008370BA">
      <w:pPr>
        <w:widowControl w:val="0"/>
        <w:spacing w:line="266" w:lineRule="exact"/>
        <w:ind w:left="567"/>
        <w:jc w:val="both"/>
        <w:rPr>
          <w:rFonts w:asciiTheme="minorHAnsi" w:hAnsiTheme="minorHAnsi" w:cstheme="minorHAnsi"/>
          <w:b/>
        </w:rPr>
      </w:pPr>
    </w:p>
    <w:p w14:paraId="3B919872"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5B92198A" w14:textId="77777777" w:rsidR="00353BCC" w:rsidRPr="00E1206E"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dopolni z lastno izjavo v primeru, da na predvideni obrazec ni mogoče zapisati vse podatkov</w:t>
      </w:r>
      <w:r>
        <w:rPr>
          <w:rFonts w:asciiTheme="minorHAnsi" w:hAnsiTheme="minorHAnsi" w:cstheme="minorHAnsi"/>
          <w:i/>
        </w:rPr>
        <w:t>.</w:t>
      </w:r>
    </w:p>
    <w:p w14:paraId="0EEAB1F4" w14:textId="77777777" w:rsidR="00353BCC" w:rsidRPr="00E1206E" w:rsidRDefault="00353BCC" w:rsidP="00353BCC">
      <w:pPr>
        <w:widowControl w:val="0"/>
        <w:spacing w:line="266" w:lineRule="exact"/>
        <w:jc w:val="both"/>
        <w:rPr>
          <w:rFonts w:asciiTheme="minorHAnsi" w:hAnsiTheme="minorHAnsi" w:cstheme="minorHAnsi"/>
          <w:i/>
        </w:rPr>
      </w:pPr>
    </w:p>
    <w:p w14:paraId="5CB9A9EB"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B872C3" w14:textId="77777777" w:rsidR="00353BCC" w:rsidRDefault="00353BCC" w:rsidP="00353BCC">
      <w:pPr>
        <w:widowControl w:val="0"/>
        <w:spacing w:line="266" w:lineRule="exact"/>
        <w:ind w:left="567"/>
        <w:jc w:val="both"/>
        <w:rPr>
          <w:rFonts w:asciiTheme="minorHAnsi" w:hAnsiTheme="minorHAnsi" w:cstheme="minorHAnsi"/>
          <w:i/>
        </w:rPr>
      </w:pPr>
    </w:p>
    <w:p w14:paraId="14178D3E" w14:textId="77777777" w:rsidR="00353BCC"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Zaželjeno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6692344D" w14:textId="77777777" w:rsidR="00353BCC" w:rsidRDefault="00353BCC" w:rsidP="00353BCC">
      <w:pPr>
        <w:widowControl w:val="0"/>
        <w:spacing w:line="266" w:lineRule="exact"/>
        <w:ind w:left="567"/>
        <w:jc w:val="both"/>
        <w:rPr>
          <w:rFonts w:asciiTheme="minorHAnsi" w:hAnsiTheme="minorHAnsi" w:cstheme="minorHAnsi"/>
          <w:i/>
        </w:rPr>
      </w:pPr>
    </w:p>
    <w:p w14:paraId="6D169F95" w14:textId="77777777" w:rsidR="00DA43B5" w:rsidRDefault="00353BCC" w:rsidP="00353BCC">
      <w:pPr>
        <w:widowControl w:val="0"/>
        <w:spacing w:line="266" w:lineRule="exact"/>
        <w:ind w:left="567"/>
        <w:jc w:val="both"/>
        <w:rPr>
          <w:rFonts w:asciiTheme="minorHAnsi" w:hAnsiTheme="minorHAnsi" w:cstheme="minorHAnsi"/>
          <w:i/>
        </w:rPr>
      </w:pPr>
      <w:r w:rsidRPr="000341EA">
        <w:rPr>
          <w:rFonts w:asciiTheme="minorHAnsi" w:hAnsiTheme="minorHAnsi" w:cstheme="minorHAnsi"/>
          <w:i/>
        </w:rPr>
        <w:t>V kolikor oseba, ki je članica upravnega, vodstvenega ali nadzornega organa gospodarskega subjekta ali ki ima pooblastila za njegovo zastopanje ali odločanje ali nadzor v njem ni državljanka Republike Slovenije</w:t>
      </w:r>
      <w:r>
        <w:rPr>
          <w:rFonts w:asciiTheme="minorHAnsi" w:hAnsiTheme="minorHAnsi" w:cstheme="minorHAnsi"/>
          <w:i/>
        </w:rPr>
        <w:t>,</w:t>
      </w:r>
      <w:r w:rsidRPr="000341EA">
        <w:rPr>
          <w:rFonts w:asciiTheme="minorHAnsi" w:hAnsiTheme="minorHAnsi" w:cstheme="minorHAnsi"/>
          <w:i/>
        </w:rPr>
        <w:t xml:space="preserve"> </w:t>
      </w:r>
      <w:r>
        <w:rPr>
          <w:rFonts w:asciiTheme="minorHAnsi" w:hAnsiTheme="minorHAnsi" w:cstheme="minorHAnsi"/>
          <w:i/>
        </w:rPr>
        <w:t>mora v ponudbeni dokumentaciji predložiti</w:t>
      </w:r>
      <w:r w:rsidR="00DA43B5">
        <w:rPr>
          <w:rFonts w:asciiTheme="minorHAnsi" w:hAnsiTheme="minorHAnsi" w:cstheme="minorHAnsi"/>
          <w:i/>
        </w:rPr>
        <w:t>:</w:t>
      </w:r>
    </w:p>
    <w:p w14:paraId="6E4C45AD" w14:textId="77777777" w:rsidR="00DA43B5" w:rsidRDefault="00353BCC" w:rsidP="00B110E9">
      <w:pPr>
        <w:pStyle w:val="Odstavekseznama"/>
        <w:widowControl w:val="0"/>
        <w:numPr>
          <w:ilvl w:val="0"/>
          <w:numId w:val="33"/>
        </w:numPr>
        <w:spacing w:line="266" w:lineRule="exact"/>
        <w:jc w:val="both"/>
        <w:rPr>
          <w:rFonts w:asciiTheme="minorHAnsi" w:hAnsiTheme="minorHAnsi" w:cstheme="minorHAnsi"/>
          <w:i/>
        </w:rPr>
      </w:pPr>
      <w:r w:rsidRPr="00DA43B5">
        <w:rPr>
          <w:rFonts w:asciiTheme="minorHAnsi" w:hAnsiTheme="minorHAnsi" w:cstheme="minorHAnsi"/>
          <w:i/>
        </w:rPr>
        <w:t xml:space="preserve">potrdilo iz kazenske ali druge ustrezne evidence </w:t>
      </w:r>
      <w:r w:rsidRPr="00DA43B5">
        <w:rPr>
          <w:rFonts w:asciiTheme="minorHAnsi" w:hAnsiTheme="minorHAnsi" w:cstheme="minorHAnsi"/>
          <w:i/>
          <w:u w:val="single"/>
        </w:rPr>
        <w:t>matične države</w:t>
      </w:r>
      <w:r w:rsidRPr="00DA43B5">
        <w:rPr>
          <w:rFonts w:asciiTheme="minorHAnsi" w:hAnsiTheme="minorHAnsi" w:cstheme="minorHAnsi"/>
          <w:i/>
        </w:rPr>
        <w:t xml:space="preserve"> in </w:t>
      </w:r>
    </w:p>
    <w:p w14:paraId="11ED5155" w14:textId="353746F9" w:rsidR="00353BCC" w:rsidRPr="00DA43B5" w:rsidRDefault="00353BCC" w:rsidP="00B110E9">
      <w:pPr>
        <w:pStyle w:val="Odstavekseznama"/>
        <w:widowControl w:val="0"/>
        <w:numPr>
          <w:ilvl w:val="0"/>
          <w:numId w:val="33"/>
        </w:numPr>
        <w:spacing w:line="266" w:lineRule="exact"/>
        <w:jc w:val="both"/>
        <w:rPr>
          <w:rFonts w:asciiTheme="minorHAnsi" w:hAnsiTheme="minorHAnsi" w:cstheme="minorHAnsi"/>
          <w:i/>
        </w:rPr>
      </w:pPr>
      <w:r w:rsidRPr="00DA43B5">
        <w:rPr>
          <w:rFonts w:asciiTheme="minorHAnsi" w:hAnsiTheme="minorHAnsi" w:cstheme="minorHAnsi"/>
          <w:i/>
          <w:u w:val="single"/>
        </w:rPr>
        <w:t>potrdilo iz kazenske evidence Republike Slovenije</w:t>
      </w:r>
      <w:r w:rsidR="00DA43B5">
        <w:rPr>
          <w:rFonts w:asciiTheme="minorHAnsi" w:hAnsiTheme="minorHAnsi" w:cstheme="minorHAnsi"/>
          <w:i/>
          <w:u w:val="single"/>
        </w:rPr>
        <w:t xml:space="preserve"> </w:t>
      </w:r>
      <w:r w:rsidR="00DA43B5" w:rsidRPr="00DA43B5">
        <w:rPr>
          <w:rFonts w:asciiTheme="minorHAnsi" w:hAnsiTheme="minorHAnsi" w:cstheme="minorHAnsi"/>
          <w:i/>
        </w:rPr>
        <w:t xml:space="preserve">ali </w:t>
      </w:r>
      <w:r w:rsidR="00DA43B5" w:rsidRPr="00DA43B5">
        <w:rPr>
          <w:rFonts w:asciiTheme="minorHAnsi" w:hAnsiTheme="minorHAnsi" w:cstheme="minorHAnsi"/>
          <w:i/>
          <w:u w:val="single"/>
        </w:rPr>
        <w:t>pooblastilo za pridobitev potrdila iz kazenske evidence fizičnih oseb (OBR-2.1).</w:t>
      </w:r>
    </w:p>
    <w:p w14:paraId="5855D7CF" w14:textId="77777777" w:rsidR="00353BCC" w:rsidRDefault="00353BCC" w:rsidP="00353BCC">
      <w:pPr>
        <w:widowControl w:val="0"/>
        <w:spacing w:line="266" w:lineRule="exact"/>
        <w:ind w:left="567"/>
        <w:jc w:val="both"/>
        <w:rPr>
          <w:rFonts w:asciiTheme="minorHAnsi" w:hAnsiTheme="minorHAnsi" w:cstheme="minorHAnsi"/>
          <w:i/>
        </w:rPr>
      </w:pPr>
    </w:p>
    <w:p w14:paraId="7045074C" w14:textId="6FA8C206" w:rsidR="00353BCC" w:rsidRDefault="00353BCC" w:rsidP="00353BCC">
      <w:pPr>
        <w:widowControl w:val="0"/>
        <w:spacing w:line="266" w:lineRule="exact"/>
        <w:ind w:left="567"/>
        <w:jc w:val="both"/>
        <w:rPr>
          <w:rFonts w:asciiTheme="minorHAnsi" w:hAnsiTheme="minorHAnsi" w:cstheme="minorHAnsi"/>
          <w:i/>
        </w:rPr>
      </w:pPr>
      <w:r w:rsidRPr="00E43CF7">
        <w:rPr>
          <w:rFonts w:asciiTheme="minorHAnsi" w:hAnsiTheme="minorHAnsi" w:cstheme="minorHAnsi"/>
          <w:i/>
        </w:rPr>
        <w:t xml:space="preserve">Če </w:t>
      </w:r>
      <w:r>
        <w:rPr>
          <w:rFonts w:asciiTheme="minorHAnsi" w:hAnsiTheme="minorHAnsi" w:cstheme="minorHAnsi"/>
          <w:i/>
        </w:rPr>
        <w:t xml:space="preserve">matična </w:t>
      </w:r>
      <w:r w:rsidRPr="00E43CF7">
        <w:rPr>
          <w:rFonts w:asciiTheme="minorHAnsi" w:hAnsiTheme="minorHAnsi" w:cstheme="minorHAnsi"/>
          <w:i/>
        </w:rPr>
        <w:t xml:space="preserve">država potrdil </w:t>
      </w:r>
      <w:r>
        <w:rPr>
          <w:rFonts w:asciiTheme="minorHAnsi" w:hAnsiTheme="minorHAnsi" w:cstheme="minorHAnsi"/>
          <w:i/>
        </w:rPr>
        <w:t>tega pogoja</w:t>
      </w:r>
      <w:r w:rsidRPr="00E43CF7">
        <w:rPr>
          <w:rFonts w:asciiTheme="minorHAnsi" w:hAnsiTheme="minorHAnsi" w:cstheme="minorHAnsi"/>
          <w:i/>
        </w:rPr>
        <w:t xml:space="preserve"> ne izdaja ali če ti ne zajemajo vseh primerov iz prvega </w:t>
      </w:r>
      <w:r>
        <w:rPr>
          <w:rFonts w:asciiTheme="minorHAnsi" w:hAnsiTheme="minorHAnsi" w:cstheme="minorHAnsi"/>
          <w:i/>
        </w:rPr>
        <w:t xml:space="preserve">odstavka </w:t>
      </w:r>
      <w:r w:rsidRPr="00E43CF7">
        <w:rPr>
          <w:rFonts w:asciiTheme="minorHAnsi" w:hAnsiTheme="minorHAnsi" w:cstheme="minorHAnsi"/>
          <w:i/>
        </w:rPr>
        <w:t xml:space="preserve">75. člena </w:t>
      </w:r>
      <w:r>
        <w:rPr>
          <w:rFonts w:asciiTheme="minorHAnsi" w:hAnsiTheme="minorHAnsi" w:cstheme="minorHAnsi"/>
          <w:i/>
        </w:rPr>
        <w:t>ZJN-3</w:t>
      </w:r>
      <w:r w:rsidRPr="00E43CF7">
        <w:rPr>
          <w:rFonts w:asciiTheme="minorHAnsi" w:hAnsiTheme="minorHAnsi" w:cstheme="minorHAnsi"/>
          <w:i/>
        </w:rPr>
        <w:t xml:space="preserve">, jih je mogoče nadomestiti z zapriseženo izjavo, če ta </w:t>
      </w:r>
      <w:r>
        <w:rPr>
          <w:rFonts w:asciiTheme="minorHAnsi" w:hAnsiTheme="minorHAnsi" w:cstheme="minorHAnsi"/>
          <w:i/>
        </w:rPr>
        <w:t>v matični</w:t>
      </w:r>
      <w:r w:rsidRPr="00E43CF7">
        <w:rPr>
          <w:rFonts w:asciiTheme="minorHAnsi" w:hAnsiTheme="minorHAnsi" w:cstheme="minorHAnsi"/>
          <w:i/>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rPr>
        <w:t>.</w:t>
      </w:r>
    </w:p>
    <w:p w14:paraId="2335EC6B" w14:textId="77777777" w:rsidR="00353BCC" w:rsidRDefault="00353BCC" w:rsidP="00353BCC">
      <w:pPr>
        <w:widowControl w:val="0"/>
        <w:spacing w:line="266" w:lineRule="exact"/>
        <w:ind w:left="567"/>
        <w:jc w:val="both"/>
        <w:rPr>
          <w:rFonts w:asciiTheme="minorHAnsi" w:hAnsiTheme="minorHAnsi" w:cstheme="minorHAnsi"/>
          <w:i/>
        </w:rPr>
      </w:pPr>
    </w:p>
    <w:p w14:paraId="192834A4" w14:textId="77777777" w:rsidR="008370BA" w:rsidRPr="00170C54" w:rsidRDefault="008370BA" w:rsidP="00DA43B5">
      <w:pPr>
        <w:widowControl w:val="0"/>
        <w:spacing w:line="266" w:lineRule="exact"/>
        <w:jc w:val="both"/>
        <w:rPr>
          <w:rFonts w:asciiTheme="minorHAnsi" w:hAnsiTheme="minorHAnsi" w:cstheme="minorHAnsi"/>
          <w:i/>
        </w:rPr>
      </w:pPr>
    </w:p>
    <w:p w14:paraId="367842BB" w14:textId="64C50CF6"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sidRPr="00170C54">
        <w:rPr>
          <w:rFonts w:asciiTheme="minorHAnsi" w:hAnsiTheme="minorHAnsi" w:cstheme="minorHAnsi"/>
          <w:b/>
        </w:rPr>
        <w:t>roka za oddajo ponudb</w:t>
      </w:r>
      <w:r w:rsidRPr="00170C54">
        <w:rPr>
          <w:rFonts w:asciiTheme="minorHAnsi" w:hAnsiTheme="minorHAnsi" w:cstheme="minorHAnsi"/>
          <w:b/>
        </w:rPr>
        <w:t xml:space="preserve"> znaša 50 ali več EUR. </w:t>
      </w:r>
    </w:p>
    <w:p w14:paraId="3EA4E0E4" w14:textId="115017AE"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 xml:space="preserve">Šteje se, da gospodarski subjekt ne izpolnjuje obveznosti iz te točke tudi, če na dan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 nima predloženih vseh obračunov davčnih odtegljajev za dohodke iz delovnega razmerja za obdobje zadnjih petih (5) let do dne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w:t>
      </w:r>
    </w:p>
    <w:p w14:paraId="56546651" w14:textId="77777777" w:rsidR="008370BA" w:rsidRPr="00170C54" w:rsidRDefault="008370BA" w:rsidP="008370BA">
      <w:pPr>
        <w:widowControl w:val="0"/>
        <w:spacing w:line="266" w:lineRule="exact"/>
        <w:ind w:left="567"/>
        <w:jc w:val="both"/>
        <w:rPr>
          <w:rFonts w:asciiTheme="minorHAnsi" w:hAnsiTheme="minorHAnsi" w:cstheme="minorHAnsi"/>
          <w:b/>
        </w:rPr>
      </w:pPr>
    </w:p>
    <w:p w14:paraId="1E9CDF78"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0335AE67" w14:textId="77777777" w:rsidR="00353BCC" w:rsidRPr="00E1206E" w:rsidRDefault="00353BCC" w:rsidP="00353BCC">
      <w:pPr>
        <w:widowControl w:val="0"/>
        <w:spacing w:line="266" w:lineRule="exact"/>
        <w:jc w:val="both"/>
        <w:rPr>
          <w:rFonts w:asciiTheme="minorHAnsi" w:hAnsiTheme="minorHAnsi" w:cstheme="minorHAnsi"/>
          <w:i/>
        </w:rPr>
      </w:pPr>
    </w:p>
    <w:p w14:paraId="3D70548C"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1470AD4B" w14:textId="77777777" w:rsidR="008370BA" w:rsidRPr="00170C54" w:rsidRDefault="008370BA" w:rsidP="008370BA">
      <w:pPr>
        <w:widowControl w:val="0"/>
        <w:ind w:left="567"/>
        <w:jc w:val="both"/>
        <w:rPr>
          <w:rFonts w:asciiTheme="minorHAnsi" w:hAnsiTheme="minorHAnsi" w:cstheme="minorHAnsi"/>
          <w:i/>
        </w:rPr>
      </w:pPr>
    </w:p>
    <w:p w14:paraId="41B4E525" w14:textId="57789B5F"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w:t>
      </w:r>
      <w:r w:rsidR="00B26602" w:rsidRPr="00170C54">
        <w:rPr>
          <w:rFonts w:asciiTheme="minorHAnsi" w:hAnsiTheme="minorHAnsi" w:cstheme="minorHAnsi"/>
          <w:i/>
        </w:rPr>
        <w:t>o</w:t>
      </w:r>
      <w:r w:rsidRPr="00170C54">
        <w:rPr>
          <w:rFonts w:asciiTheme="minorHAnsi" w:hAnsiTheme="minorHAnsi" w:cstheme="minorHAnsi"/>
          <w:i/>
        </w:rPr>
        <w:t xml:space="preserve">, da izpolnjevanje omenjenega pogoja preveri z aplikacijo e-Dosje </w:t>
      </w:r>
      <w:r w:rsidRPr="00170C54">
        <w:rPr>
          <w:rFonts w:asciiTheme="minorHAnsi" w:hAnsiTheme="minorHAnsi" w:cstheme="minorHAnsi"/>
          <w:i/>
        </w:rPr>
        <w:lastRenderedPageBreak/>
        <w:t>oz. v uradnih registrih in evidencah.</w:t>
      </w:r>
    </w:p>
    <w:p w14:paraId="53C7A08B" w14:textId="77777777" w:rsidR="008370BA" w:rsidRPr="00170C54" w:rsidRDefault="008370BA" w:rsidP="008370BA">
      <w:pPr>
        <w:widowControl w:val="0"/>
        <w:spacing w:line="266" w:lineRule="exact"/>
        <w:jc w:val="both"/>
        <w:rPr>
          <w:rFonts w:asciiTheme="minorHAnsi" w:hAnsiTheme="minorHAnsi" w:cstheme="minorHAnsi"/>
          <w:i/>
        </w:rPr>
      </w:pPr>
    </w:p>
    <w:p w14:paraId="2C66E81D"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170C54" w:rsidRDefault="008370BA" w:rsidP="008370BA">
      <w:pPr>
        <w:widowControl w:val="0"/>
        <w:spacing w:line="266" w:lineRule="exact"/>
        <w:ind w:left="567"/>
        <w:jc w:val="both"/>
        <w:rPr>
          <w:rFonts w:asciiTheme="minorHAnsi" w:hAnsiTheme="minorHAnsi" w:cstheme="minorHAnsi"/>
          <w:b/>
        </w:rPr>
      </w:pPr>
    </w:p>
    <w:p w14:paraId="6C5A70CE"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64A6769C" w14:textId="77777777" w:rsidR="00353BCC" w:rsidRPr="00E1206E" w:rsidRDefault="00353BCC" w:rsidP="00353BCC">
      <w:pPr>
        <w:widowControl w:val="0"/>
        <w:spacing w:line="266" w:lineRule="exact"/>
        <w:jc w:val="both"/>
        <w:rPr>
          <w:rFonts w:asciiTheme="minorHAnsi" w:hAnsiTheme="minorHAnsi" w:cstheme="minorHAnsi"/>
          <w:i/>
        </w:rPr>
      </w:pPr>
    </w:p>
    <w:p w14:paraId="61212E8A"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6082BC" w14:textId="77777777" w:rsidR="008370BA" w:rsidRPr="00170C54" w:rsidRDefault="008370BA" w:rsidP="008370BA">
      <w:pPr>
        <w:widowControl w:val="0"/>
        <w:spacing w:line="266" w:lineRule="exact"/>
        <w:ind w:left="567"/>
        <w:jc w:val="both"/>
        <w:rPr>
          <w:rFonts w:asciiTheme="minorHAnsi" w:hAnsiTheme="minorHAnsi" w:cstheme="minorHAnsi"/>
        </w:rPr>
      </w:pPr>
    </w:p>
    <w:p w14:paraId="7AA03041" w14:textId="77777777" w:rsidR="008370BA" w:rsidRPr="00170C54" w:rsidRDefault="008370BA" w:rsidP="008370BA">
      <w:pPr>
        <w:widowControl w:val="0"/>
        <w:spacing w:line="266" w:lineRule="exact"/>
        <w:ind w:left="567"/>
        <w:jc w:val="both"/>
        <w:rPr>
          <w:rFonts w:asciiTheme="minorHAnsi" w:hAnsiTheme="minorHAnsi" w:cstheme="minorHAnsi"/>
        </w:rPr>
      </w:pPr>
    </w:p>
    <w:p w14:paraId="6E68293E"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170C54" w:rsidRDefault="008370BA" w:rsidP="008370BA">
      <w:pPr>
        <w:widowControl w:val="0"/>
        <w:spacing w:line="266" w:lineRule="exact"/>
        <w:ind w:left="567"/>
        <w:jc w:val="both"/>
        <w:rPr>
          <w:rFonts w:asciiTheme="minorHAnsi" w:hAnsiTheme="minorHAnsi" w:cstheme="minorHAnsi"/>
          <w:b/>
        </w:rPr>
      </w:pPr>
    </w:p>
    <w:p w14:paraId="781A61C8"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7261AE3" w14:textId="77777777" w:rsidR="00353BCC" w:rsidRPr="00E1206E" w:rsidRDefault="00353BCC" w:rsidP="00353BCC">
      <w:pPr>
        <w:widowControl w:val="0"/>
        <w:spacing w:line="266" w:lineRule="exact"/>
        <w:ind w:left="567"/>
        <w:jc w:val="both"/>
        <w:rPr>
          <w:rFonts w:asciiTheme="minorHAnsi" w:hAnsiTheme="minorHAnsi" w:cstheme="minorHAnsi"/>
        </w:rPr>
      </w:pPr>
    </w:p>
    <w:p w14:paraId="7BE23939"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30BA39D7" w14:textId="77777777" w:rsidR="00353BCC" w:rsidRPr="00E1206E" w:rsidRDefault="00353BCC" w:rsidP="00353BCC">
      <w:pPr>
        <w:widowControl w:val="0"/>
        <w:spacing w:line="266" w:lineRule="exact"/>
        <w:jc w:val="both"/>
        <w:rPr>
          <w:rFonts w:asciiTheme="minorHAnsi" w:hAnsiTheme="minorHAnsi" w:cstheme="minorHAnsi"/>
          <w:i/>
        </w:rPr>
      </w:pPr>
    </w:p>
    <w:p w14:paraId="7349C9F0"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70D4FE69" w14:textId="77777777" w:rsidR="00353BCC" w:rsidRPr="00E1206E" w:rsidRDefault="00353BCC" w:rsidP="00353BCC">
      <w:pPr>
        <w:widowControl w:val="0"/>
        <w:spacing w:line="266" w:lineRule="exact"/>
        <w:ind w:left="567"/>
        <w:jc w:val="both"/>
        <w:rPr>
          <w:rFonts w:asciiTheme="minorHAnsi" w:hAnsiTheme="minorHAnsi" w:cstheme="minorHAnsi"/>
          <w:i/>
        </w:rPr>
      </w:pPr>
    </w:p>
    <w:p w14:paraId="3630F6A9"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Pr="00170C54" w:rsidRDefault="00844EA9" w:rsidP="008370BA">
      <w:pPr>
        <w:widowControl w:val="0"/>
        <w:ind w:left="567"/>
        <w:jc w:val="both"/>
        <w:rPr>
          <w:rFonts w:asciiTheme="minorHAnsi" w:hAnsiTheme="minorHAnsi" w:cstheme="minorHAnsi"/>
        </w:rPr>
      </w:pPr>
    </w:p>
    <w:p w14:paraId="1B54FD01" w14:textId="77777777" w:rsidR="006D771F" w:rsidRPr="00E1206E" w:rsidRDefault="006D771F" w:rsidP="00B110E9">
      <w:pPr>
        <w:widowControl w:val="0"/>
        <w:numPr>
          <w:ilvl w:val="0"/>
          <w:numId w:val="10"/>
        </w:numPr>
        <w:suppressAutoHyphens/>
        <w:spacing w:line="266" w:lineRule="exact"/>
        <w:ind w:left="567" w:hanging="283"/>
        <w:jc w:val="both"/>
        <w:rPr>
          <w:rFonts w:asciiTheme="minorHAnsi" w:hAnsiTheme="minorHAnsi" w:cstheme="minorHAnsi"/>
          <w:b/>
        </w:rPr>
      </w:pPr>
      <w:r w:rsidRPr="00E1206E">
        <w:rPr>
          <w:rFonts w:asciiTheme="minorHAnsi" w:hAnsiTheme="minorHAnsi" w:cstheme="minorHAnsi"/>
          <w:b/>
        </w:rPr>
        <w:t xml:space="preserve">Če je </w:t>
      </w:r>
      <w:r>
        <w:rPr>
          <w:rFonts w:asciiTheme="minorHAnsi" w:hAnsiTheme="minorHAnsi" w:cstheme="minorHAnsi"/>
          <w:b/>
        </w:rPr>
        <w:t>gospodarski subjekt</w:t>
      </w:r>
      <w:r w:rsidRPr="00E1206E">
        <w:rPr>
          <w:rFonts w:asciiTheme="minorHAnsi" w:hAnsiTheme="minorHAnsi" w:cstheme="minorHAnsi"/>
          <w:b/>
        </w:rPr>
        <w:t>:</w:t>
      </w:r>
    </w:p>
    <w:p w14:paraId="267AC1F1" w14:textId="77777777" w:rsidR="006D771F" w:rsidRPr="00E1206E" w:rsidRDefault="006D771F" w:rsidP="006D771F">
      <w:pPr>
        <w:widowControl w:val="0"/>
        <w:spacing w:line="266" w:lineRule="exact"/>
        <w:ind w:left="567"/>
        <w:jc w:val="both"/>
        <w:rPr>
          <w:rFonts w:asciiTheme="minorHAnsi" w:hAnsiTheme="minorHAnsi" w:cstheme="minorHAnsi"/>
          <w:b/>
        </w:rPr>
      </w:pPr>
    </w:p>
    <w:p w14:paraId="4E6F0554"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ruski državljan ali fizična ali pravna oseba, subjekt ali organ s sedežem v Rusiji;</w:t>
      </w:r>
    </w:p>
    <w:p w14:paraId="142C4BF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026C3F5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fizična ali pravna oseba, subjekt ali organ, ki delujejo v imenu ali po navodilih subjekta iz prejšnjih dveh alinej.</w:t>
      </w:r>
    </w:p>
    <w:p w14:paraId="0DC7C8CD"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p>
    <w:p w14:paraId="446F172C" w14:textId="77777777" w:rsidR="006D771F" w:rsidRPr="00E1206E" w:rsidRDefault="006D771F" w:rsidP="006D771F">
      <w:pPr>
        <w:widowControl w:val="0"/>
        <w:spacing w:line="266" w:lineRule="exact"/>
        <w:ind w:left="567"/>
        <w:jc w:val="both"/>
        <w:rPr>
          <w:rFonts w:asciiTheme="minorHAnsi" w:hAnsiTheme="minorHAnsi" w:cstheme="minorHAnsi"/>
        </w:rPr>
      </w:pPr>
      <w:r w:rsidRPr="00E1206E">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vertAlign w:val="superscript"/>
        </w:rPr>
        <w:footnoteReference w:id="3"/>
      </w:r>
    </w:p>
    <w:p w14:paraId="74D8D463" w14:textId="77777777" w:rsidR="006D771F" w:rsidRPr="00E1206E" w:rsidRDefault="006D771F" w:rsidP="006D771F">
      <w:pPr>
        <w:widowControl w:val="0"/>
        <w:spacing w:line="266" w:lineRule="exact"/>
        <w:ind w:left="567"/>
        <w:jc w:val="both"/>
        <w:rPr>
          <w:rFonts w:asciiTheme="minorHAnsi" w:hAnsiTheme="minorHAnsi" w:cstheme="minorHAnsi"/>
        </w:rPr>
      </w:pPr>
    </w:p>
    <w:p w14:paraId="3D58DF43" w14:textId="5255C106" w:rsidR="006D771F" w:rsidRPr="00E1206E" w:rsidRDefault="006D771F" w:rsidP="006D771F">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lastRenderedPageBreak/>
        <w:t>Gospodarski subjekt potrdi izpolnjevanje tega pogoja s predložitvijo izjavo gospodarskega subjekta (OBR-</w:t>
      </w:r>
      <w:r w:rsidR="00DF1A16">
        <w:rPr>
          <w:rFonts w:asciiTheme="minorHAnsi" w:hAnsiTheme="minorHAnsi" w:cstheme="minorHAnsi"/>
          <w:i/>
        </w:rPr>
        <w:t>12</w:t>
      </w:r>
      <w:r w:rsidRPr="00E1206E">
        <w:rPr>
          <w:rFonts w:asciiTheme="minorHAnsi" w:hAnsiTheme="minorHAnsi" w:cstheme="minorHAnsi"/>
          <w:i/>
        </w:rPr>
        <w:t>).</w:t>
      </w:r>
    </w:p>
    <w:p w14:paraId="28F0F72A" w14:textId="77777777" w:rsidR="00844EA9" w:rsidRPr="00170C54" w:rsidRDefault="00844EA9" w:rsidP="008370BA">
      <w:pPr>
        <w:widowControl w:val="0"/>
        <w:ind w:left="567"/>
        <w:jc w:val="both"/>
        <w:rPr>
          <w:rFonts w:asciiTheme="minorHAnsi" w:hAnsiTheme="minorHAnsi" w:cstheme="minorHAnsi"/>
        </w:rPr>
      </w:pPr>
    </w:p>
    <w:p w14:paraId="35FB1D8A" w14:textId="77777777" w:rsidR="008370BA" w:rsidRPr="00170C54" w:rsidRDefault="008370BA" w:rsidP="008370BA">
      <w:pPr>
        <w:widowControl w:val="0"/>
        <w:spacing w:line="266" w:lineRule="exact"/>
        <w:jc w:val="both"/>
        <w:rPr>
          <w:rFonts w:asciiTheme="minorHAnsi" w:hAnsiTheme="minorHAnsi" w:cstheme="minorHAnsi"/>
          <w:i/>
        </w:rPr>
      </w:pPr>
    </w:p>
    <w:p w14:paraId="7DA908E0"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USTREZNOST ZA OPRAVLJANJE POKLICNE DEJAVNOSTI</w:t>
      </w:r>
    </w:p>
    <w:p w14:paraId="58C68018" w14:textId="77777777" w:rsidR="008370BA" w:rsidRPr="00170C54" w:rsidRDefault="008370BA" w:rsidP="008370BA">
      <w:pPr>
        <w:widowControl w:val="0"/>
        <w:spacing w:line="266" w:lineRule="exact"/>
        <w:ind w:left="567"/>
        <w:jc w:val="both"/>
        <w:rPr>
          <w:rFonts w:asciiTheme="minorHAnsi" w:hAnsiTheme="minorHAnsi" w:cstheme="minorHAnsi"/>
          <w:b/>
        </w:rPr>
      </w:pPr>
    </w:p>
    <w:p w14:paraId="522D0956" w14:textId="0A585118" w:rsidR="008370BA" w:rsidRPr="00F767D8"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je registriran za opravljanje dejavnosti, ki je predmet tega javnega naročila</w:t>
      </w:r>
      <w:r w:rsidR="00E04150">
        <w:rPr>
          <w:rFonts w:asciiTheme="minorHAnsi" w:hAnsiTheme="minorHAnsi" w:cstheme="minorHAnsi"/>
          <w:b/>
        </w:rPr>
        <w:t>.</w:t>
      </w:r>
    </w:p>
    <w:p w14:paraId="24CC024F" w14:textId="77777777" w:rsidR="008370BA" w:rsidRPr="00170C54" w:rsidRDefault="008370BA" w:rsidP="008370BA">
      <w:pPr>
        <w:widowControl w:val="0"/>
        <w:spacing w:line="266" w:lineRule="exact"/>
        <w:ind w:left="567"/>
        <w:jc w:val="both"/>
        <w:rPr>
          <w:rFonts w:asciiTheme="minorHAnsi" w:hAnsiTheme="minorHAnsi" w:cstheme="minorHAnsi"/>
          <w:b/>
        </w:rPr>
      </w:pPr>
    </w:p>
    <w:p w14:paraId="418150EA"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Seznam poklicnih ali poslovnih registrov v državah članicah Evropske unije določa Priloga XI Direktive 2014/24/EU.</w:t>
      </w:r>
    </w:p>
    <w:p w14:paraId="2CFD9E9F"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170C54" w:rsidRDefault="008370BA" w:rsidP="008370BA">
      <w:pPr>
        <w:widowControl w:val="0"/>
        <w:spacing w:line="266" w:lineRule="exact"/>
        <w:ind w:left="567"/>
        <w:jc w:val="both"/>
        <w:rPr>
          <w:rFonts w:asciiTheme="minorHAnsi" w:hAnsiTheme="minorHAnsi" w:cstheme="minorHAnsi"/>
        </w:rPr>
      </w:pPr>
    </w:p>
    <w:p w14:paraId="3347C95E" w14:textId="53762DCF" w:rsidR="00857E20" w:rsidRPr="002A1DC9" w:rsidRDefault="006D771F" w:rsidP="00857E20">
      <w:pPr>
        <w:widowControl w:val="0"/>
        <w:spacing w:line="266" w:lineRule="exact"/>
        <w:ind w:left="567"/>
        <w:jc w:val="both"/>
        <w:rPr>
          <w:rFonts w:asciiTheme="minorHAnsi" w:hAnsiTheme="minorHAnsi" w:cstheme="minorHAnsi"/>
          <w:i/>
          <w:u w:val="single"/>
        </w:rPr>
      </w:pPr>
      <w:bookmarkStart w:id="10" w:name="_Hlk132717123"/>
      <w:r>
        <w:rPr>
          <w:rFonts w:asciiTheme="minorHAnsi" w:hAnsiTheme="minorHAnsi" w:cstheme="minorHAnsi"/>
          <w:i/>
        </w:rPr>
        <w:t>Gospodarski subjekt</w:t>
      </w:r>
      <w:r w:rsidR="00857E20" w:rsidRPr="00170C54">
        <w:rPr>
          <w:rFonts w:asciiTheme="minorHAnsi" w:hAnsiTheme="minorHAnsi" w:cstheme="minorHAnsi"/>
          <w:i/>
        </w:rPr>
        <w:t xml:space="preserve"> potrdi izpolnjevanje tega pogoja s predložitvijo </w:t>
      </w:r>
      <w:r w:rsidRPr="00E1206E">
        <w:rPr>
          <w:rFonts w:asciiTheme="minorHAnsi" w:hAnsiTheme="minorHAnsi" w:cstheme="minorHAnsi"/>
          <w:i/>
        </w:rPr>
        <w:t>ESPD obrazca</w:t>
      </w:r>
      <w:r>
        <w:rPr>
          <w:rFonts w:asciiTheme="minorHAnsi" w:hAnsiTheme="minorHAnsi" w:cstheme="minorHAnsi"/>
          <w:i/>
        </w:rPr>
        <w:t xml:space="preserve"> </w:t>
      </w:r>
      <w:r w:rsidR="00645824" w:rsidRPr="00170C54">
        <w:rPr>
          <w:rFonts w:asciiTheme="minorHAnsi" w:hAnsiTheme="minorHAnsi" w:cstheme="minorHAnsi"/>
          <w:i/>
        </w:rPr>
        <w:t xml:space="preserve">ter </w:t>
      </w:r>
      <w:r w:rsidR="00645824" w:rsidRPr="002A1DC9">
        <w:rPr>
          <w:rFonts w:asciiTheme="minorHAnsi" w:hAnsiTheme="minorHAnsi" w:cstheme="minorHAnsi"/>
          <w:i/>
          <w:u w:val="single"/>
        </w:rPr>
        <w:t>kopijo dovoljenja za izvajanje zavarovalnih poslov na območju Republike Sloveniji, ki so predmet tega javnega naročila.</w:t>
      </w:r>
    </w:p>
    <w:bookmarkEnd w:id="10"/>
    <w:p w14:paraId="1BFFDAE6" w14:textId="77777777" w:rsidR="008370BA" w:rsidRPr="00170C54" w:rsidRDefault="008370BA" w:rsidP="008370BA">
      <w:pPr>
        <w:widowControl w:val="0"/>
        <w:spacing w:line="266" w:lineRule="exact"/>
        <w:ind w:left="567"/>
        <w:jc w:val="both"/>
        <w:rPr>
          <w:rFonts w:asciiTheme="minorHAnsi" w:hAnsiTheme="minorHAnsi" w:cstheme="minorHAnsi"/>
          <w:i/>
        </w:rPr>
      </w:pPr>
    </w:p>
    <w:p w14:paraId="417D7D06" w14:textId="77777777"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170C54" w:rsidRDefault="008370BA" w:rsidP="008370BA">
      <w:pPr>
        <w:widowControl w:val="0"/>
        <w:ind w:left="567"/>
        <w:jc w:val="both"/>
        <w:rPr>
          <w:rFonts w:asciiTheme="minorHAnsi" w:hAnsiTheme="minorHAnsi" w:cstheme="minorHAnsi"/>
          <w:i/>
        </w:rPr>
      </w:pPr>
    </w:p>
    <w:p w14:paraId="4F5C1F78" w14:textId="77777777" w:rsidR="008370BA" w:rsidRPr="00170C54" w:rsidRDefault="008370BA" w:rsidP="008370BA">
      <w:pPr>
        <w:pStyle w:val="Default"/>
        <w:ind w:left="567"/>
        <w:jc w:val="both"/>
        <w:rPr>
          <w:rFonts w:asciiTheme="minorHAnsi" w:hAnsiTheme="minorHAnsi" w:cstheme="minorHAnsi"/>
          <w:color w:val="auto"/>
        </w:rPr>
      </w:pPr>
      <w:r w:rsidRPr="00170C54">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170C54" w:rsidRDefault="008370BA" w:rsidP="008370BA">
      <w:pPr>
        <w:widowControl w:val="0"/>
        <w:spacing w:line="266" w:lineRule="exact"/>
        <w:ind w:left="567"/>
        <w:jc w:val="both"/>
        <w:rPr>
          <w:rFonts w:asciiTheme="minorHAnsi" w:hAnsiTheme="minorHAnsi" w:cstheme="minorHAnsi"/>
          <w:i/>
        </w:rPr>
      </w:pPr>
    </w:p>
    <w:p w14:paraId="7B62B4C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EKONOMSKI IN FINANČNI POLOŽAJ</w:t>
      </w:r>
    </w:p>
    <w:p w14:paraId="14BE8E77" w14:textId="77777777" w:rsidR="008370BA" w:rsidRPr="00170C54" w:rsidRDefault="008370BA" w:rsidP="008370BA">
      <w:pPr>
        <w:widowControl w:val="0"/>
        <w:spacing w:line="266" w:lineRule="exact"/>
        <w:ind w:left="567"/>
        <w:jc w:val="both"/>
        <w:rPr>
          <w:rFonts w:asciiTheme="minorHAnsi" w:hAnsiTheme="minorHAnsi" w:cstheme="minorHAnsi"/>
          <w:b/>
        </w:rPr>
      </w:pPr>
    </w:p>
    <w:p w14:paraId="365B831B" w14:textId="77777777" w:rsidR="00BC09C5" w:rsidRPr="00170C54" w:rsidRDefault="00BC09C5"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ali zavarovalniška skupina, kateri gospodarski subjekt pripada, mora na dan roka za oddajo ponudbe imeti bonitetno oceno, ki znaša najmanj A – Standards &amp; Poor's, agencije A.M. Best ali Fitch oz. bonitetno oceno najmanj A3 bonitetne ocene Moody's. V primeru več različnih ocen bo naročnik upošteval najvišjo oceno.</w:t>
      </w:r>
    </w:p>
    <w:p w14:paraId="68169519" w14:textId="77777777" w:rsidR="008370BA" w:rsidRPr="00170C54" w:rsidRDefault="008370BA" w:rsidP="008370BA">
      <w:pPr>
        <w:widowControl w:val="0"/>
        <w:spacing w:line="266" w:lineRule="exact"/>
        <w:jc w:val="both"/>
        <w:rPr>
          <w:rFonts w:asciiTheme="minorHAnsi" w:hAnsiTheme="minorHAnsi" w:cstheme="minorHAnsi"/>
          <w:b/>
        </w:rPr>
      </w:pPr>
    </w:p>
    <w:p w14:paraId="4562BC05"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V primeru skupne ponudbe mora pogoj izpolnjevati vsak izmed partnerjev, v primeru, da gospodarski subjekt nastopa s podizvajalci, morajo pogoj izpolniti tudi podizvajalci.</w:t>
      </w:r>
    </w:p>
    <w:p w14:paraId="77D3E0C8" w14:textId="77777777" w:rsidR="008370BA" w:rsidRPr="00170C54" w:rsidRDefault="008370BA" w:rsidP="008370BA">
      <w:pPr>
        <w:widowControl w:val="0"/>
        <w:spacing w:line="266" w:lineRule="exact"/>
        <w:ind w:left="567"/>
        <w:jc w:val="both"/>
        <w:rPr>
          <w:rFonts w:asciiTheme="minorHAnsi" w:hAnsiTheme="minorHAnsi" w:cstheme="minorHAnsi"/>
        </w:rPr>
      </w:pPr>
    </w:p>
    <w:p w14:paraId="1663581D" w14:textId="2D37D7BF" w:rsidR="008370BA" w:rsidRDefault="006D771F" w:rsidP="00857E20">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857E20" w:rsidRPr="00170C54">
        <w:rPr>
          <w:rFonts w:asciiTheme="minorHAnsi" w:hAnsiTheme="minorHAnsi" w:cstheme="minorHAnsi"/>
          <w:i/>
        </w:rPr>
        <w:t xml:space="preserve"> potrdi izpolnjevanje tega pogoja s predložitvijo </w:t>
      </w:r>
      <w:r w:rsidR="00BC09C5" w:rsidRPr="00170C54">
        <w:rPr>
          <w:rFonts w:asciiTheme="minorHAnsi" w:hAnsiTheme="minorHAnsi" w:cstheme="minorHAnsi"/>
          <w:i/>
        </w:rPr>
        <w:t>izjave o bonitetni oceni (OBR-10).</w:t>
      </w:r>
    </w:p>
    <w:p w14:paraId="581278E6" w14:textId="77777777" w:rsidR="00AC1DD2" w:rsidRDefault="00AC1DD2" w:rsidP="00857E20">
      <w:pPr>
        <w:widowControl w:val="0"/>
        <w:spacing w:line="266" w:lineRule="exact"/>
        <w:ind w:left="567"/>
        <w:jc w:val="both"/>
        <w:rPr>
          <w:rFonts w:asciiTheme="minorHAnsi" w:hAnsiTheme="minorHAnsi" w:cstheme="minorHAnsi"/>
          <w:i/>
        </w:rPr>
      </w:pPr>
    </w:p>
    <w:p w14:paraId="534ACF46" w14:textId="792BCA6D" w:rsidR="00AC1DD2" w:rsidRPr="00170C54" w:rsidRDefault="00AC1DD2" w:rsidP="00857E20">
      <w:pPr>
        <w:widowControl w:val="0"/>
        <w:spacing w:line="266" w:lineRule="exact"/>
        <w:ind w:left="567"/>
        <w:jc w:val="both"/>
        <w:rPr>
          <w:rFonts w:asciiTheme="minorHAnsi" w:hAnsiTheme="minorHAnsi" w:cstheme="minorHAnsi"/>
          <w:i/>
        </w:rPr>
      </w:pPr>
      <w:r w:rsidRPr="00AC1DD2">
        <w:rPr>
          <w:rFonts w:asciiTheme="minorHAnsi" w:hAnsiTheme="minorHAnsi" w:cstheme="minorHAnsi"/>
          <w:i/>
        </w:rPr>
        <w:t xml:space="preserve">Naročnik si pridržuje pravico, da </w:t>
      </w:r>
      <w:r>
        <w:rPr>
          <w:rFonts w:asciiTheme="minorHAnsi" w:hAnsiTheme="minorHAnsi" w:cstheme="minorHAnsi"/>
          <w:i/>
        </w:rPr>
        <w:t>od</w:t>
      </w:r>
      <w:r w:rsidRPr="00AC1DD2">
        <w:rPr>
          <w:rFonts w:asciiTheme="minorHAnsi" w:hAnsiTheme="minorHAnsi" w:cstheme="minorHAnsi"/>
          <w:i/>
        </w:rPr>
        <w:t xml:space="preserve"> gospodarskega subjekta </w:t>
      </w:r>
      <w:r>
        <w:rPr>
          <w:rFonts w:asciiTheme="minorHAnsi" w:hAnsiTheme="minorHAnsi" w:cstheme="minorHAnsi"/>
          <w:i/>
        </w:rPr>
        <w:t xml:space="preserve">naknadno </w:t>
      </w:r>
      <w:r w:rsidRPr="00AC1DD2">
        <w:rPr>
          <w:rFonts w:asciiTheme="minorHAnsi" w:hAnsiTheme="minorHAnsi" w:cstheme="minorHAnsi"/>
          <w:i/>
        </w:rPr>
        <w:t>zahteva dokazila o bonitetni oceni</w:t>
      </w:r>
      <w:r>
        <w:rPr>
          <w:rFonts w:asciiTheme="minorHAnsi" w:hAnsiTheme="minorHAnsi" w:cstheme="minorHAnsi"/>
          <w:i/>
        </w:rPr>
        <w:t>.</w:t>
      </w:r>
    </w:p>
    <w:p w14:paraId="7C3802F5" w14:textId="77777777" w:rsidR="008370BA" w:rsidRPr="00170C54" w:rsidRDefault="008370BA" w:rsidP="008370BA">
      <w:pPr>
        <w:widowControl w:val="0"/>
        <w:ind w:left="567"/>
        <w:jc w:val="both"/>
        <w:rPr>
          <w:rFonts w:asciiTheme="minorHAnsi" w:hAnsiTheme="minorHAnsi" w:cstheme="minorHAnsi"/>
          <w:i/>
        </w:rPr>
      </w:pPr>
    </w:p>
    <w:p w14:paraId="3E291FC3" w14:textId="77777777" w:rsidR="008370BA" w:rsidRPr="00170C54" w:rsidRDefault="008370BA" w:rsidP="008370BA">
      <w:pPr>
        <w:widowControl w:val="0"/>
        <w:spacing w:line="266" w:lineRule="exact"/>
        <w:jc w:val="both"/>
        <w:rPr>
          <w:rFonts w:asciiTheme="minorHAnsi" w:hAnsiTheme="minorHAnsi" w:cstheme="minorHAnsi"/>
        </w:rPr>
      </w:pPr>
    </w:p>
    <w:p w14:paraId="4AB444D2" w14:textId="77777777" w:rsidR="008370BA" w:rsidRPr="00170C54" w:rsidRDefault="008370BA" w:rsidP="008370BA">
      <w:pPr>
        <w:widowControl w:val="0"/>
        <w:spacing w:line="266" w:lineRule="exact"/>
        <w:ind w:left="567"/>
        <w:jc w:val="both"/>
        <w:rPr>
          <w:rFonts w:asciiTheme="minorHAnsi" w:hAnsiTheme="minorHAnsi" w:cstheme="minorHAnsi"/>
          <w:b/>
        </w:rPr>
      </w:pPr>
      <w:r w:rsidRPr="00170C54">
        <w:rPr>
          <w:rFonts w:asciiTheme="minorHAnsi" w:hAnsiTheme="minorHAnsi" w:cstheme="minorHAnsi"/>
          <w:b/>
        </w:rPr>
        <w:t>TEHNIČNA IN STROKOVNA SPOSOBNOST</w:t>
      </w:r>
    </w:p>
    <w:p w14:paraId="00C102FC" w14:textId="77777777" w:rsidR="008370BA" w:rsidRPr="00170C54" w:rsidRDefault="008370BA" w:rsidP="008370BA">
      <w:pPr>
        <w:widowControl w:val="0"/>
        <w:spacing w:line="266" w:lineRule="exact"/>
        <w:ind w:left="567"/>
        <w:jc w:val="both"/>
        <w:rPr>
          <w:rFonts w:asciiTheme="minorHAnsi" w:hAnsiTheme="minorHAnsi" w:cstheme="minorHAnsi"/>
        </w:rPr>
      </w:pPr>
    </w:p>
    <w:p w14:paraId="079C3718" w14:textId="2C861A3A"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Naročniki v zadnji </w:t>
      </w:r>
      <w:r w:rsidR="005E69EE" w:rsidRPr="00170C54">
        <w:rPr>
          <w:rFonts w:asciiTheme="minorHAnsi" w:hAnsiTheme="minorHAnsi" w:cstheme="minorHAnsi"/>
          <w:b/>
        </w:rPr>
        <w:t>petih</w:t>
      </w:r>
      <w:r w:rsidRPr="00170C54">
        <w:rPr>
          <w:rFonts w:asciiTheme="minorHAnsi" w:hAnsiTheme="minorHAnsi" w:cstheme="minorHAnsi"/>
          <w:b/>
        </w:rPr>
        <w:t xml:space="preserve"> (</w:t>
      </w:r>
      <w:r w:rsidR="005E69EE" w:rsidRPr="00170C54">
        <w:rPr>
          <w:rFonts w:asciiTheme="minorHAnsi" w:hAnsiTheme="minorHAnsi" w:cstheme="minorHAnsi"/>
          <w:b/>
        </w:rPr>
        <w:t>5</w:t>
      </w:r>
      <w:r w:rsidRPr="00170C54">
        <w:rPr>
          <w:rFonts w:asciiTheme="minorHAnsi" w:hAnsiTheme="minorHAnsi" w:cstheme="minorHAnsi"/>
          <w:b/>
        </w:rPr>
        <w:t xml:space="preserve">) letih zoper gospodarske subjekte niso upravičeno vlagali reklamacij glede kakovosti </w:t>
      </w:r>
      <w:r w:rsidR="009D22E2" w:rsidRPr="00170C54">
        <w:rPr>
          <w:rFonts w:asciiTheme="minorHAnsi" w:hAnsiTheme="minorHAnsi" w:cstheme="minorHAnsi"/>
          <w:b/>
        </w:rPr>
        <w:t xml:space="preserve">izvedbe </w:t>
      </w:r>
      <w:r w:rsidRPr="00170C54">
        <w:rPr>
          <w:rFonts w:asciiTheme="minorHAnsi" w:hAnsiTheme="minorHAnsi" w:cstheme="minorHAnsi"/>
          <w:b/>
        </w:rPr>
        <w:t xml:space="preserve">storitev in/ali dobavljenega blaga, pravočasnosti in zanesljivosti dobav </w:t>
      </w:r>
      <w:r w:rsidR="009D22E2" w:rsidRPr="00170C54">
        <w:rPr>
          <w:rFonts w:asciiTheme="minorHAnsi" w:hAnsiTheme="minorHAnsi" w:cstheme="minorHAnsi"/>
          <w:b/>
        </w:rPr>
        <w:t>ali</w:t>
      </w:r>
      <w:r w:rsidRPr="00170C54">
        <w:rPr>
          <w:rFonts w:asciiTheme="minorHAnsi" w:hAnsiTheme="minorHAnsi" w:cstheme="minorHAnsi"/>
          <w:b/>
        </w:rPr>
        <w:t xml:space="preserve"> storitev</w:t>
      </w:r>
      <w:r w:rsidR="009D22E2" w:rsidRPr="00170C54">
        <w:rPr>
          <w:rFonts w:asciiTheme="minorHAnsi" w:hAnsiTheme="minorHAnsi" w:cstheme="minorHAnsi"/>
          <w:b/>
        </w:rPr>
        <w:t>,</w:t>
      </w:r>
      <w:r w:rsidRPr="00170C54">
        <w:rPr>
          <w:rFonts w:asciiTheme="minorHAnsi" w:hAnsiTheme="minorHAnsi" w:cstheme="minorHAnsi"/>
          <w:b/>
        </w:rPr>
        <w:t xml:space="preserve"> ter nespoštovanja drugih pogodbenih obveznosti.</w:t>
      </w:r>
    </w:p>
    <w:p w14:paraId="0EFA5A61" w14:textId="77777777" w:rsidR="008370BA" w:rsidRPr="00170C54" w:rsidRDefault="008370BA" w:rsidP="008370BA">
      <w:pPr>
        <w:widowControl w:val="0"/>
        <w:ind w:left="567"/>
        <w:jc w:val="both"/>
        <w:rPr>
          <w:rFonts w:asciiTheme="minorHAnsi" w:hAnsiTheme="minorHAnsi" w:cstheme="minorHAnsi"/>
          <w:i/>
        </w:rPr>
      </w:pPr>
    </w:p>
    <w:p w14:paraId="6566A0E8"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56BAB7A9" w14:textId="77777777" w:rsidR="009D22E2" w:rsidRPr="00170C54" w:rsidRDefault="009D22E2" w:rsidP="000D714B">
      <w:pPr>
        <w:widowControl w:val="0"/>
        <w:spacing w:line="266" w:lineRule="exact"/>
        <w:ind w:left="567"/>
        <w:jc w:val="both"/>
        <w:rPr>
          <w:rFonts w:asciiTheme="minorHAnsi" w:hAnsiTheme="minorHAnsi" w:cstheme="minorHAnsi"/>
          <w:i/>
        </w:rPr>
      </w:pPr>
    </w:p>
    <w:p w14:paraId="0D65FDE0" w14:textId="0F1A0578" w:rsidR="009D22E2" w:rsidRPr="00170C54" w:rsidRDefault="009D22E2" w:rsidP="009D22E2">
      <w:pPr>
        <w:widowControl w:val="0"/>
        <w:ind w:left="567"/>
        <w:jc w:val="both"/>
        <w:rPr>
          <w:rFonts w:asciiTheme="minorHAnsi" w:hAnsiTheme="minorHAnsi" w:cstheme="minorHAnsi"/>
        </w:rPr>
      </w:pPr>
      <w:r w:rsidRPr="00170C54">
        <w:rPr>
          <w:rFonts w:asciiTheme="minorHAnsi" w:hAnsiTheme="minorHAnsi" w:cstheme="minorHAnsi"/>
        </w:rPr>
        <w:t>Nekakovostna izvedba del pomeni: zamude pri izvedbi zaradi razlogov na strani izvajalca, neodzivnost in ne odpravljanje napak, izstavitev višjih računov, kot je bilo dogovorjeno, odpoved pogodbe zaradi razlogov na strani izvajalca, unovčenje finančnega zavarovanja za dobro izvedbo pogodbenih obveznosti oziroma pogodbene kazni in podobno.</w:t>
      </w:r>
    </w:p>
    <w:p w14:paraId="3F577D4A" w14:textId="77777777" w:rsidR="008370BA" w:rsidRPr="00170C54" w:rsidRDefault="008370BA" w:rsidP="009D22E2">
      <w:pPr>
        <w:widowControl w:val="0"/>
        <w:jc w:val="both"/>
        <w:rPr>
          <w:rFonts w:asciiTheme="minorHAnsi" w:hAnsiTheme="minorHAnsi" w:cstheme="minorHAnsi"/>
          <w:i/>
        </w:rPr>
      </w:pPr>
    </w:p>
    <w:p w14:paraId="1A6E61BE" w14:textId="77777777" w:rsidR="008370BA" w:rsidRPr="00170C54" w:rsidRDefault="008370BA" w:rsidP="008370BA">
      <w:pPr>
        <w:widowControl w:val="0"/>
        <w:ind w:left="567"/>
        <w:jc w:val="both"/>
        <w:rPr>
          <w:rFonts w:asciiTheme="minorHAnsi" w:hAnsiTheme="minorHAnsi" w:cstheme="minorHAnsi"/>
        </w:rPr>
      </w:pPr>
      <w:r w:rsidRPr="00170C54">
        <w:rPr>
          <w:rFonts w:asciiTheme="minorHAnsi" w:hAnsiTheme="minorHAnsi" w:cstheme="minorHAnsi"/>
        </w:rPr>
        <w:t>V kolikor naročnik razpolaga z dokazili o nespoštovanju zgoraj naštetih pogodbenih obveznosti, lahko ponudnika izloči iz postopka ocenjevanja prejetih ponudb.</w:t>
      </w:r>
    </w:p>
    <w:p w14:paraId="3934D059" w14:textId="77777777" w:rsidR="007726C6" w:rsidRPr="00170C54" w:rsidRDefault="007726C6" w:rsidP="007726C6">
      <w:pPr>
        <w:widowControl w:val="0"/>
        <w:suppressAutoHyphens/>
        <w:spacing w:line="266" w:lineRule="exact"/>
        <w:jc w:val="both"/>
        <w:rPr>
          <w:rFonts w:asciiTheme="minorHAnsi" w:hAnsiTheme="minorHAnsi" w:cstheme="minorHAnsi"/>
          <w:b/>
        </w:rPr>
      </w:pPr>
    </w:p>
    <w:p w14:paraId="7DF479FE" w14:textId="77777777" w:rsidR="008370BA" w:rsidRPr="00170C54" w:rsidRDefault="008370BA" w:rsidP="0009443E">
      <w:pPr>
        <w:widowControl w:val="0"/>
        <w:spacing w:line="266" w:lineRule="exact"/>
        <w:jc w:val="both"/>
        <w:rPr>
          <w:rFonts w:asciiTheme="minorHAnsi" w:hAnsiTheme="minorHAnsi" w:cstheme="minorHAnsi"/>
        </w:rPr>
      </w:pPr>
    </w:p>
    <w:p w14:paraId="26F911FE"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OSTALO</w:t>
      </w:r>
    </w:p>
    <w:p w14:paraId="25AE5337" w14:textId="47B3C37D" w:rsidR="00441EBB" w:rsidRDefault="00441EBB" w:rsidP="00E04150">
      <w:pPr>
        <w:widowControl w:val="0"/>
        <w:suppressAutoHyphens/>
        <w:spacing w:line="266" w:lineRule="exact"/>
        <w:jc w:val="both"/>
        <w:rPr>
          <w:rFonts w:asciiTheme="minorHAnsi" w:hAnsiTheme="minorHAnsi" w:cstheme="minorHAnsi"/>
          <w:b/>
        </w:rPr>
      </w:pPr>
    </w:p>
    <w:p w14:paraId="305FBF25" w14:textId="1ACF81AC" w:rsidR="008370BA" w:rsidRPr="00170C54" w:rsidRDefault="00313AFC"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z oddajo ponudbe soglaša, da do naročnika predmetnega razpisa ne bo uveljavljal nobenega odškodninskega zahtevka,</w:t>
      </w:r>
      <w:r w:rsidRPr="00170C54">
        <w:rPr>
          <w:rFonts w:asciiTheme="minorHAnsi" w:hAnsiTheme="minorHAnsi" w:cstheme="minorHAnsi"/>
        </w:rPr>
        <w:t xml:space="preserve"> </w:t>
      </w:r>
      <w:r w:rsidRPr="00170C54">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170C54" w:rsidRDefault="008370BA" w:rsidP="008370BA">
      <w:pPr>
        <w:widowControl w:val="0"/>
        <w:spacing w:line="266" w:lineRule="exact"/>
        <w:ind w:left="567"/>
        <w:jc w:val="both"/>
        <w:rPr>
          <w:rFonts w:asciiTheme="minorHAnsi" w:hAnsiTheme="minorHAnsi" w:cstheme="minorHAnsi"/>
        </w:rPr>
      </w:pPr>
    </w:p>
    <w:p w14:paraId="1499A549"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4CCEF310" w14:textId="77777777" w:rsidR="008370BA" w:rsidRPr="00170C54" w:rsidRDefault="008370BA" w:rsidP="008370BA">
      <w:pPr>
        <w:widowControl w:val="0"/>
        <w:spacing w:line="266" w:lineRule="exact"/>
        <w:ind w:left="567"/>
        <w:jc w:val="both"/>
        <w:rPr>
          <w:rFonts w:asciiTheme="minorHAnsi" w:hAnsiTheme="minorHAnsi" w:cstheme="minorHAnsi"/>
          <w:i/>
        </w:rPr>
      </w:pPr>
    </w:p>
    <w:p w14:paraId="3A4F90C4"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170C54" w:rsidRDefault="008370BA" w:rsidP="008370BA">
      <w:pPr>
        <w:widowControl w:val="0"/>
        <w:suppressAutoHyphens/>
        <w:spacing w:line="266" w:lineRule="exact"/>
        <w:ind w:left="567"/>
        <w:jc w:val="both"/>
        <w:rPr>
          <w:rFonts w:asciiTheme="minorHAnsi" w:hAnsiTheme="minorHAnsi" w:cstheme="minorHAnsi"/>
          <w:b/>
        </w:rPr>
      </w:pPr>
      <w:r w:rsidRPr="00170C54">
        <w:rPr>
          <w:rFonts w:asciiTheme="minorHAnsi" w:hAnsiTheme="minorHAnsi" w:cstheme="minorHAnsi"/>
          <w:b/>
        </w:rPr>
        <w:t xml:space="preserve">Gospodarski subjekt prav tako v </w:t>
      </w:r>
      <w:bookmarkStart w:id="11" w:name="_Hlk53656694"/>
      <w:r w:rsidRPr="00170C54">
        <w:rPr>
          <w:rFonts w:asciiTheme="minorHAnsi" w:hAnsiTheme="minorHAnsi" w:cstheme="minorHAnsi"/>
          <w:b/>
        </w:rPr>
        <w:t>celoti soglaša z vzorcem pogodbe (OBR-5).</w:t>
      </w:r>
    </w:p>
    <w:bookmarkEnd w:id="11"/>
    <w:p w14:paraId="3569683C" w14:textId="77777777" w:rsidR="008370BA" w:rsidRPr="00170C54" w:rsidRDefault="008370BA" w:rsidP="008370BA">
      <w:pPr>
        <w:widowControl w:val="0"/>
        <w:suppressAutoHyphens/>
        <w:spacing w:line="266" w:lineRule="exact"/>
        <w:jc w:val="both"/>
        <w:rPr>
          <w:rFonts w:asciiTheme="minorHAnsi" w:hAnsiTheme="minorHAnsi" w:cstheme="minorHAnsi"/>
        </w:rPr>
      </w:pPr>
    </w:p>
    <w:p w14:paraId="2D6A2541" w14:textId="1A53EC2F"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 z izpolnjeno izjavo</w:t>
      </w:r>
      <w:r>
        <w:rPr>
          <w:rFonts w:asciiTheme="minorHAnsi" w:hAnsiTheme="minorHAnsi" w:cstheme="minorHAnsi"/>
          <w:i/>
        </w:rPr>
        <w:t xml:space="preserve"> gospodarskega subjekta (OBR-</w:t>
      </w:r>
      <w:r w:rsidR="003938D6">
        <w:rPr>
          <w:rFonts w:asciiTheme="minorHAnsi" w:hAnsiTheme="minorHAnsi" w:cstheme="minorHAnsi"/>
          <w:i/>
        </w:rPr>
        <w:t>12</w:t>
      </w:r>
      <w:r>
        <w:rPr>
          <w:rFonts w:asciiTheme="minorHAnsi" w:hAnsiTheme="minorHAnsi" w:cstheme="minorHAnsi"/>
          <w:i/>
        </w:rPr>
        <w:t>).</w:t>
      </w:r>
    </w:p>
    <w:p w14:paraId="09A000DB" w14:textId="77777777" w:rsidR="008370BA" w:rsidRPr="00170C54" w:rsidRDefault="008370BA" w:rsidP="008370BA">
      <w:pPr>
        <w:widowControl w:val="0"/>
        <w:spacing w:line="266" w:lineRule="exact"/>
        <w:jc w:val="both"/>
        <w:rPr>
          <w:rFonts w:asciiTheme="minorHAnsi" w:hAnsiTheme="minorHAnsi" w:cstheme="minorHAnsi"/>
          <w:b/>
          <w:i/>
        </w:rPr>
      </w:pPr>
    </w:p>
    <w:p w14:paraId="0641F709" w14:textId="6D3578C7" w:rsidR="0034656B"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bookmarkStart w:id="12" w:name="_Hlk65234221"/>
      <w:r w:rsidRPr="00170C54">
        <w:rPr>
          <w:rFonts w:asciiTheme="minorHAnsi" w:hAnsiTheme="minorHAnsi" w:cstheme="minorHAnsi"/>
          <w:b/>
        </w:rPr>
        <w:t xml:space="preserve"> </w:t>
      </w:r>
      <w:bookmarkEnd w:id="12"/>
      <w:r w:rsidR="0034656B" w:rsidRPr="00170C54">
        <w:rPr>
          <w:rFonts w:asciiTheme="minorHAnsi" w:hAnsiTheme="minorHAnsi" w:cstheme="minorHAnsi"/>
          <w:b/>
        </w:rPr>
        <w:t>Gospodarski subjekt bo predložil izjavo o udeležbi fizičnih in pravnih oseb v lastništvu ponudnika ter izjavo v sklad</w:t>
      </w:r>
      <w:r w:rsidR="00DA59BE" w:rsidRPr="00170C54">
        <w:rPr>
          <w:rFonts w:asciiTheme="minorHAnsi" w:hAnsiTheme="minorHAnsi" w:cstheme="minorHAnsi"/>
          <w:b/>
        </w:rPr>
        <w:t>u</w:t>
      </w:r>
      <w:r w:rsidR="0034656B" w:rsidRPr="00170C54">
        <w:rPr>
          <w:rFonts w:asciiTheme="minorHAnsi" w:hAnsiTheme="minorHAnsi" w:cstheme="minorHAnsi"/>
          <w:b/>
        </w:rPr>
        <w:t xml:space="preserve"> s </w:t>
      </w:r>
      <w:r w:rsidR="0042353A">
        <w:rPr>
          <w:rFonts w:asciiTheme="minorHAnsi" w:hAnsiTheme="minorHAnsi" w:cstheme="minorHAnsi"/>
          <w:b/>
        </w:rPr>
        <w:t xml:space="preserve">14. in </w:t>
      </w:r>
      <w:r w:rsidR="0034656B" w:rsidRPr="00170C54">
        <w:rPr>
          <w:rFonts w:asciiTheme="minorHAnsi" w:hAnsiTheme="minorHAnsi" w:cstheme="minorHAnsi"/>
          <w:b/>
        </w:rPr>
        <w:t>35. členom Zakona o integriteti in preprečevanju korupcije.</w:t>
      </w:r>
    </w:p>
    <w:p w14:paraId="2BAED7B5" w14:textId="77777777" w:rsidR="0034656B" w:rsidRPr="00170C54" w:rsidRDefault="0034656B" w:rsidP="0034656B">
      <w:pPr>
        <w:widowControl w:val="0"/>
        <w:ind w:left="567"/>
        <w:jc w:val="both"/>
        <w:rPr>
          <w:rFonts w:asciiTheme="minorHAnsi" w:hAnsiTheme="minorHAnsi" w:cstheme="minorHAnsi"/>
          <w:b/>
        </w:rPr>
      </w:pPr>
    </w:p>
    <w:p w14:paraId="58B2FC1A" w14:textId="07CD1A49" w:rsidR="0042353A" w:rsidRPr="00E1206E" w:rsidRDefault="0042353A" w:rsidP="0042353A">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Gospodarski subjekt </w:t>
      </w:r>
      <w:r w:rsidR="0034656B" w:rsidRPr="00170C54">
        <w:rPr>
          <w:rFonts w:asciiTheme="minorHAnsi" w:hAnsiTheme="minorHAnsi" w:cstheme="minorHAnsi"/>
          <w:i/>
        </w:rPr>
        <w:t>predloži izpolnjeno izjavo o udeležbi fizičnih in pravnih oseb v lastništvu ponudnika na predloženem obrazcu (OBR-11</w:t>
      </w:r>
      <w:r>
        <w:rPr>
          <w:rFonts w:asciiTheme="minorHAnsi" w:hAnsiTheme="minorHAnsi" w:cstheme="minorHAnsi"/>
          <w:i/>
        </w:rPr>
        <w:t xml:space="preserve">). </w:t>
      </w:r>
      <w:r w:rsidRPr="00E1206E">
        <w:rPr>
          <w:rFonts w:asciiTheme="minorHAnsi" w:hAnsiTheme="minorHAnsi" w:cstheme="minorHAnsi"/>
          <w:i/>
        </w:rPr>
        <w:t xml:space="preserve">Vzorec izjave lahko </w:t>
      </w:r>
      <w:r>
        <w:rPr>
          <w:rFonts w:asciiTheme="minorHAnsi" w:hAnsiTheme="minorHAnsi" w:cstheme="minorHAnsi"/>
          <w:i/>
        </w:rPr>
        <w:t>gospodarski subjekt</w:t>
      </w:r>
      <w:r w:rsidRPr="00E1206E">
        <w:rPr>
          <w:rFonts w:asciiTheme="minorHAnsi" w:hAnsiTheme="minorHAnsi" w:cstheme="minorHAnsi"/>
          <w:i/>
        </w:rPr>
        <w:t xml:space="preserve"> </w:t>
      </w:r>
      <w:r>
        <w:rPr>
          <w:rFonts w:asciiTheme="minorHAnsi" w:hAnsiTheme="minorHAnsi" w:cstheme="minorHAnsi"/>
          <w:i/>
        </w:rPr>
        <w:t xml:space="preserve">predloži v večih izvodih ali ga </w:t>
      </w:r>
      <w:r w:rsidRPr="00E1206E">
        <w:rPr>
          <w:rFonts w:asciiTheme="minorHAnsi" w:hAnsiTheme="minorHAnsi" w:cstheme="minorHAnsi"/>
          <w:i/>
        </w:rPr>
        <w:t>dopolni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5FE1FB36" w14:textId="657E5074" w:rsidR="00F60DFC" w:rsidRPr="00170C54" w:rsidRDefault="00F60DFC" w:rsidP="00844EA9">
      <w:pPr>
        <w:widowControl w:val="0"/>
        <w:spacing w:line="266" w:lineRule="exact"/>
        <w:ind w:left="567"/>
        <w:jc w:val="both"/>
        <w:rPr>
          <w:rFonts w:asciiTheme="minorHAnsi" w:hAnsiTheme="minorHAnsi" w:cstheme="minorHAnsi"/>
          <w:i/>
        </w:rPr>
      </w:pPr>
    </w:p>
    <w:p w14:paraId="15B78A3D" w14:textId="2E9E7F8D" w:rsidR="008370BA" w:rsidRPr="00170C54" w:rsidRDefault="008370BA" w:rsidP="0034656B">
      <w:pPr>
        <w:widowControl w:val="0"/>
        <w:suppressAutoHyphens/>
        <w:spacing w:line="266" w:lineRule="exact"/>
        <w:ind w:left="567"/>
        <w:jc w:val="both"/>
        <w:rPr>
          <w:rFonts w:asciiTheme="minorHAnsi" w:hAnsiTheme="minorHAnsi" w:cstheme="minorHAnsi"/>
          <w:i/>
        </w:rPr>
      </w:pPr>
    </w:p>
    <w:p w14:paraId="3D3EF045" w14:textId="610FBB73" w:rsidR="008370BA" w:rsidRPr="00170C54" w:rsidRDefault="0042353A" w:rsidP="00B110E9">
      <w:pPr>
        <w:widowControl w:val="0"/>
        <w:numPr>
          <w:ilvl w:val="0"/>
          <w:numId w:val="10"/>
        </w:numPr>
        <w:suppressAutoHyphens/>
        <w:spacing w:line="266" w:lineRule="exact"/>
        <w:ind w:left="709" w:hanging="425"/>
        <w:jc w:val="both"/>
        <w:rPr>
          <w:rFonts w:asciiTheme="minorHAnsi" w:hAnsiTheme="minorHAnsi" w:cstheme="minorHAnsi"/>
          <w:b/>
        </w:rPr>
      </w:pPr>
      <w:r>
        <w:rPr>
          <w:rFonts w:asciiTheme="minorHAnsi" w:hAnsiTheme="minorHAnsi" w:cstheme="minorHAnsi"/>
          <w:b/>
        </w:rPr>
        <w:t>Ponudnik</w:t>
      </w:r>
      <w:r w:rsidR="008370BA" w:rsidRPr="00170C54">
        <w:rPr>
          <w:rFonts w:asciiTheme="minorHAnsi" w:hAnsiTheme="minorHAnsi" w:cstheme="minorHAnsi"/>
          <w:b/>
        </w:rPr>
        <w:t xml:space="preserve"> z oddajo ponudbe soglaša, da lahko naročnik v skladu s 7. odstavkom 89. člena ZJN-3:</w:t>
      </w:r>
    </w:p>
    <w:p w14:paraId="3294640E" w14:textId="77777777"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t>popravi računske napake, ki jih odkrije pri pregledu in ocenjevanju ponudb, pri tem se količina in cena na enoto brez DDV ne smeta spreminjati;</w:t>
      </w:r>
    </w:p>
    <w:p w14:paraId="01CF3087" w14:textId="77777777"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lastRenderedPageBreak/>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04854A71" w14:textId="77777777"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t>popravi napačno zapisano stopnjo DDV v pravilno.</w:t>
      </w:r>
    </w:p>
    <w:p w14:paraId="088588A7" w14:textId="77777777" w:rsidR="008370BA" w:rsidRPr="00170C54" w:rsidRDefault="008370BA" w:rsidP="008370BA">
      <w:pPr>
        <w:widowControl w:val="0"/>
        <w:suppressAutoHyphens/>
        <w:spacing w:line="266" w:lineRule="exact"/>
        <w:jc w:val="both"/>
        <w:rPr>
          <w:rFonts w:asciiTheme="minorHAnsi" w:hAnsiTheme="minorHAnsi" w:cstheme="minorHAnsi"/>
          <w:b/>
        </w:rPr>
      </w:pPr>
    </w:p>
    <w:p w14:paraId="6CEF411D" w14:textId="4444BAD7"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Ponudnik</w:t>
      </w:r>
      <w:r w:rsidR="006A6DCB"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w:t>
      </w:r>
      <w:r w:rsidRPr="00170C54">
        <w:rPr>
          <w:rFonts w:asciiTheme="minorHAnsi" w:hAnsiTheme="minorHAnsi" w:cstheme="minorHAnsi"/>
          <w:i/>
        </w:rPr>
        <w:t xml:space="preserve"> </w:t>
      </w:r>
      <w:r w:rsidR="007E5A4C">
        <w:rPr>
          <w:rFonts w:asciiTheme="minorHAnsi" w:hAnsiTheme="minorHAnsi" w:cstheme="minorHAnsi"/>
          <w:i/>
        </w:rPr>
        <w:t xml:space="preserve">z izpolnjenim soglasjem k odpravi računskih napak </w:t>
      </w:r>
      <w:r>
        <w:rPr>
          <w:rFonts w:asciiTheme="minorHAnsi" w:hAnsiTheme="minorHAnsi" w:cstheme="minorHAnsi"/>
          <w:i/>
        </w:rPr>
        <w:t>(OBR-</w:t>
      </w:r>
      <w:r w:rsidR="00112BFD">
        <w:rPr>
          <w:rFonts w:asciiTheme="minorHAnsi" w:hAnsiTheme="minorHAnsi" w:cstheme="minorHAnsi"/>
          <w:i/>
        </w:rPr>
        <w:t>13</w:t>
      </w:r>
      <w:r>
        <w:rPr>
          <w:rFonts w:asciiTheme="minorHAnsi" w:hAnsiTheme="minorHAnsi" w:cstheme="minorHAnsi"/>
          <w:i/>
        </w:rPr>
        <w:t>).</w:t>
      </w:r>
    </w:p>
    <w:p w14:paraId="26A6F184" w14:textId="77777777" w:rsidR="006D031E" w:rsidRPr="00170C54" w:rsidRDefault="006D031E" w:rsidP="005F0C02">
      <w:pPr>
        <w:widowControl w:val="0"/>
        <w:spacing w:line="266" w:lineRule="exact"/>
        <w:jc w:val="both"/>
        <w:rPr>
          <w:rFonts w:asciiTheme="minorHAnsi" w:hAnsiTheme="minorHAnsi" w:cstheme="minorHAnsi"/>
        </w:rPr>
      </w:pPr>
    </w:p>
    <w:p w14:paraId="5AB0BB6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170C54" w:rsidRDefault="008370BA" w:rsidP="008370BA">
      <w:pPr>
        <w:widowControl w:val="0"/>
        <w:ind w:left="284"/>
        <w:jc w:val="both"/>
        <w:rPr>
          <w:rFonts w:asciiTheme="minorHAnsi" w:hAnsiTheme="minorHAnsi" w:cstheme="minorHAnsi"/>
          <w:color w:val="FF0000"/>
        </w:rPr>
      </w:pPr>
    </w:p>
    <w:p w14:paraId="5355DEE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170C54" w:rsidRDefault="008370BA" w:rsidP="008370BA">
      <w:pPr>
        <w:widowControl w:val="0"/>
        <w:ind w:left="284"/>
        <w:jc w:val="both"/>
        <w:rPr>
          <w:rFonts w:asciiTheme="minorHAnsi" w:hAnsiTheme="minorHAnsi" w:cstheme="minorHAnsi"/>
        </w:rPr>
      </w:pPr>
    </w:p>
    <w:p w14:paraId="5BDD73C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170C54" w:rsidRDefault="008370BA" w:rsidP="008370BA">
      <w:pPr>
        <w:widowControl w:val="0"/>
        <w:ind w:left="284"/>
        <w:jc w:val="both"/>
        <w:rPr>
          <w:rFonts w:asciiTheme="minorHAnsi" w:hAnsiTheme="minorHAnsi" w:cstheme="minorHAnsi"/>
        </w:rPr>
      </w:pPr>
    </w:p>
    <w:p w14:paraId="50DC07E3" w14:textId="404008AA" w:rsidR="008370BA" w:rsidRPr="009671A2" w:rsidRDefault="008370BA" w:rsidP="005F0C02">
      <w:pPr>
        <w:widowControl w:val="0"/>
        <w:ind w:left="284"/>
        <w:jc w:val="both"/>
        <w:rPr>
          <w:rFonts w:asciiTheme="minorHAnsi" w:hAnsiTheme="minorHAnsi" w:cstheme="minorHAnsi"/>
        </w:rPr>
      </w:pPr>
      <w:r w:rsidRPr="009671A2">
        <w:rPr>
          <w:rFonts w:asciiTheme="minorHAnsi" w:hAnsiTheme="minorHAnsi" w:cstheme="minorHAnsi"/>
        </w:rPr>
        <w:t>Kadar ima ponudnik sedež v drugi državi, mora v obrazcu ponudbe navesti svojega pooblaščenca(-ko) za vročitve, v skladu z določbami Zakona o splošnem upravnem postopku (Uradni list RS, št.</w:t>
      </w:r>
      <w:r w:rsidR="009671A2" w:rsidRPr="009671A2">
        <w:rPr>
          <w:rFonts w:asciiTheme="minorHAnsi" w:hAnsiTheme="minorHAnsi" w:cstheme="minorHAnsi"/>
        </w:rPr>
        <w:t xml:space="preserve"> </w:t>
      </w:r>
      <w:hyperlink r:id="rId27" w:tgtFrame="_blank" w:tooltip="Zakon o splošnem upravnem postopku (uradno prečiščeno besedilo) (ZUP-UPB2)" w:history="1">
        <w:r w:rsidR="009671A2" w:rsidRPr="009671A2">
          <w:rPr>
            <w:rFonts w:asciiTheme="minorHAnsi" w:eastAsiaTheme="majorEastAsia" w:hAnsiTheme="minorHAnsi" w:cstheme="minorHAnsi"/>
          </w:rPr>
          <w:t>24/06</w:t>
        </w:r>
      </w:hyperlink>
      <w:r w:rsidR="009671A2" w:rsidRPr="009671A2">
        <w:rPr>
          <w:rFonts w:asciiTheme="minorHAnsi" w:hAnsiTheme="minorHAnsi" w:cstheme="minorHAnsi"/>
        </w:rPr>
        <w:t xml:space="preserve"> – uradno prečiščeno besedilo, </w:t>
      </w:r>
      <w:hyperlink r:id="rId28" w:tgtFrame="_blank" w:tooltip="Zakon o upravnem sporu (ZUS-1)" w:history="1">
        <w:r w:rsidR="009671A2" w:rsidRPr="009671A2">
          <w:rPr>
            <w:rFonts w:asciiTheme="minorHAnsi" w:eastAsiaTheme="majorEastAsia" w:hAnsiTheme="minorHAnsi" w:cstheme="minorHAnsi"/>
          </w:rPr>
          <w:t>105/06</w:t>
        </w:r>
      </w:hyperlink>
      <w:r w:rsidR="009671A2" w:rsidRPr="009671A2">
        <w:rPr>
          <w:rFonts w:asciiTheme="minorHAnsi" w:hAnsiTheme="minorHAnsi" w:cstheme="minorHAnsi"/>
        </w:rPr>
        <w:t xml:space="preserve"> – ZUS-1, </w:t>
      </w:r>
      <w:hyperlink r:id="rId29" w:tgtFrame="_blank" w:tooltip="Zakon o spremembah in dopolnitvah Zakona o splošnem upravnem postopku (ZUP-E)" w:history="1">
        <w:r w:rsidR="009671A2" w:rsidRPr="009671A2">
          <w:rPr>
            <w:rFonts w:asciiTheme="minorHAnsi" w:eastAsiaTheme="majorEastAsia" w:hAnsiTheme="minorHAnsi" w:cstheme="minorHAnsi"/>
          </w:rPr>
          <w:t>126/07</w:t>
        </w:r>
      </w:hyperlink>
      <w:r w:rsidR="009671A2" w:rsidRPr="009671A2">
        <w:rPr>
          <w:rFonts w:asciiTheme="minorHAnsi" w:hAnsiTheme="minorHAnsi" w:cstheme="minorHAnsi"/>
        </w:rPr>
        <w:t xml:space="preserve">, </w:t>
      </w:r>
      <w:hyperlink r:id="rId30" w:tgtFrame="_blank" w:tooltip="Zakon o spremembi in dopolnitvah Zakona o splošnem upravnem postopku (ZUP-F)" w:history="1">
        <w:r w:rsidR="009671A2" w:rsidRPr="009671A2">
          <w:rPr>
            <w:rFonts w:asciiTheme="minorHAnsi" w:eastAsiaTheme="majorEastAsia" w:hAnsiTheme="minorHAnsi" w:cstheme="minorHAnsi"/>
          </w:rPr>
          <w:t>65/08</w:t>
        </w:r>
      </w:hyperlink>
      <w:r w:rsidR="009671A2" w:rsidRPr="009671A2">
        <w:rPr>
          <w:rFonts w:asciiTheme="minorHAnsi" w:hAnsiTheme="minorHAnsi" w:cstheme="minorHAnsi"/>
        </w:rPr>
        <w:t xml:space="preserve">, </w:t>
      </w:r>
      <w:hyperlink r:id="rId31" w:tgtFrame="_blank" w:tooltip="Zakon o spremembah in dopolnitvah Zakona o splošnem upravnem postopku (ZUP-G)" w:history="1">
        <w:r w:rsidR="009671A2" w:rsidRPr="009671A2">
          <w:rPr>
            <w:rFonts w:asciiTheme="minorHAnsi" w:eastAsiaTheme="majorEastAsia" w:hAnsiTheme="minorHAnsi" w:cstheme="minorHAnsi"/>
          </w:rPr>
          <w:t>8/10</w:t>
        </w:r>
      </w:hyperlink>
      <w:r w:rsidR="009671A2" w:rsidRPr="009671A2">
        <w:rPr>
          <w:rFonts w:asciiTheme="minorHAnsi" w:hAnsiTheme="minorHAnsi" w:cstheme="minorHAnsi"/>
        </w:rPr>
        <w:t xml:space="preserve">, </w:t>
      </w:r>
      <w:hyperlink r:id="rId32" w:tgtFrame="_blank" w:tooltip="Zakon o spremembah in dopolnitvi Zakona o splošnem upravnem postopku (ZUP-H)" w:history="1">
        <w:r w:rsidR="009671A2" w:rsidRPr="009671A2">
          <w:rPr>
            <w:rFonts w:asciiTheme="minorHAnsi" w:eastAsiaTheme="majorEastAsia" w:hAnsiTheme="minorHAnsi" w:cstheme="minorHAnsi"/>
          </w:rPr>
          <w:t>82/13</w:t>
        </w:r>
      </w:hyperlink>
      <w:r w:rsidR="009671A2" w:rsidRPr="009671A2">
        <w:rPr>
          <w:rFonts w:asciiTheme="minorHAnsi" w:hAnsiTheme="minorHAnsi" w:cstheme="minorHAnsi"/>
        </w:rPr>
        <w:t xml:space="preserve">, </w:t>
      </w:r>
      <w:hyperlink r:id="rId33" w:tgtFrame="_blank" w:tooltip="Zakon o interventnih ukrepih za omilitev posledic drugega vala epidemije COVID-19 (ZIUOPDVE)" w:history="1">
        <w:r w:rsidR="009671A2" w:rsidRPr="009671A2">
          <w:rPr>
            <w:rFonts w:asciiTheme="minorHAnsi" w:eastAsiaTheme="majorEastAsia" w:hAnsiTheme="minorHAnsi" w:cstheme="minorHAnsi"/>
          </w:rPr>
          <w:t>175/20</w:t>
        </w:r>
      </w:hyperlink>
      <w:r w:rsidR="009671A2" w:rsidRPr="009671A2">
        <w:rPr>
          <w:rFonts w:asciiTheme="minorHAnsi" w:hAnsiTheme="minorHAnsi" w:cstheme="minorHAnsi"/>
        </w:rPr>
        <w:t xml:space="preserve"> – ZIUOPDVE in </w:t>
      </w:r>
      <w:hyperlink r:id="rId34" w:tgtFrame="_blank" w:tooltip="Zakon o debirokratizaciji (ZDeb)" w:history="1">
        <w:r w:rsidR="009671A2" w:rsidRPr="009671A2">
          <w:rPr>
            <w:rFonts w:asciiTheme="minorHAnsi" w:eastAsiaTheme="majorEastAsia" w:hAnsiTheme="minorHAnsi" w:cstheme="minorHAnsi"/>
          </w:rPr>
          <w:t>3/22</w:t>
        </w:r>
      </w:hyperlink>
      <w:r w:rsidR="009671A2" w:rsidRPr="009671A2">
        <w:rPr>
          <w:rFonts w:asciiTheme="minorHAnsi" w:hAnsiTheme="minorHAnsi" w:cstheme="minorHAnsi"/>
        </w:rPr>
        <w:t xml:space="preserve"> – ZDeb</w:t>
      </w:r>
      <w:r w:rsidRPr="009671A2">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92594500"/>
      <w:r w:rsidRPr="00170C54">
        <w:rPr>
          <w:rFonts w:asciiTheme="minorHAnsi" w:hAnsiTheme="minorHAnsi" w:cstheme="minorHAnsi"/>
          <w:sz w:val="24"/>
          <w:szCs w:val="24"/>
        </w:rPr>
        <w:t>1.8 Zaupnost</w:t>
      </w:r>
      <w:bookmarkEnd w:id="13"/>
    </w:p>
    <w:p w14:paraId="6EC8D4A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lastRenderedPageBreak/>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92594501"/>
      <w:r w:rsidRPr="00170C54">
        <w:rPr>
          <w:rFonts w:asciiTheme="minorHAnsi" w:hAnsiTheme="minorHAnsi" w:cstheme="minorHAnsi"/>
          <w:sz w:val="24"/>
          <w:szCs w:val="24"/>
        </w:rPr>
        <w:t>1.9 Jezik</w:t>
      </w:r>
      <w:bookmarkEnd w:id="14"/>
      <w:r w:rsidRPr="00170C54">
        <w:rPr>
          <w:rFonts w:asciiTheme="minorHAnsi" w:hAnsiTheme="minorHAnsi" w:cstheme="minorHAnsi"/>
          <w:sz w:val="24"/>
          <w:szCs w:val="24"/>
        </w:rPr>
        <w:t xml:space="preserve"> </w:t>
      </w:r>
    </w:p>
    <w:p w14:paraId="20A36E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Vsi dokumenti, dokazila in podatki v prijavi morajo biti napisani v slovenskem jeziku. </w:t>
      </w:r>
    </w:p>
    <w:p w14:paraId="3370D54F"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 presojo spornih vprašanj se vedno uporablja ponudba v slovenskem jeziku.</w:t>
      </w:r>
    </w:p>
    <w:p w14:paraId="0AB4067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92594502"/>
      <w:r w:rsidRPr="00170C54">
        <w:rPr>
          <w:rFonts w:asciiTheme="minorHAnsi" w:hAnsiTheme="minorHAnsi" w:cstheme="minorHAnsi"/>
          <w:sz w:val="24"/>
          <w:szCs w:val="24"/>
        </w:rPr>
        <w:t>1.10 Rok za predložitev prijav</w:t>
      </w:r>
      <w:bookmarkEnd w:id="15"/>
      <w:r w:rsidRPr="00170C54">
        <w:rPr>
          <w:rFonts w:asciiTheme="minorHAnsi" w:hAnsiTheme="minorHAnsi" w:cstheme="minorHAnsi"/>
          <w:sz w:val="24"/>
          <w:szCs w:val="24"/>
        </w:rPr>
        <w:t xml:space="preserve"> </w:t>
      </w:r>
    </w:p>
    <w:p w14:paraId="3E050549"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1A8A3C0" w14:textId="659D89F2"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35"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ki je naveden v objavi predmetnega javnega naročila na portalu javnih naročil.</w:t>
      </w:r>
    </w:p>
    <w:p w14:paraId="1D9EDB9D" w14:textId="77777777" w:rsidR="008370BA" w:rsidRPr="00170C54" w:rsidRDefault="008370BA" w:rsidP="008370BA">
      <w:pPr>
        <w:ind w:left="709" w:right="1455"/>
        <w:jc w:val="both"/>
        <w:rPr>
          <w:rFonts w:asciiTheme="minorHAnsi" w:hAnsiTheme="minorHAnsi" w:cstheme="minorHAnsi"/>
        </w:rPr>
      </w:pPr>
    </w:p>
    <w:p w14:paraId="725BC7DC" w14:textId="77777777" w:rsidR="008370BA" w:rsidRPr="00170C54"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6" w:name="_Toc192594503"/>
      <w:r w:rsidRPr="00170C54">
        <w:rPr>
          <w:rFonts w:asciiTheme="minorHAnsi" w:hAnsiTheme="minorHAnsi" w:cstheme="minorHAnsi"/>
          <w:sz w:val="24"/>
          <w:szCs w:val="24"/>
        </w:rPr>
        <w:t>1.11 Stroški priprave prijave</w:t>
      </w:r>
      <w:bookmarkEnd w:id="16"/>
      <w:r w:rsidRPr="00170C54">
        <w:rPr>
          <w:rFonts w:asciiTheme="minorHAnsi" w:hAnsiTheme="minorHAnsi" w:cstheme="minorHAnsi"/>
          <w:sz w:val="24"/>
          <w:szCs w:val="24"/>
        </w:rPr>
        <w:t xml:space="preserve"> </w:t>
      </w:r>
    </w:p>
    <w:p w14:paraId="2D1CD085" w14:textId="77777777" w:rsidR="00B223E7" w:rsidRPr="00170C54"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Udeleženec nosi vse stroške povezane s pripravo in predložitvijo prijave.</w:t>
      </w:r>
    </w:p>
    <w:p w14:paraId="39D09EB3" w14:textId="77777777" w:rsidR="008370BA" w:rsidRPr="00170C54"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92594504"/>
      <w:r w:rsidRPr="00170C54">
        <w:rPr>
          <w:rFonts w:asciiTheme="minorHAnsi" w:hAnsiTheme="minorHAnsi" w:cstheme="minorHAnsi"/>
          <w:sz w:val="24"/>
          <w:szCs w:val="24"/>
        </w:rPr>
        <w:t>1.12  Izločitev prijav</w:t>
      </w:r>
      <w:bookmarkEnd w:id="17"/>
      <w:r w:rsidRPr="00170C54">
        <w:rPr>
          <w:rFonts w:asciiTheme="minorHAnsi" w:hAnsiTheme="minorHAnsi" w:cstheme="minorHAnsi"/>
          <w:sz w:val="24"/>
          <w:szCs w:val="24"/>
        </w:rPr>
        <w:t xml:space="preserve"> </w:t>
      </w:r>
    </w:p>
    <w:p w14:paraId="6BCAA2A3" w14:textId="77777777" w:rsidR="008370BA" w:rsidRPr="00170C54"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18" w:name="_Toc192594505"/>
      <w:r w:rsidRPr="00170C54">
        <w:rPr>
          <w:rFonts w:asciiTheme="minorHAnsi" w:hAnsiTheme="minorHAnsi" w:cstheme="minorHAnsi"/>
          <w:sz w:val="24"/>
          <w:szCs w:val="24"/>
        </w:rPr>
        <w:t>1.13 Zavarovanja</w:t>
      </w:r>
      <w:bookmarkEnd w:id="18"/>
      <w:r w:rsidRPr="00170C54">
        <w:rPr>
          <w:rFonts w:asciiTheme="minorHAnsi" w:hAnsiTheme="minorHAnsi" w:cstheme="minorHAnsi"/>
          <w:sz w:val="24"/>
          <w:szCs w:val="24"/>
        </w:rPr>
        <w:t xml:space="preserve"> </w:t>
      </w:r>
    </w:p>
    <w:p w14:paraId="2D7B7837" w14:textId="77777777" w:rsidR="008370BA" w:rsidRPr="00170C54" w:rsidRDefault="008370BA" w:rsidP="008370BA">
      <w:pPr>
        <w:widowControl w:val="0"/>
        <w:autoSpaceDE w:val="0"/>
        <w:spacing w:line="230" w:lineRule="exact"/>
        <w:ind w:left="1417"/>
        <w:jc w:val="both"/>
        <w:rPr>
          <w:rFonts w:asciiTheme="minorHAnsi" w:hAnsiTheme="minorHAnsi" w:cstheme="minorHAnsi"/>
        </w:rPr>
      </w:pPr>
    </w:p>
    <w:p w14:paraId="7882855A" w14:textId="77777777" w:rsidR="00A14572" w:rsidRPr="00170C54" w:rsidRDefault="00A14572" w:rsidP="00A14572">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Izbrani ponudnik mora najkasneje v petnajstih (15) dneh od sklenitve krovne pogodbe, naročniku izročiti bianco menico (2x) s pooblastilom za izpolnitev kot finančno zavarovanje za dobro izvedbo pogodbenih obveznosti v vrednosti 10% od skupne pogodbene vrednosti z DPZP.</w:t>
      </w:r>
    </w:p>
    <w:p w14:paraId="4242D911" w14:textId="77777777" w:rsidR="00A14572" w:rsidRPr="00170C54" w:rsidRDefault="00A14572" w:rsidP="00A14572">
      <w:pPr>
        <w:widowControl w:val="0"/>
        <w:autoSpaceDE w:val="0"/>
        <w:spacing w:line="266" w:lineRule="exact"/>
        <w:ind w:left="284"/>
        <w:jc w:val="both"/>
        <w:rPr>
          <w:rFonts w:asciiTheme="minorHAnsi" w:hAnsiTheme="minorHAnsi" w:cstheme="minorHAnsi"/>
        </w:rPr>
      </w:pPr>
    </w:p>
    <w:p w14:paraId="198E260A" w14:textId="77777777" w:rsidR="00A14572" w:rsidRPr="00170C54" w:rsidRDefault="00A14572" w:rsidP="00A14572">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 primeru, da se obe menici unovčita za vrednost nižjo od 10 % pogodbene vrednosti z DPZP, ju je izbrani ponudnik dolžan vsakokrat nadomestiti z novo, dokler celotna unovčena vrednost ne doseže 10 % pogodbene vrednosti z DPZP. </w:t>
      </w:r>
    </w:p>
    <w:p w14:paraId="65EB0D9D" w14:textId="77777777" w:rsidR="007A068F" w:rsidRPr="00170C54" w:rsidRDefault="007A068F" w:rsidP="00486642">
      <w:pPr>
        <w:widowControl w:val="0"/>
        <w:autoSpaceDE w:val="0"/>
        <w:spacing w:line="266" w:lineRule="exact"/>
        <w:jc w:val="both"/>
        <w:rPr>
          <w:rFonts w:asciiTheme="minorHAnsi" w:hAnsiTheme="minorHAnsi" w:cstheme="minorHAnsi"/>
        </w:rPr>
      </w:pPr>
    </w:p>
    <w:p w14:paraId="765ED8C3" w14:textId="4BD457E8"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92594506"/>
      <w:r w:rsidRPr="00170C54">
        <w:rPr>
          <w:rFonts w:asciiTheme="minorHAnsi" w:hAnsiTheme="minorHAnsi" w:cstheme="minorHAnsi"/>
          <w:sz w:val="24"/>
          <w:szCs w:val="24"/>
        </w:rPr>
        <w:t>1.14 Merilo za izbiro</w:t>
      </w:r>
      <w:bookmarkEnd w:id="19"/>
      <w:r w:rsidRPr="00170C54">
        <w:rPr>
          <w:rFonts w:asciiTheme="minorHAnsi" w:hAnsiTheme="minorHAnsi" w:cstheme="minorHAnsi"/>
          <w:sz w:val="24"/>
          <w:szCs w:val="24"/>
        </w:rPr>
        <w:t xml:space="preserve"> </w:t>
      </w:r>
    </w:p>
    <w:p w14:paraId="5C493F0D" w14:textId="77777777" w:rsidR="008370BA" w:rsidRPr="00170C54"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2103F97" w14:textId="032952A2" w:rsidR="00A14572" w:rsidRPr="00170C54" w:rsidRDefault="00A14572" w:rsidP="00A14572">
      <w:pPr>
        <w:widowControl w:val="0"/>
        <w:autoSpaceDE w:val="0"/>
        <w:spacing w:line="266" w:lineRule="exact"/>
        <w:ind w:left="284"/>
        <w:jc w:val="both"/>
        <w:rPr>
          <w:rFonts w:asciiTheme="minorHAnsi" w:hAnsiTheme="minorHAnsi" w:cstheme="minorHAnsi"/>
        </w:rPr>
      </w:pPr>
      <w:bookmarkStart w:id="20" w:name="_Hlk147838982"/>
      <w:r w:rsidRPr="00170C54">
        <w:rPr>
          <w:rFonts w:asciiTheme="minorHAnsi" w:hAnsiTheme="minorHAnsi" w:cstheme="minorHAnsi"/>
        </w:rPr>
        <w:lastRenderedPageBreak/>
        <w:t xml:space="preserve">Merilo za izbor najugodnejšega ponudnika je ekonomsko najugodnejša ponudba na podlagi merila najnižja skupna ponudbena vrednost </w:t>
      </w:r>
      <w:r w:rsidR="00E04150">
        <w:rPr>
          <w:rFonts w:asciiTheme="minorHAnsi" w:hAnsiTheme="minorHAnsi" w:cstheme="minorHAnsi"/>
        </w:rPr>
        <w:t xml:space="preserve">za posamezni sklop </w:t>
      </w:r>
      <w:r w:rsidRPr="00170C54">
        <w:rPr>
          <w:rFonts w:asciiTheme="minorHAnsi" w:hAnsiTheme="minorHAnsi" w:cstheme="minorHAnsi"/>
        </w:rPr>
        <w:t>v EUR brez DPZP.</w:t>
      </w:r>
    </w:p>
    <w:bookmarkEnd w:id="20"/>
    <w:p w14:paraId="473BB43A" w14:textId="77777777" w:rsidR="008370BA" w:rsidRPr="00170C54"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92594507"/>
      <w:r w:rsidRPr="00170C54">
        <w:rPr>
          <w:rFonts w:asciiTheme="minorHAnsi" w:hAnsiTheme="minorHAnsi" w:cstheme="minorHAnsi"/>
          <w:sz w:val="24"/>
          <w:szCs w:val="24"/>
        </w:rPr>
        <w:t>1.15 Izbira v primeru enakih najugodnejših ponudb</w:t>
      </w:r>
      <w:bookmarkEnd w:id="21"/>
      <w:r w:rsidRPr="00170C54">
        <w:rPr>
          <w:rFonts w:asciiTheme="minorHAnsi" w:hAnsiTheme="minorHAnsi" w:cstheme="minorHAnsi"/>
          <w:sz w:val="24"/>
          <w:szCs w:val="24"/>
        </w:rPr>
        <w:t xml:space="preserve"> </w:t>
      </w:r>
    </w:p>
    <w:p w14:paraId="7365854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18B5EDC6" w14:textId="6B0B32F9" w:rsidR="008370BA" w:rsidRPr="00170C54" w:rsidRDefault="008370BA" w:rsidP="00F767D8">
      <w:pPr>
        <w:pStyle w:val="Odstavekseznama"/>
        <w:widowControl w:val="0"/>
        <w:autoSpaceDE w:val="0"/>
        <w:spacing w:line="306" w:lineRule="exact"/>
        <w:ind w:left="5346"/>
        <w:rPr>
          <w:rStyle w:val="Slog1"/>
          <w:rFonts w:asciiTheme="minorHAnsi" w:eastAsia="Calibri" w:hAnsiTheme="minorHAnsi" w:cstheme="minorHAnsi"/>
          <w:sz w:val="24"/>
          <w:szCs w:val="24"/>
        </w:rPr>
      </w:pPr>
    </w:p>
    <w:p w14:paraId="166F92C8"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F424578" w14:textId="7E6CE534" w:rsidR="00F42D21" w:rsidRPr="00170C54" w:rsidRDefault="00F42D21" w:rsidP="00F42D21">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V primeru, da bosta najmanj dva ponudnika ponudila enako najnižjo ponudbeno ceno brez DPZP</w:t>
      </w:r>
      <w:r w:rsidR="00E04150">
        <w:rPr>
          <w:rFonts w:asciiTheme="minorHAnsi" w:hAnsiTheme="minorHAnsi" w:cstheme="minorHAnsi"/>
        </w:rPr>
        <w:t xml:space="preserve"> za posamezni sklop</w:t>
      </w:r>
      <w:r w:rsidRPr="00170C54">
        <w:rPr>
          <w:rFonts w:asciiTheme="minorHAnsi" w:hAnsiTheme="minorHAnsi" w:cstheme="minorHAnsi"/>
        </w:rPr>
        <w:t>, bo izbrana ponudba ponudnika, ki je ponudbo v sistem e-JN oddal prej.</w:t>
      </w:r>
    </w:p>
    <w:p w14:paraId="3DA878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92594508"/>
      <w:r w:rsidRPr="00170C54">
        <w:rPr>
          <w:rFonts w:asciiTheme="minorHAnsi" w:hAnsiTheme="minorHAnsi" w:cstheme="minorHAnsi"/>
          <w:sz w:val="24"/>
          <w:szCs w:val="24"/>
        </w:rPr>
        <w:t>1.16 Javno odpiranje ponudb</w:t>
      </w:r>
      <w:bookmarkEnd w:id="22"/>
      <w:r w:rsidRPr="00170C54">
        <w:rPr>
          <w:rFonts w:asciiTheme="minorHAnsi" w:hAnsiTheme="minorHAnsi" w:cstheme="minorHAnsi"/>
          <w:sz w:val="24"/>
          <w:szCs w:val="24"/>
        </w:rPr>
        <w:t xml:space="preserve"> </w:t>
      </w:r>
    </w:p>
    <w:p w14:paraId="4A46CC5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Odpiranje ponudb je javno. </w:t>
      </w:r>
    </w:p>
    <w:p w14:paraId="191A97C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A123319" w14:textId="35D589F4" w:rsidR="008370BA" w:rsidRPr="00F767D8" w:rsidRDefault="008370BA" w:rsidP="00F767D8">
      <w:pPr>
        <w:pStyle w:val="Naslov3"/>
        <w:keepNext/>
        <w:numPr>
          <w:ilvl w:val="2"/>
          <w:numId w:val="4"/>
        </w:numPr>
        <w:suppressAutoHyphens/>
        <w:spacing w:before="240" w:beforeAutospacing="0" w:after="60" w:afterAutospacing="0"/>
        <w:ind w:firstLine="284"/>
        <w:rPr>
          <w:rStyle w:val="Slog1"/>
          <w:rFonts w:asciiTheme="minorHAnsi" w:hAnsiTheme="minorHAnsi" w:cstheme="minorHAnsi"/>
          <w:i w:val="0"/>
          <w:color w:val="auto"/>
          <w:sz w:val="24"/>
          <w:szCs w:val="24"/>
          <w:u w:val="none"/>
        </w:rPr>
      </w:pPr>
      <w:bookmarkStart w:id="23" w:name="_Toc192594509"/>
      <w:r w:rsidRPr="00170C54">
        <w:rPr>
          <w:rFonts w:asciiTheme="minorHAnsi" w:hAnsiTheme="minorHAnsi" w:cstheme="minorHAnsi"/>
          <w:sz w:val="24"/>
          <w:szCs w:val="24"/>
        </w:rPr>
        <w:t>1.17 Variante</w:t>
      </w:r>
      <w:bookmarkEnd w:id="23"/>
      <w:r w:rsidRPr="00170C54">
        <w:rPr>
          <w:rFonts w:asciiTheme="minorHAnsi" w:hAnsiTheme="minorHAnsi" w:cstheme="minorHAnsi"/>
          <w:sz w:val="24"/>
          <w:szCs w:val="24"/>
        </w:rPr>
        <w:t xml:space="preserve"> </w:t>
      </w:r>
    </w:p>
    <w:p w14:paraId="373F350D"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Variantne prijave in ponudbe niso dopustne in ne bodo upoštevane. </w:t>
      </w:r>
    </w:p>
    <w:p w14:paraId="0162906E" w14:textId="5C1A1D92" w:rsidR="008370BA" w:rsidRPr="00F767D8" w:rsidRDefault="008370BA" w:rsidP="00F767D8">
      <w:pPr>
        <w:pStyle w:val="Naslov3"/>
        <w:spacing w:before="240"/>
        <w:ind w:left="284"/>
        <w:rPr>
          <w:rFonts w:asciiTheme="minorHAnsi" w:hAnsiTheme="minorHAnsi" w:cstheme="minorHAnsi"/>
          <w:sz w:val="24"/>
          <w:szCs w:val="24"/>
        </w:rPr>
      </w:pPr>
      <w:bookmarkStart w:id="24" w:name="_Toc192594510"/>
      <w:r w:rsidRPr="00170C54">
        <w:rPr>
          <w:rFonts w:asciiTheme="minorHAnsi" w:hAnsiTheme="minorHAnsi" w:cstheme="minorHAnsi"/>
          <w:sz w:val="24"/>
          <w:szCs w:val="24"/>
        </w:rPr>
        <w:t>1.18 Pogodba</w:t>
      </w:r>
      <w:bookmarkEnd w:id="24"/>
    </w:p>
    <w:p w14:paraId="3D4B861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92594511"/>
      <w:r w:rsidRPr="00170C54">
        <w:rPr>
          <w:rFonts w:asciiTheme="minorHAnsi" w:hAnsiTheme="minorHAnsi" w:cstheme="minorHAnsi"/>
          <w:sz w:val="24"/>
          <w:szCs w:val="24"/>
        </w:rPr>
        <w:t>1.19 Ustavitev postopka, zavrnitev ponudb in odstop od izvedbe oddaje naročila</w:t>
      </w:r>
      <w:bookmarkEnd w:id="25"/>
    </w:p>
    <w:p w14:paraId="4E3C278B" w14:textId="77777777" w:rsidR="008370BA" w:rsidRPr="00170C54"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673D923F"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92594512"/>
      <w:r w:rsidRPr="00170C54">
        <w:rPr>
          <w:rFonts w:asciiTheme="minorHAnsi" w:hAnsiTheme="minorHAnsi" w:cstheme="minorHAnsi"/>
          <w:sz w:val="24"/>
          <w:szCs w:val="24"/>
        </w:rPr>
        <w:lastRenderedPageBreak/>
        <w:t>1.20 Protikorupcijsko obvestilo</w:t>
      </w:r>
      <w:bookmarkEnd w:id="26"/>
    </w:p>
    <w:p w14:paraId="2C3C08A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192594513"/>
      <w:r w:rsidRPr="00170C54">
        <w:rPr>
          <w:rFonts w:asciiTheme="minorHAnsi" w:hAnsiTheme="minorHAnsi" w:cstheme="minorHAnsi"/>
          <w:sz w:val="24"/>
          <w:szCs w:val="24"/>
        </w:rPr>
        <w:t>1.21 Pravno varstvo</w:t>
      </w:r>
      <w:bookmarkEnd w:id="27"/>
    </w:p>
    <w:p w14:paraId="532816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3FBAC24" w14:textId="3D73909C"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170C54">
        <w:rPr>
          <w:rFonts w:asciiTheme="minorHAnsi" w:hAnsiTheme="minorHAnsi" w:cstheme="minorHAnsi"/>
        </w:rPr>
        <w:t xml:space="preserve"> </w:t>
      </w:r>
      <w:hyperlink r:id="rId36" w:tgtFrame="_blank" w:tooltip="Zakon o pravnem varstvu v postopkih javnega naročanja (ZPVPJN)" w:history="1">
        <w:r w:rsidR="009279DA" w:rsidRPr="00170C54">
          <w:rPr>
            <w:rFonts w:asciiTheme="minorHAnsi" w:hAnsiTheme="minorHAnsi" w:cstheme="minorHAnsi"/>
          </w:rPr>
          <w:t>43/11</w:t>
        </w:r>
      </w:hyperlink>
      <w:r w:rsidR="009279DA" w:rsidRPr="00170C54">
        <w:rPr>
          <w:rFonts w:asciiTheme="minorHAnsi" w:hAnsiTheme="minorHAnsi" w:cstheme="minorHAnsi"/>
        </w:rPr>
        <w:t xml:space="preserve">, </w:t>
      </w:r>
      <w:hyperlink r:id="rId37" w:tgtFrame="_blank" w:tooltip="Zakon o dopolnitvi Zakona o tajnih podatkih (ZTP-D)" w:history="1">
        <w:r w:rsidR="009279DA" w:rsidRPr="00170C54">
          <w:rPr>
            <w:rFonts w:asciiTheme="minorHAnsi" w:hAnsiTheme="minorHAnsi" w:cstheme="minorHAnsi"/>
          </w:rPr>
          <w:t>60/11</w:t>
        </w:r>
      </w:hyperlink>
      <w:r w:rsidR="009279DA" w:rsidRPr="00170C54">
        <w:rPr>
          <w:rFonts w:asciiTheme="minorHAnsi" w:hAnsiTheme="minorHAnsi" w:cstheme="minorHAnsi"/>
        </w:rPr>
        <w:t xml:space="preserve"> – ZTP-D, </w:t>
      </w:r>
      <w:hyperlink r:id="rId38" w:tgtFrame="_blank" w:tooltip="Zakon o spremembah in dopolnitvah Zakona o pravnem varstvu v postopkih javnega naročanja (ZPVPJN-A)" w:history="1">
        <w:r w:rsidR="009279DA" w:rsidRPr="00170C54">
          <w:rPr>
            <w:rFonts w:asciiTheme="minorHAnsi" w:hAnsiTheme="minorHAnsi" w:cstheme="minorHAnsi"/>
          </w:rPr>
          <w:t>63/13</w:t>
        </w:r>
      </w:hyperlink>
      <w:r w:rsidR="009279DA" w:rsidRPr="00170C54">
        <w:rPr>
          <w:rFonts w:asciiTheme="minorHAnsi" w:hAnsiTheme="minorHAnsi" w:cstheme="minorHAnsi"/>
        </w:rPr>
        <w:t xml:space="preserve">, </w:t>
      </w:r>
      <w:hyperlink r:id="rId39" w:tgtFrame="_blank" w:tooltip="Zakon o spremembah in dopolnitvah Zakona o državni upravi (ZDU-1I)" w:history="1">
        <w:r w:rsidR="009279DA" w:rsidRPr="00170C54">
          <w:rPr>
            <w:rFonts w:asciiTheme="minorHAnsi" w:hAnsiTheme="minorHAnsi" w:cstheme="minorHAnsi"/>
          </w:rPr>
          <w:t>90/14</w:t>
        </w:r>
      </w:hyperlink>
      <w:r w:rsidR="009279DA" w:rsidRPr="00170C54">
        <w:rPr>
          <w:rFonts w:asciiTheme="minorHAnsi" w:hAnsiTheme="minorHAnsi" w:cstheme="minorHAnsi"/>
        </w:rPr>
        <w:t xml:space="preserve"> – ZDU-1I, </w:t>
      </w:r>
      <w:hyperlink r:id="rId40" w:tgtFrame="_blank" w:tooltip="Zakon o spremembah in dopolnitvah Zakona o pravnem varstvu v postopkih javnega naročanja (ZPVPJN-B)" w:history="1">
        <w:r w:rsidR="009279DA" w:rsidRPr="00170C54">
          <w:rPr>
            <w:rFonts w:asciiTheme="minorHAnsi" w:hAnsiTheme="minorHAnsi" w:cstheme="minorHAnsi"/>
          </w:rPr>
          <w:t>60/17</w:t>
        </w:r>
      </w:hyperlink>
      <w:r w:rsidR="009279DA" w:rsidRPr="00170C54">
        <w:rPr>
          <w:rFonts w:asciiTheme="minorHAnsi" w:hAnsiTheme="minorHAnsi" w:cstheme="minorHAnsi"/>
        </w:rPr>
        <w:t xml:space="preserve"> in </w:t>
      </w:r>
      <w:hyperlink r:id="rId41" w:tgtFrame="_blank" w:tooltip="Zakon o spremembah in dopolnitvah Zakona o pravnem varstvu v postopkih javnega naročanja (ZPVPJN-C)" w:history="1">
        <w:r w:rsidR="009279DA" w:rsidRPr="00170C54">
          <w:rPr>
            <w:rFonts w:asciiTheme="minorHAnsi" w:hAnsiTheme="minorHAnsi" w:cstheme="minorHAnsi"/>
          </w:rPr>
          <w:t>72/19</w:t>
        </w:r>
      </w:hyperlink>
      <w:r w:rsidRPr="00170C54">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59870E89"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Podrobnejša navodila za uveljavljanje pravnega varstva so dostopna na spletni strani </w:t>
      </w:r>
      <w:hyperlink r:id="rId42" w:history="1">
        <w:r w:rsidRPr="00170C54">
          <w:rPr>
            <w:rStyle w:val="Hiperpovezava"/>
            <w:rFonts w:asciiTheme="minorHAnsi" w:hAnsiTheme="minorHAnsi" w:cstheme="minorHAnsi"/>
          </w:rPr>
          <w:t>http://www.djn.mju.gov.si/sistem-javnega-narocanja/pravno-varstvo</w:t>
        </w:r>
      </w:hyperlink>
      <w:r w:rsidRPr="00170C54">
        <w:rPr>
          <w:rFonts w:asciiTheme="minorHAnsi" w:hAnsiTheme="minorHAnsi" w:cstheme="minorHAnsi"/>
        </w:rPr>
        <w:t xml:space="preserve"> .</w:t>
      </w:r>
    </w:p>
    <w:p w14:paraId="27E2A352"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8" w:name="_Toc192594514"/>
      <w:r w:rsidRPr="00170C54">
        <w:rPr>
          <w:rFonts w:asciiTheme="minorHAnsi" w:hAnsiTheme="minorHAnsi" w:cstheme="minorHAnsi"/>
          <w:sz w:val="24"/>
          <w:szCs w:val="24"/>
        </w:rPr>
        <w:t>C) OBRAZCI IN PRILOGE:</w:t>
      </w:r>
      <w:bookmarkEnd w:id="28"/>
    </w:p>
    <w:p w14:paraId="3CA0556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br w:type="page"/>
      </w:r>
      <w:bookmarkStart w:id="29" w:name="_Hlk61943058"/>
      <w:r w:rsidRPr="00170C54">
        <w:rPr>
          <w:rFonts w:asciiTheme="minorHAnsi" w:hAnsiTheme="minorHAnsi" w:cstheme="minorHAnsi"/>
          <w:b/>
          <w:i/>
        </w:rPr>
        <w:lastRenderedPageBreak/>
        <w:t>OBR-1</w:t>
      </w:r>
    </w:p>
    <w:p w14:paraId="6DF86D36" w14:textId="77777777" w:rsidR="008370BA" w:rsidRPr="00170C54" w:rsidRDefault="008370BA" w:rsidP="008370BA">
      <w:pPr>
        <w:pStyle w:val="Odstavekseznama"/>
        <w:tabs>
          <w:tab w:val="left" w:pos="330"/>
          <w:tab w:val="left" w:pos="5954"/>
          <w:tab w:val="right" w:pos="9073"/>
        </w:tabs>
        <w:ind w:left="0"/>
        <w:rPr>
          <w:rFonts w:asciiTheme="minorHAnsi" w:hAnsiTheme="minorHAnsi" w:cstheme="minorHAnsi"/>
          <w:b/>
        </w:rPr>
      </w:pPr>
      <w:r w:rsidRPr="00170C54">
        <w:rPr>
          <w:rFonts w:asciiTheme="minorHAnsi" w:hAnsiTheme="minorHAnsi" w:cstheme="minorHAnsi"/>
          <w:b/>
        </w:rPr>
        <w:tab/>
      </w:r>
      <w:r w:rsidRPr="00170C54">
        <w:rPr>
          <w:rFonts w:asciiTheme="minorHAnsi" w:hAnsiTheme="minorHAnsi" w:cstheme="minorHAnsi"/>
          <w:b/>
        </w:rPr>
        <w:tab/>
      </w:r>
    </w:p>
    <w:p w14:paraId="6E829DEF" w14:textId="77777777" w:rsidR="008370BA" w:rsidRPr="00170C54" w:rsidRDefault="008370BA" w:rsidP="008370BA">
      <w:pPr>
        <w:rPr>
          <w:rFonts w:asciiTheme="minorHAnsi" w:hAnsiTheme="minorHAnsi" w:cstheme="minorHAnsi"/>
        </w:rPr>
      </w:pPr>
      <w:bookmarkStart w:id="30" w:name="_Hlk63616689"/>
      <w:r w:rsidRPr="00170C54">
        <w:rPr>
          <w:rFonts w:asciiTheme="minorHAnsi" w:hAnsiTheme="minorHAnsi" w:cstheme="minorHAnsi"/>
        </w:rPr>
        <w:t xml:space="preserve">PONUDNIK: </w:t>
      </w:r>
      <w:r w:rsidRPr="00170C54">
        <w:rPr>
          <w:rFonts w:asciiTheme="minorHAnsi" w:hAnsiTheme="minorHAnsi" w:cstheme="minorHAnsi"/>
        </w:rPr>
        <w:tab/>
      </w:r>
    </w:p>
    <w:p w14:paraId="23F1DAA1" w14:textId="77777777" w:rsidR="008370BA" w:rsidRPr="00170C54" w:rsidRDefault="000C3EB6" w:rsidP="008370BA">
      <w:pPr>
        <w:pStyle w:val="Odstavekseznama"/>
        <w:tabs>
          <w:tab w:val="left" w:pos="330"/>
          <w:tab w:val="left" w:pos="5954"/>
          <w:tab w:val="right" w:pos="9073"/>
        </w:tabs>
        <w:spacing w:line="360" w:lineRule="auto"/>
        <w:ind w:left="0"/>
        <w:rPr>
          <w:rFonts w:asciiTheme="minorHAnsi" w:hAnsiTheme="minorHAnsi" w:cstheme="minorHAnsi"/>
          <w:b/>
        </w:rPr>
      </w:pPr>
      <w:sdt>
        <w:sdtPr>
          <w:rPr>
            <w:rFonts w:asciiTheme="minorHAnsi" w:hAnsiTheme="minorHAnsi" w:cstheme="minorHAnsi"/>
            <w:b/>
            <w:highlight w:val="lightGray"/>
          </w:rPr>
          <w:id w:val="279687625"/>
          <w:placeholder>
            <w:docPart w:val="F9E10BFF7A054CECA4862EA7CE9FB0AE"/>
          </w:placeholder>
          <w:showingPlcHdr/>
          <w:text/>
        </w:sdtPr>
        <w:sdtEndPr/>
        <w:sdtContent>
          <w:r w:rsidR="008370BA" w:rsidRPr="00170C54">
            <w:rPr>
              <w:rStyle w:val="Besedilooznabemesta"/>
              <w:rFonts w:asciiTheme="minorHAnsi" w:eastAsiaTheme="minorHAnsi" w:hAnsiTheme="minorHAnsi" w:cstheme="minorHAnsi"/>
              <w:highlight w:val="lightGray"/>
            </w:rPr>
            <w:t>Kliknite ali tapnite tukaj, če želite vnesti besedilo.</w:t>
          </w:r>
        </w:sdtContent>
      </w:sdt>
      <w:r w:rsidR="008370BA" w:rsidRPr="00170C54">
        <w:rPr>
          <w:rFonts w:asciiTheme="minorHAnsi" w:hAnsiTheme="minorHAnsi" w:cstheme="minorHAnsi"/>
          <w:b/>
        </w:rPr>
        <w:tab/>
      </w:r>
      <w:r w:rsidR="008370BA" w:rsidRPr="00170C54">
        <w:rPr>
          <w:rFonts w:asciiTheme="minorHAnsi" w:hAnsiTheme="minorHAnsi" w:cstheme="minorHAnsi"/>
          <w:b/>
        </w:rPr>
        <w:tab/>
      </w:r>
    </w:p>
    <w:p w14:paraId="19BC0409" w14:textId="77777777" w:rsidR="00B67D26" w:rsidRPr="00170C54" w:rsidRDefault="00B67D26" w:rsidP="00B67D26">
      <w:pPr>
        <w:pStyle w:val="Naslov1"/>
        <w:keepLines w:val="0"/>
        <w:jc w:val="center"/>
        <w:rPr>
          <w:rFonts w:asciiTheme="minorHAnsi" w:hAnsiTheme="minorHAnsi" w:cstheme="minorHAnsi"/>
          <w:sz w:val="24"/>
          <w:szCs w:val="24"/>
        </w:rPr>
      </w:pPr>
      <w:bookmarkStart w:id="31" w:name="_Toc163952960"/>
      <w:bookmarkStart w:id="32" w:name="_Toc225047727"/>
      <w:bookmarkStart w:id="33" w:name="_Toc225049262"/>
      <w:bookmarkStart w:id="34" w:name="_Toc262712306"/>
      <w:bookmarkStart w:id="35" w:name="_Toc58565053"/>
      <w:bookmarkStart w:id="36" w:name="_Toc145237689"/>
      <w:bookmarkStart w:id="37" w:name="_Toc192594515"/>
      <w:r w:rsidRPr="00170C54">
        <w:rPr>
          <w:rFonts w:asciiTheme="minorHAnsi" w:hAnsiTheme="minorHAnsi" w:cstheme="minorHAnsi"/>
          <w:sz w:val="24"/>
          <w:szCs w:val="24"/>
        </w:rPr>
        <w:t xml:space="preserve">PONUDBENI </w:t>
      </w:r>
      <w:bookmarkEnd w:id="31"/>
      <w:bookmarkEnd w:id="32"/>
      <w:bookmarkEnd w:id="33"/>
      <w:bookmarkEnd w:id="34"/>
      <w:bookmarkEnd w:id="35"/>
      <w:r w:rsidRPr="00170C54">
        <w:rPr>
          <w:rFonts w:asciiTheme="minorHAnsi" w:hAnsiTheme="minorHAnsi" w:cstheme="minorHAnsi"/>
          <w:sz w:val="24"/>
          <w:szCs w:val="24"/>
        </w:rPr>
        <w:t>P</w:t>
      </w:r>
      <w:r w:rsidRPr="00170C54">
        <w:rPr>
          <w:rFonts w:asciiTheme="minorHAnsi" w:hAnsiTheme="minorHAnsi" w:cstheme="minorHAnsi"/>
          <w:color w:val="4472C4" w:themeColor="accent1"/>
          <w:sz w:val="24"/>
          <w:szCs w:val="24"/>
        </w:rPr>
        <w:t>RED</w:t>
      </w:r>
      <w:r w:rsidRPr="00170C54">
        <w:rPr>
          <w:rFonts w:asciiTheme="minorHAnsi" w:hAnsiTheme="minorHAnsi" w:cstheme="minorHAnsi"/>
          <w:sz w:val="24"/>
          <w:szCs w:val="24"/>
        </w:rPr>
        <w:t>RAČUN</w:t>
      </w:r>
      <w:bookmarkEnd w:id="36"/>
      <w:bookmarkEnd w:id="37"/>
    </w:p>
    <w:p w14:paraId="5CF3931A" w14:textId="77777777" w:rsidR="00B67D26" w:rsidRPr="00170C54" w:rsidRDefault="00B67D26" w:rsidP="00B67D26">
      <w:pPr>
        <w:jc w:val="center"/>
        <w:rPr>
          <w:rFonts w:asciiTheme="minorHAnsi" w:hAnsiTheme="minorHAnsi" w:cstheme="minorHAnsi"/>
          <w:b/>
          <w:color w:val="8EAADB" w:themeColor="accent1" w:themeTint="99"/>
        </w:rPr>
      </w:pPr>
      <w:r w:rsidRPr="00170C54">
        <w:rPr>
          <w:rFonts w:asciiTheme="minorHAnsi" w:hAnsiTheme="minorHAnsi" w:cstheme="minorHAnsi"/>
          <w:b/>
          <w:color w:val="4472C4" w:themeColor="accent1"/>
        </w:rPr>
        <w:t xml:space="preserve">ŠT. </w:t>
      </w:r>
      <w:sdt>
        <w:sdtPr>
          <w:rPr>
            <w:rFonts w:asciiTheme="minorHAnsi" w:hAnsiTheme="minorHAnsi" w:cstheme="minorHAnsi"/>
            <w:b/>
            <w:color w:val="4472C4" w:themeColor="accent1"/>
          </w:rPr>
          <w:id w:val="553041017"/>
          <w:placeholder>
            <w:docPart w:val="0ACD37CB5F894D39A40FE78F50D77650"/>
          </w:placeholder>
          <w:showingPlcHdr/>
          <w:text/>
        </w:sdtPr>
        <w:sdtEndPr/>
        <w:sdtContent>
          <w:r w:rsidRPr="00170C54">
            <w:rPr>
              <w:rFonts w:asciiTheme="minorHAnsi" w:hAnsiTheme="minorHAnsi" w:cstheme="minorHAnsi"/>
              <w:bCs/>
              <w:color w:val="4472C4" w:themeColor="accent1"/>
            </w:rPr>
            <w:t>Kliknite ali tapnite tukaj, če želite vnesti besedilo.</w:t>
          </w:r>
        </w:sdtContent>
      </w:sdt>
    </w:p>
    <w:p w14:paraId="075F3161" w14:textId="44D69D7B" w:rsidR="00B67D26" w:rsidRPr="00170C54" w:rsidRDefault="00B67D26" w:rsidP="00B67D26">
      <w:pPr>
        <w:jc w:val="center"/>
        <w:rPr>
          <w:rFonts w:asciiTheme="minorHAnsi" w:hAnsiTheme="minorHAnsi" w:cstheme="minorHAnsi"/>
          <w:b/>
        </w:rPr>
      </w:pPr>
      <w:r w:rsidRPr="00170C54">
        <w:rPr>
          <w:rFonts w:asciiTheme="minorHAnsi" w:hAnsiTheme="minorHAnsi" w:cstheme="minorHAnsi"/>
          <w:b/>
        </w:rPr>
        <w:t>»ZAVAROVALNIŠKE STORITVE«</w:t>
      </w:r>
    </w:p>
    <w:p w14:paraId="69F5FD0D" w14:textId="77777777" w:rsidR="00B67D26" w:rsidRPr="00170C54" w:rsidRDefault="00B67D26" w:rsidP="00B67D26">
      <w:pPr>
        <w:rPr>
          <w:rFonts w:asciiTheme="minorHAnsi" w:hAnsiTheme="minorHAnsi" w:cstheme="minorHAnsi"/>
        </w:rPr>
      </w:pPr>
    </w:p>
    <w:p w14:paraId="06DA7BF7" w14:textId="6CA04E14" w:rsidR="00E85640" w:rsidRPr="00916890" w:rsidRDefault="00B67D26" w:rsidP="00916890">
      <w:pPr>
        <w:numPr>
          <w:ilvl w:val="0"/>
          <w:numId w:val="16"/>
        </w:numPr>
        <w:tabs>
          <w:tab w:val="center" w:pos="4536"/>
          <w:tab w:val="right" w:pos="9072"/>
        </w:tabs>
        <w:ind w:left="357" w:hanging="357"/>
        <w:jc w:val="both"/>
        <w:rPr>
          <w:rFonts w:asciiTheme="minorHAnsi" w:hAnsiTheme="minorHAnsi" w:cstheme="minorHAnsi"/>
        </w:rPr>
      </w:pPr>
      <w:r w:rsidRPr="00170C54">
        <w:rPr>
          <w:rFonts w:asciiTheme="minorHAnsi" w:hAnsiTheme="minorHAnsi" w:cstheme="minorHAnsi"/>
        </w:rPr>
        <w:t xml:space="preserve">Ponudbena vrednost </w:t>
      </w:r>
    </w:p>
    <w:tbl>
      <w:tblPr>
        <w:tblpPr w:leftFromText="141" w:rightFromText="141" w:vertAnchor="text" w:horzAnchor="margin" w:tblpXSpec="center" w:tblpY="230"/>
        <w:tblW w:w="8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45"/>
        <w:gridCol w:w="1007"/>
        <w:gridCol w:w="1490"/>
        <w:gridCol w:w="1272"/>
        <w:gridCol w:w="1301"/>
      </w:tblGrid>
      <w:tr w:rsidR="00E85640" w:rsidRPr="00170C54" w14:paraId="1054EE21" w14:textId="77777777" w:rsidTr="00E85640">
        <w:trPr>
          <w:trHeight w:val="551"/>
        </w:trPr>
        <w:tc>
          <w:tcPr>
            <w:tcW w:w="8344" w:type="dxa"/>
            <w:gridSpan w:val="6"/>
            <w:shd w:val="clear" w:color="auto" w:fill="BDD6EE" w:themeFill="accent5" w:themeFillTint="66"/>
            <w:vAlign w:val="center"/>
          </w:tcPr>
          <w:p w14:paraId="01C57CE4" w14:textId="40777BAC" w:rsidR="00E85640" w:rsidRPr="00E85640" w:rsidRDefault="00E85640" w:rsidP="00E85640">
            <w:pPr>
              <w:widowControl w:val="0"/>
              <w:autoSpaceDE w:val="0"/>
              <w:autoSpaceDN w:val="0"/>
              <w:adjustRightInd w:val="0"/>
              <w:ind w:firstLine="708"/>
              <w:jc w:val="center"/>
              <w:rPr>
                <w:rFonts w:asciiTheme="minorHAnsi" w:hAnsiTheme="minorHAnsi" w:cstheme="minorHAnsi"/>
              </w:rPr>
            </w:pPr>
            <w:r w:rsidRPr="00E85640">
              <w:rPr>
                <w:rFonts w:asciiTheme="minorHAnsi" w:hAnsiTheme="minorHAnsi" w:cstheme="minorHAnsi"/>
                <w:b/>
                <w:bCs/>
              </w:rPr>
              <w:t xml:space="preserve">SKLOP 1 (premoženje </w:t>
            </w:r>
            <w:r w:rsidR="00707C1A">
              <w:rPr>
                <w:rFonts w:asciiTheme="minorHAnsi" w:hAnsiTheme="minorHAnsi" w:cstheme="minorHAnsi"/>
                <w:b/>
                <w:bCs/>
              </w:rPr>
              <w:t>,</w:t>
            </w:r>
            <w:r w:rsidRPr="00E85640">
              <w:rPr>
                <w:rFonts w:asciiTheme="minorHAnsi" w:hAnsiTheme="minorHAnsi" w:cstheme="minorHAnsi"/>
                <w:b/>
                <w:bCs/>
              </w:rPr>
              <w:t xml:space="preserve"> odgovornost</w:t>
            </w:r>
            <w:r w:rsidR="00707C1A">
              <w:rPr>
                <w:rFonts w:asciiTheme="minorHAnsi" w:hAnsiTheme="minorHAnsi" w:cstheme="minorHAnsi"/>
                <w:b/>
                <w:bCs/>
              </w:rPr>
              <w:t>, vozila, plovila in BZP</w:t>
            </w:r>
            <w:r w:rsidRPr="00E85640">
              <w:rPr>
                <w:rFonts w:asciiTheme="minorHAnsi" w:hAnsiTheme="minorHAnsi" w:cstheme="minorHAnsi"/>
                <w:b/>
                <w:bCs/>
              </w:rPr>
              <w:t>)</w:t>
            </w:r>
          </w:p>
        </w:tc>
      </w:tr>
      <w:tr w:rsidR="00E85640" w:rsidRPr="00170C54" w14:paraId="61E458AD" w14:textId="77777777" w:rsidTr="00A135F0">
        <w:trPr>
          <w:trHeight w:val="551"/>
        </w:trPr>
        <w:tc>
          <w:tcPr>
            <w:tcW w:w="1629" w:type="dxa"/>
            <w:shd w:val="clear" w:color="auto" w:fill="92D050"/>
            <w:vAlign w:val="center"/>
          </w:tcPr>
          <w:p w14:paraId="75F9E238" w14:textId="343B97DD"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VRSTA ZAVAROVANJA</w:t>
            </w:r>
          </w:p>
        </w:tc>
        <w:tc>
          <w:tcPr>
            <w:tcW w:w="1645" w:type="dxa"/>
            <w:shd w:val="clear" w:color="auto" w:fill="92D050"/>
            <w:vAlign w:val="center"/>
          </w:tcPr>
          <w:p w14:paraId="6D3DDA17"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MERSKA</w:t>
            </w:r>
          </w:p>
          <w:p w14:paraId="0E6877E1" w14:textId="78E49844"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ENOTA</w:t>
            </w:r>
          </w:p>
        </w:tc>
        <w:tc>
          <w:tcPr>
            <w:tcW w:w="1007" w:type="dxa"/>
            <w:shd w:val="clear" w:color="auto" w:fill="92D050"/>
            <w:vAlign w:val="center"/>
          </w:tcPr>
          <w:p w14:paraId="74B268E7" w14:textId="77777777" w:rsidR="00E85640" w:rsidRPr="007E27A9" w:rsidRDefault="00E85640" w:rsidP="00E85640">
            <w:pPr>
              <w:jc w:val="center"/>
              <w:rPr>
                <w:rFonts w:asciiTheme="minorHAnsi" w:hAnsiTheme="minorHAnsi" w:cstheme="minorHAnsi"/>
                <w:b/>
                <w:bCs/>
                <w:i/>
                <w:iCs/>
                <w:sz w:val="18"/>
                <w:szCs w:val="18"/>
              </w:rPr>
            </w:pPr>
          </w:p>
          <w:p w14:paraId="7B6F5E06"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KOLIČINA</w:t>
            </w:r>
          </w:p>
          <w:p w14:paraId="58CBBE31" w14:textId="77777777" w:rsidR="00E85640" w:rsidRPr="007E27A9" w:rsidRDefault="00E85640" w:rsidP="00E85640">
            <w:pPr>
              <w:jc w:val="center"/>
              <w:rPr>
                <w:rFonts w:asciiTheme="minorHAnsi" w:hAnsiTheme="minorHAnsi" w:cstheme="minorHAnsi"/>
                <w:b/>
                <w:bCs/>
                <w:i/>
                <w:iCs/>
                <w:sz w:val="18"/>
                <w:szCs w:val="18"/>
              </w:rPr>
            </w:pPr>
          </w:p>
        </w:tc>
        <w:tc>
          <w:tcPr>
            <w:tcW w:w="1490" w:type="dxa"/>
            <w:shd w:val="clear" w:color="auto" w:fill="92D050"/>
            <w:vAlign w:val="center"/>
          </w:tcPr>
          <w:p w14:paraId="7A7712F9"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CENA/ENOTO</w:t>
            </w:r>
          </w:p>
          <w:p w14:paraId="1B4C3445" w14:textId="451FD1F8"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 EUR brez DPZP</w:t>
            </w:r>
          </w:p>
        </w:tc>
        <w:tc>
          <w:tcPr>
            <w:tcW w:w="1272" w:type="dxa"/>
            <w:shd w:val="clear" w:color="auto" w:fill="92D050"/>
            <w:vAlign w:val="center"/>
          </w:tcPr>
          <w:p w14:paraId="70C6E624"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w:t>
            </w:r>
          </w:p>
          <w:p w14:paraId="557E0612" w14:textId="1977E51F"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brez DPZP</w:t>
            </w:r>
          </w:p>
        </w:tc>
        <w:tc>
          <w:tcPr>
            <w:tcW w:w="1301" w:type="dxa"/>
            <w:shd w:val="clear" w:color="auto" w:fill="92D050"/>
            <w:vAlign w:val="center"/>
          </w:tcPr>
          <w:p w14:paraId="5EBBB38F" w14:textId="279D9B6C"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 z DPZP</w:t>
            </w:r>
          </w:p>
        </w:tc>
      </w:tr>
      <w:tr w:rsidR="00E85640" w:rsidRPr="00170C54" w14:paraId="3F4070EC" w14:textId="77777777" w:rsidTr="00A135F0">
        <w:trPr>
          <w:trHeight w:val="656"/>
        </w:trPr>
        <w:tc>
          <w:tcPr>
            <w:tcW w:w="1629" w:type="dxa"/>
            <w:vAlign w:val="center"/>
          </w:tcPr>
          <w:p w14:paraId="25401D6B" w14:textId="77777777" w:rsidR="00E85640" w:rsidRPr="007E27A9" w:rsidRDefault="00E85640"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POŽAR</w:t>
            </w:r>
          </w:p>
        </w:tc>
        <w:tc>
          <w:tcPr>
            <w:tcW w:w="1645" w:type="dxa"/>
            <w:vAlign w:val="center"/>
          </w:tcPr>
          <w:p w14:paraId="27B5498B"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70D331C2" w14:textId="77777777" w:rsidR="00E85640" w:rsidRPr="007E27A9" w:rsidRDefault="00E8564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439416370"/>
            <w:placeholder>
              <w:docPart w:val="EA91D78892134D1D83554CB826272FB2"/>
            </w:placeholder>
            <w:showingPlcHdr/>
            <w:text/>
          </w:sdtPr>
          <w:sdtEndPr/>
          <w:sdtContent>
            <w:tc>
              <w:tcPr>
                <w:tcW w:w="1490" w:type="dxa"/>
                <w:shd w:val="clear" w:color="auto" w:fill="D9D9D9" w:themeFill="background1" w:themeFillShade="D9"/>
                <w:vAlign w:val="center"/>
              </w:tcPr>
              <w:p w14:paraId="7128DEA1"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291866837"/>
            <w:placeholder>
              <w:docPart w:val="EA91D78892134D1D83554CB826272FB2"/>
            </w:placeholder>
            <w:showingPlcHdr/>
            <w:text/>
          </w:sdtPr>
          <w:sdtEndPr/>
          <w:sdtContent>
            <w:tc>
              <w:tcPr>
                <w:tcW w:w="1272" w:type="dxa"/>
                <w:shd w:val="clear" w:color="auto" w:fill="D9D9D9" w:themeFill="background1" w:themeFillShade="D9"/>
                <w:vAlign w:val="center"/>
              </w:tcPr>
              <w:p w14:paraId="47F1A9C5"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333569439"/>
            <w:placeholder>
              <w:docPart w:val="C2D2461D5C9949E786EAD66813811135"/>
            </w:placeholder>
            <w:showingPlcHdr/>
            <w:text/>
          </w:sdtPr>
          <w:sdtEndPr/>
          <w:sdtContent>
            <w:tc>
              <w:tcPr>
                <w:tcW w:w="1301" w:type="dxa"/>
                <w:shd w:val="clear" w:color="auto" w:fill="D9D9D9" w:themeFill="background1" w:themeFillShade="D9"/>
                <w:vAlign w:val="center"/>
              </w:tcPr>
              <w:p w14:paraId="1D0AB7F8"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E85640" w:rsidRPr="00170C54" w14:paraId="5EBF5798" w14:textId="77777777" w:rsidTr="00A135F0">
        <w:trPr>
          <w:trHeight w:val="656"/>
        </w:trPr>
        <w:tc>
          <w:tcPr>
            <w:tcW w:w="1629" w:type="dxa"/>
            <w:vAlign w:val="center"/>
          </w:tcPr>
          <w:p w14:paraId="2638E0AF" w14:textId="77777777" w:rsidR="00E85640" w:rsidRPr="007E27A9" w:rsidRDefault="00E85640"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ELEKTRONIKA</w:t>
            </w:r>
          </w:p>
        </w:tc>
        <w:tc>
          <w:tcPr>
            <w:tcW w:w="1645" w:type="dxa"/>
            <w:vAlign w:val="center"/>
          </w:tcPr>
          <w:p w14:paraId="6F104FF8"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5FD8D859" w14:textId="77777777" w:rsidR="00E85640" w:rsidRPr="007E27A9" w:rsidRDefault="00E8564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2044282959"/>
            <w:placeholder>
              <w:docPart w:val="AA1859E505FA450D94AF43238AFFC67F"/>
            </w:placeholder>
            <w:showingPlcHdr/>
            <w:text/>
          </w:sdtPr>
          <w:sdtEndPr/>
          <w:sdtContent>
            <w:tc>
              <w:tcPr>
                <w:tcW w:w="1490" w:type="dxa"/>
                <w:shd w:val="clear" w:color="auto" w:fill="D9D9D9" w:themeFill="background1" w:themeFillShade="D9"/>
                <w:vAlign w:val="center"/>
              </w:tcPr>
              <w:p w14:paraId="1CF0C6E5"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807506866"/>
            <w:placeholder>
              <w:docPart w:val="B14E5A72F39A4334A753538613568968"/>
            </w:placeholder>
            <w:showingPlcHdr/>
            <w:text/>
          </w:sdtPr>
          <w:sdtEndPr/>
          <w:sdtContent>
            <w:tc>
              <w:tcPr>
                <w:tcW w:w="1272" w:type="dxa"/>
                <w:shd w:val="clear" w:color="auto" w:fill="D9D9D9" w:themeFill="background1" w:themeFillShade="D9"/>
                <w:vAlign w:val="center"/>
              </w:tcPr>
              <w:p w14:paraId="5C0AFCA2"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741860509"/>
            <w:placeholder>
              <w:docPart w:val="8B3DAFD9F0B348A192E0FBEC99C27204"/>
            </w:placeholder>
            <w:showingPlcHdr/>
            <w:text/>
          </w:sdtPr>
          <w:sdtEndPr/>
          <w:sdtContent>
            <w:tc>
              <w:tcPr>
                <w:tcW w:w="1301" w:type="dxa"/>
                <w:shd w:val="clear" w:color="auto" w:fill="D9D9D9" w:themeFill="background1" w:themeFillShade="D9"/>
                <w:vAlign w:val="center"/>
              </w:tcPr>
              <w:p w14:paraId="2C8AAA98"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E85640" w:rsidRPr="00170C54" w14:paraId="31AE61CB" w14:textId="77777777" w:rsidTr="00A135F0">
        <w:trPr>
          <w:trHeight w:val="656"/>
        </w:trPr>
        <w:tc>
          <w:tcPr>
            <w:tcW w:w="1629" w:type="dxa"/>
            <w:vAlign w:val="center"/>
          </w:tcPr>
          <w:p w14:paraId="6D903BE8" w14:textId="77777777" w:rsidR="00E85640" w:rsidRPr="007E27A9" w:rsidRDefault="00E85640"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VLOM IN ROP</w:t>
            </w:r>
          </w:p>
        </w:tc>
        <w:tc>
          <w:tcPr>
            <w:tcW w:w="1645" w:type="dxa"/>
            <w:vAlign w:val="center"/>
          </w:tcPr>
          <w:p w14:paraId="51571D61"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160EF3DF" w14:textId="77777777" w:rsidR="00E85640" w:rsidRPr="007E27A9" w:rsidRDefault="00E85640" w:rsidP="00916890">
            <w:pPr>
              <w:jc w:val="center"/>
              <w:rPr>
                <w:rFonts w:asciiTheme="minorHAnsi" w:hAnsiTheme="minorHAnsi" w:cstheme="minorHAnsi"/>
                <w:b/>
                <w:bCs/>
                <w:i/>
                <w:iCs/>
                <w:sz w:val="18"/>
                <w:szCs w:val="18"/>
              </w:rPr>
            </w:pPr>
          </w:p>
          <w:p w14:paraId="56AE7F7D" w14:textId="77777777" w:rsidR="00E85640" w:rsidRPr="007E27A9" w:rsidRDefault="00E8564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138892035"/>
            <w:placeholder>
              <w:docPart w:val="3622F700DFB1418FAA9D40B6743D17DE"/>
            </w:placeholder>
            <w:showingPlcHdr/>
            <w:text/>
          </w:sdtPr>
          <w:sdtEndPr/>
          <w:sdtContent>
            <w:tc>
              <w:tcPr>
                <w:tcW w:w="1490" w:type="dxa"/>
                <w:shd w:val="clear" w:color="auto" w:fill="D9D9D9" w:themeFill="background1" w:themeFillShade="D9"/>
                <w:vAlign w:val="center"/>
              </w:tcPr>
              <w:p w14:paraId="7F5DB134"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742177944"/>
            <w:placeholder>
              <w:docPart w:val="CB2C3ABC73CE4DDCBCACC35FA8C92ABB"/>
            </w:placeholder>
            <w:showingPlcHdr/>
            <w:text/>
          </w:sdtPr>
          <w:sdtEndPr/>
          <w:sdtContent>
            <w:tc>
              <w:tcPr>
                <w:tcW w:w="1272" w:type="dxa"/>
                <w:shd w:val="clear" w:color="auto" w:fill="D9D9D9" w:themeFill="background1" w:themeFillShade="D9"/>
                <w:vAlign w:val="center"/>
              </w:tcPr>
              <w:p w14:paraId="48640D14"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762268168"/>
            <w:placeholder>
              <w:docPart w:val="C039A3772F874D608081B7C4063749A9"/>
            </w:placeholder>
            <w:showingPlcHdr/>
            <w:text/>
          </w:sdtPr>
          <w:sdtEndPr/>
          <w:sdtContent>
            <w:tc>
              <w:tcPr>
                <w:tcW w:w="1301" w:type="dxa"/>
                <w:shd w:val="clear" w:color="auto" w:fill="D9D9D9" w:themeFill="background1" w:themeFillShade="D9"/>
                <w:vAlign w:val="center"/>
              </w:tcPr>
              <w:p w14:paraId="41569567"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E85640" w:rsidRPr="00170C54" w14:paraId="05ED5985" w14:textId="77777777" w:rsidTr="00A135F0">
        <w:trPr>
          <w:trHeight w:val="656"/>
        </w:trPr>
        <w:tc>
          <w:tcPr>
            <w:tcW w:w="1629" w:type="dxa"/>
            <w:vAlign w:val="center"/>
          </w:tcPr>
          <w:p w14:paraId="09EA6644" w14:textId="77777777" w:rsidR="00E85640" w:rsidRPr="007E27A9" w:rsidRDefault="00E85640"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STEKLO</w:t>
            </w:r>
          </w:p>
        </w:tc>
        <w:tc>
          <w:tcPr>
            <w:tcW w:w="1645" w:type="dxa"/>
            <w:vAlign w:val="center"/>
          </w:tcPr>
          <w:p w14:paraId="0061F70E"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494F77FA" w14:textId="77777777" w:rsidR="00E85640" w:rsidRPr="007E27A9" w:rsidRDefault="00E8564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2034074391"/>
            <w:placeholder>
              <w:docPart w:val="D90B862E743A40C89C3549B317691C34"/>
            </w:placeholder>
            <w:showingPlcHdr/>
            <w:text/>
          </w:sdtPr>
          <w:sdtEndPr/>
          <w:sdtContent>
            <w:tc>
              <w:tcPr>
                <w:tcW w:w="1490" w:type="dxa"/>
                <w:shd w:val="clear" w:color="auto" w:fill="D9D9D9" w:themeFill="background1" w:themeFillShade="D9"/>
                <w:vAlign w:val="center"/>
              </w:tcPr>
              <w:p w14:paraId="08BA8BE4"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862168431"/>
            <w:placeholder>
              <w:docPart w:val="39B9044C4E414E91B33D1E129B5F4FD1"/>
            </w:placeholder>
            <w:showingPlcHdr/>
            <w:text/>
          </w:sdtPr>
          <w:sdtEndPr/>
          <w:sdtContent>
            <w:tc>
              <w:tcPr>
                <w:tcW w:w="1272" w:type="dxa"/>
                <w:shd w:val="clear" w:color="auto" w:fill="D9D9D9" w:themeFill="background1" w:themeFillShade="D9"/>
                <w:vAlign w:val="center"/>
              </w:tcPr>
              <w:p w14:paraId="77955210"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559741200"/>
            <w:placeholder>
              <w:docPart w:val="22FA7D9033B446F29B5CB21D570EB2A3"/>
            </w:placeholder>
            <w:showingPlcHdr/>
            <w:text/>
          </w:sdtPr>
          <w:sdtEndPr/>
          <w:sdtContent>
            <w:tc>
              <w:tcPr>
                <w:tcW w:w="1301" w:type="dxa"/>
                <w:shd w:val="clear" w:color="auto" w:fill="D9D9D9" w:themeFill="background1" w:themeFillShade="D9"/>
                <w:vAlign w:val="center"/>
              </w:tcPr>
              <w:p w14:paraId="367A1E68"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E85640" w:rsidRPr="00170C54" w14:paraId="2917B5D1" w14:textId="77777777" w:rsidTr="00A135F0">
        <w:trPr>
          <w:trHeight w:val="656"/>
        </w:trPr>
        <w:tc>
          <w:tcPr>
            <w:tcW w:w="1629" w:type="dxa"/>
            <w:vAlign w:val="center"/>
          </w:tcPr>
          <w:p w14:paraId="7D8FFFB5" w14:textId="4BE51B80" w:rsidR="00E85640" w:rsidRPr="007E27A9" w:rsidRDefault="00E85640"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SPLOŠNA ODGOVORNOST</w:t>
            </w:r>
            <w:r>
              <w:rPr>
                <w:rFonts w:asciiTheme="minorHAnsi" w:hAnsiTheme="minorHAnsi" w:cstheme="minorHAnsi"/>
                <w:b/>
                <w:bCs/>
                <w:sz w:val="18"/>
                <w:szCs w:val="18"/>
              </w:rPr>
              <w:t xml:space="preserve"> </w:t>
            </w:r>
          </w:p>
        </w:tc>
        <w:tc>
          <w:tcPr>
            <w:tcW w:w="1645" w:type="dxa"/>
            <w:vAlign w:val="center"/>
          </w:tcPr>
          <w:p w14:paraId="1851AC08"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10416A54" w14:textId="77777777" w:rsidR="00E85640" w:rsidRPr="007E27A9" w:rsidRDefault="00E85640" w:rsidP="00916890">
            <w:pPr>
              <w:jc w:val="center"/>
              <w:rPr>
                <w:rFonts w:asciiTheme="minorHAnsi" w:hAnsiTheme="minorHAnsi" w:cstheme="minorHAnsi"/>
                <w:b/>
                <w:bCs/>
                <w:i/>
                <w:iCs/>
                <w:sz w:val="18"/>
                <w:szCs w:val="18"/>
              </w:rPr>
            </w:pPr>
          </w:p>
          <w:p w14:paraId="3898CD91" w14:textId="77777777" w:rsidR="00E85640" w:rsidRPr="007E27A9" w:rsidRDefault="00E8564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1505973777"/>
            <w:placeholder>
              <w:docPart w:val="3F2433FB61714BFC92B1EB7FD04E2F41"/>
            </w:placeholder>
            <w:showingPlcHdr/>
            <w:text/>
          </w:sdtPr>
          <w:sdtEndPr/>
          <w:sdtContent>
            <w:tc>
              <w:tcPr>
                <w:tcW w:w="1490" w:type="dxa"/>
                <w:shd w:val="clear" w:color="auto" w:fill="D9D9D9" w:themeFill="background1" w:themeFillShade="D9"/>
                <w:vAlign w:val="center"/>
              </w:tcPr>
              <w:p w14:paraId="5912FE3A"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648967903"/>
            <w:placeholder>
              <w:docPart w:val="CFA898E3DEDA434EB97E4C2B2A40E076"/>
            </w:placeholder>
            <w:showingPlcHdr/>
            <w:text/>
          </w:sdtPr>
          <w:sdtEndPr/>
          <w:sdtContent>
            <w:tc>
              <w:tcPr>
                <w:tcW w:w="1272" w:type="dxa"/>
                <w:shd w:val="clear" w:color="auto" w:fill="D9D9D9" w:themeFill="background1" w:themeFillShade="D9"/>
                <w:vAlign w:val="center"/>
              </w:tcPr>
              <w:p w14:paraId="48AFED02"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118379430"/>
            <w:placeholder>
              <w:docPart w:val="E4298FAC5DC14171A21E7041F136C03C"/>
            </w:placeholder>
            <w:showingPlcHdr/>
            <w:text/>
          </w:sdtPr>
          <w:sdtEndPr/>
          <w:sdtContent>
            <w:tc>
              <w:tcPr>
                <w:tcW w:w="1301" w:type="dxa"/>
                <w:shd w:val="clear" w:color="auto" w:fill="D9D9D9" w:themeFill="background1" w:themeFillShade="D9"/>
                <w:vAlign w:val="center"/>
              </w:tcPr>
              <w:p w14:paraId="20243BD2" w14:textId="77777777" w:rsidR="00E85640" w:rsidRPr="007E27A9" w:rsidRDefault="00E8564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916890" w:rsidRPr="00170C54" w14:paraId="2857AA35" w14:textId="77777777" w:rsidTr="00916890">
        <w:trPr>
          <w:trHeight w:val="656"/>
        </w:trPr>
        <w:tc>
          <w:tcPr>
            <w:tcW w:w="1629" w:type="dxa"/>
            <w:vAlign w:val="center"/>
          </w:tcPr>
          <w:p w14:paraId="1DEAEF32" w14:textId="6418A623" w:rsidR="00916890" w:rsidRPr="007E27A9" w:rsidRDefault="00916890" w:rsidP="00916890">
            <w:pPr>
              <w:pStyle w:val="Odstavekseznama"/>
              <w:autoSpaceDE w:val="0"/>
              <w:autoSpaceDN w:val="0"/>
              <w:adjustRightInd w:val="0"/>
              <w:ind w:left="22"/>
              <w:jc w:val="center"/>
              <w:rPr>
                <w:rFonts w:asciiTheme="minorHAnsi" w:hAnsiTheme="minorHAnsi" w:cstheme="minorHAnsi"/>
                <w:b/>
                <w:bCs/>
                <w:sz w:val="18"/>
                <w:szCs w:val="18"/>
              </w:rPr>
            </w:pPr>
            <w:r>
              <w:rPr>
                <w:rFonts w:asciiTheme="minorHAnsi" w:hAnsiTheme="minorHAnsi" w:cstheme="minorHAnsi"/>
                <w:b/>
                <w:bCs/>
                <w:sz w:val="20"/>
                <w:szCs w:val="20"/>
              </w:rPr>
              <w:t>VOZILA</w:t>
            </w:r>
          </w:p>
        </w:tc>
        <w:tc>
          <w:tcPr>
            <w:tcW w:w="1645" w:type="dxa"/>
            <w:vAlign w:val="center"/>
          </w:tcPr>
          <w:p w14:paraId="58E71B91" w14:textId="519FC148" w:rsidR="00916890" w:rsidRPr="007E27A9" w:rsidRDefault="00916890" w:rsidP="00916890">
            <w:pPr>
              <w:jc w:val="center"/>
              <w:rPr>
                <w:rFonts w:asciiTheme="minorHAnsi" w:hAnsiTheme="minorHAnsi" w:cstheme="minorHAnsi"/>
                <w:i/>
                <w:iCs/>
                <w:sz w:val="18"/>
                <w:szCs w:val="18"/>
              </w:rPr>
            </w:pPr>
            <w:r w:rsidRPr="00201C1D">
              <w:rPr>
                <w:rFonts w:asciiTheme="minorHAnsi" w:hAnsiTheme="minorHAnsi" w:cstheme="minorHAnsi"/>
                <w:i/>
                <w:iCs/>
                <w:sz w:val="18"/>
                <w:szCs w:val="18"/>
              </w:rPr>
              <w:t>ENOLETNA ZP BREZ DPZP</w:t>
            </w:r>
          </w:p>
        </w:tc>
        <w:tc>
          <w:tcPr>
            <w:tcW w:w="1007" w:type="dxa"/>
            <w:vAlign w:val="center"/>
          </w:tcPr>
          <w:p w14:paraId="351971AD" w14:textId="78280D56" w:rsidR="00916890" w:rsidRPr="007E27A9" w:rsidRDefault="0091689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361334822"/>
            <w:placeholder>
              <w:docPart w:val="6BB330371FE9426B9860AA0D31557C9A"/>
            </w:placeholder>
            <w:showingPlcHdr/>
            <w:text/>
          </w:sdtPr>
          <w:sdtEndPr/>
          <w:sdtContent>
            <w:tc>
              <w:tcPr>
                <w:tcW w:w="1490" w:type="dxa"/>
                <w:shd w:val="clear" w:color="auto" w:fill="D9D9D9" w:themeFill="background1" w:themeFillShade="D9"/>
                <w:vAlign w:val="center"/>
              </w:tcPr>
              <w:p w14:paraId="2C2AD82F" w14:textId="4D95C66F"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2069143366"/>
            <w:placeholder>
              <w:docPart w:val="AC745446223345429AFD8D207CA83531"/>
            </w:placeholder>
            <w:showingPlcHdr/>
            <w:text/>
          </w:sdtPr>
          <w:sdtEndPr/>
          <w:sdtContent>
            <w:tc>
              <w:tcPr>
                <w:tcW w:w="1272" w:type="dxa"/>
                <w:shd w:val="clear" w:color="auto" w:fill="D9D9D9" w:themeFill="background1" w:themeFillShade="D9"/>
                <w:vAlign w:val="center"/>
              </w:tcPr>
              <w:p w14:paraId="02B450DB" w14:textId="04BAF92B"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690132419"/>
            <w:placeholder>
              <w:docPart w:val="75C6E21D52D34FBB82E1A950AB23C6A3"/>
            </w:placeholder>
            <w:showingPlcHdr/>
            <w:text/>
          </w:sdtPr>
          <w:sdtEndPr/>
          <w:sdtContent>
            <w:tc>
              <w:tcPr>
                <w:tcW w:w="1301" w:type="dxa"/>
                <w:shd w:val="clear" w:color="auto" w:fill="D9D9D9" w:themeFill="background1" w:themeFillShade="D9"/>
                <w:vAlign w:val="center"/>
              </w:tcPr>
              <w:p w14:paraId="5A8E8380" w14:textId="6146C6B8"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916890" w:rsidRPr="00170C54" w14:paraId="4DA45A25" w14:textId="77777777" w:rsidTr="00916890">
        <w:trPr>
          <w:trHeight w:val="656"/>
        </w:trPr>
        <w:tc>
          <w:tcPr>
            <w:tcW w:w="1629" w:type="dxa"/>
            <w:vAlign w:val="center"/>
          </w:tcPr>
          <w:p w14:paraId="308E93D0" w14:textId="20AA7A56" w:rsidR="00916890" w:rsidRPr="007E27A9" w:rsidRDefault="00916890" w:rsidP="00916890">
            <w:pPr>
              <w:pStyle w:val="Odstavekseznama"/>
              <w:autoSpaceDE w:val="0"/>
              <w:autoSpaceDN w:val="0"/>
              <w:adjustRightInd w:val="0"/>
              <w:ind w:left="22"/>
              <w:jc w:val="center"/>
              <w:rPr>
                <w:rFonts w:asciiTheme="minorHAnsi" w:hAnsiTheme="minorHAnsi" w:cstheme="minorHAnsi"/>
                <w:b/>
                <w:bCs/>
                <w:sz w:val="18"/>
                <w:szCs w:val="18"/>
              </w:rPr>
            </w:pPr>
            <w:r>
              <w:rPr>
                <w:rFonts w:asciiTheme="minorHAnsi" w:hAnsiTheme="minorHAnsi" w:cstheme="minorHAnsi"/>
                <w:b/>
                <w:bCs/>
                <w:sz w:val="20"/>
                <w:szCs w:val="20"/>
              </w:rPr>
              <w:t>PLOVILA</w:t>
            </w:r>
          </w:p>
        </w:tc>
        <w:tc>
          <w:tcPr>
            <w:tcW w:w="1645" w:type="dxa"/>
            <w:vAlign w:val="center"/>
          </w:tcPr>
          <w:p w14:paraId="68C96D60" w14:textId="78C6C351" w:rsidR="00916890" w:rsidRPr="007E27A9" w:rsidRDefault="00916890" w:rsidP="00916890">
            <w:pPr>
              <w:jc w:val="center"/>
              <w:rPr>
                <w:rFonts w:asciiTheme="minorHAnsi" w:hAnsiTheme="minorHAnsi" w:cstheme="minorHAnsi"/>
                <w:i/>
                <w:iCs/>
                <w:sz w:val="18"/>
                <w:szCs w:val="18"/>
              </w:rPr>
            </w:pPr>
            <w:r w:rsidRPr="00201C1D">
              <w:rPr>
                <w:rFonts w:asciiTheme="minorHAnsi" w:hAnsiTheme="minorHAnsi" w:cstheme="minorHAnsi"/>
                <w:i/>
                <w:iCs/>
                <w:sz w:val="18"/>
                <w:szCs w:val="18"/>
              </w:rPr>
              <w:t>ENOLETNA ZP BREZ DPZP</w:t>
            </w:r>
          </w:p>
        </w:tc>
        <w:tc>
          <w:tcPr>
            <w:tcW w:w="1007" w:type="dxa"/>
            <w:vAlign w:val="center"/>
          </w:tcPr>
          <w:p w14:paraId="1275DB69" w14:textId="33948811" w:rsidR="00916890" w:rsidRPr="007E27A9" w:rsidRDefault="0091689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1824547587"/>
            <w:placeholder>
              <w:docPart w:val="09BEEEB68991499DA5E0CBE99540EE91"/>
            </w:placeholder>
            <w:showingPlcHdr/>
            <w:text/>
          </w:sdtPr>
          <w:sdtEndPr/>
          <w:sdtContent>
            <w:tc>
              <w:tcPr>
                <w:tcW w:w="1490" w:type="dxa"/>
                <w:shd w:val="clear" w:color="auto" w:fill="D9D9D9" w:themeFill="background1" w:themeFillShade="D9"/>
                <w:vAlign w:val="center"/>
              </w:tcPr>
              <w:p w14:paraId="4E6F1553" w14:textId="0434A742"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913783181"/>
            <w:placeholder>
              <w:docPart w:val="E77062A621584154A1EF92739253ED9E"/>
            </w:placeholder>
            <w:showingPlcHdr/>
            <w:text/>
          </w:sdtPr>
          <w:sdtEndPr/>
          <w:sdtContent>
            <w:tc>
              <w:tcPr>
                <w:tcW w:w="1272" w:type="dxa"/>
                <w:shd w:val="clear" w:color="auto" w:fill="D9D9D9" w:themeFill="background1" w:themeFillShade="D9"/>
                <w:vAlign w:val="center"/>
              </w:tcPr>
              <w:p w14:paraId="1691E440" w14:textId="4A0A411D"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637251999"/>
            <w:placeholder>
              <w:docPart w:val="A1C9CD186A0241A18A6872E18995B581"/>
            </w:placeholder>
            <w:showingPlcHdr/>
            <w:text/>
          </w:sdtPr>
          <w:sdtEndPr/>
          <w:sdtContent>
            <w:tc>
              <w:tcPr>
                <w:tcW w:w="1301" w:type="dxa"/>
                <w:shd w:val="clear" w:color="auto" w:fill="D9D9D9" w:themeFill="background1" w:themeFillShade="D9"/>
                <w:vAlign w:val="center"/>
              </w:tcPr>
              <w:p w14:paraId="75EE2F95" w14:textId="784172C8"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916890" w:rsidRPr="00170C54" w14:paraId="100E1E25" w14:textId="77777777" w:rsidTr="00916890">
        <w:trPr>
          <w:trHeight w:val="656"/>
        </w:trPr>
        <w:tc>
          <w:tcPr>
            <w:tcW w:w="1629" w:type="dxa"/>
            <w:vAlign w:val="center"/>
          </w:tcPr>
          <w:p w14:paraId="6B8F79CF" w14:textId="4724051E" w:rsidR="00916890" w:rsidRPr="007E27A9" w:rsidRDefault="00916890" w:rsidP="00916890">
            <w:pPr>
              <w:pStyle w:val="Odstavekseznama"/>
              <w:autoSpaceDE w:val="0"/>
              <w:autoSpaceDN w:val="0"/>
              <w:adjustRightInd w:val="0"/>
              <w:ind w:left="22"/>
              <w:jc w:val="center"/>
              <w:rPr>
                <w:rFonts w:asciiTheme="minorHAnsi" w:hAnsiTheme="minorHAnsi" w:cstheme="minorHAnsi"/>
                <w:b/>
                <w:bCs/>
                <w:sz w:val="18"/>
                <w:szCs w:val="18"/>
              </w:rPr>
            </w:pPr>
            <w:r>
              <w:rPr>
                <w:rFonts w:asciiTheme="minorHAnsi" w:hAnsiTheme="minorHAnsi" w:cstheme="minorHAnsi"/>
                <w:b/>
                <w:bCs/>
                <w:sz w:val="20"/>
                <w:szCs w:val="20"/>
              </w:rPr>
              <w:t>BREZPILOTNA PLOVILA</w:t>
            </w:r>
          </w:p>
        </w:tc>
        <w:tc>
          <w:tcPr>
            <w:tcW w:w="1645" w:type="dxa"/>
            <w:vAlign w:val="center"/>
          </w:tcPr>
          <w:p w14:paraId="7A40EA37" w14:textId="7C3FE44C" w:rsidR="00916890" w:rsidRPr="007E27A9" w:rsidRDefault="00916890" w:rsidP="00916890">
            <w:pPr>
              <w:jc w:val="center"/>
              <w:rPr>
                <w:rFonts w:asciiTheme="minorHAnsi" w:hAnsiTheme="minorHAnsi" w:cstheme="minorHAnsi"/>
                <w:i/>
                <w:iCs/>
                <w:sz w:val="18"/>
                <w:szCs w:val="18"/>
              </w:rPr>
            </w:pPr>
            <w:r w:rsidRPr="00201C1D">
              <w:rPr>
                <w:rFonts w:asciiTheme="minorHAnsi" w:hAnsiTheme="minorHAnsi" w:cstheme="minorHAnsi"/>
                <w:i/>
                <w:iCs/>
                <w:sz w:val="18"/>
                <w:szCs w:val="18"/>
              </w:rPr>
              <w:t>ENOLETNA ZP BREZ DPZP</w:t>
            </w:r>
          </w:p>
        </w:tc>
        <w:tc>
          <w:tcPr>
            <w:tcW w:w="1007" w:type="dxa"/>
            <w:vAlign w:val="center"/>
          </w:tcPr>
          <w:p w14:paraId="27662F1A" w14:textId="6434B656" w:rsidR="00916890" w:rsidRPr="007E27A9" w:rsidRDefault="00916890" w:rsidP="0091689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717977719"/>
            <w:placeholder>
              <w:docPart w:val="D5690F3284C242D4861C4BCE8909397C"/>
            </w:placeholder>
            <w:showingPlcHdr/>
            <w:text/>
          </w:sdtPr>
          <w:sdtEndPr/>
          <w:sdtContent>
            <w:tc>
              <w:tcPr>
                <w:tcW w:w="1490" w:type="dxa"/>
                <w:shd w:val="clear" w:color="auto" w:fill="D9D9D9" w:themeFill="background1" w:themeFillShade="D9"/>
                <w:vAlign w:val="center"/>
              </w:tcPr>
              <w:p w14:paraId="1629BA4F" w14:textId="60499018"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461656035"/>
            <w:placeholder>
              <w:docPart w:val="C6530935CE184D10B7CACB171429DC12"/>
            </w:placeholder>
            <w:showingPlcHdr/>
            <w:text/>
          </w:sdtPr>
          <w:sdtEndPr/>
          <w:sdtContent>
            <w:tc>
              <w:tcPr>
                <w:tcW w:w="1272" w:type="dxa"/>
                <w:shd w:val="clear" w:color="auto" w:fill="D9D9D9" w:themeFill="background1" w:themeFillShade="D9"/>
                <w:vAlign w:val="center"/>
              </w:tcPr>
              <w:p w14:paraId="59DD3593" w14:textId="049A1FE1"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107508136"/>
            <w:placeholder>
              <w:docPart w:val="5D9BCB64F41C41919E07C92BB0359095"/>
            </w:placeholder>
            <w:showingPlcHdr/>
            <w:text/>
          </w:sdtPr>
          <w:sdtEndPr/>
          <w:sdtContent>
            <w:tc>
              <w:tcPr>
                <w:tcW w:w="1301" w:type="dxa"/>
                <w:shd w:val="clear" w:color="auto" w:fill="D9D9D9" w:themeFill="background1" w:themeFillShade="D9"/>
                <w:vAlign w:val="center"/>
              </w:tcPr>
              <w:p w14:paraId="165D302E" w14:textId="6F8B6060" w:rsidR="00916890" w:rsidRDefault="00916890" w:rsidP="0091689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r w:rsidR="00E85640" w:rsidRPr="00170C54" w14:paraId="0E1A6BAB" w14:textId="77777777" w:rsidTr="00A135F0">
        <w:trPr>
          <w:trHeight w:val="656"/>
        </w:trPr>
        <w:tc>
          <w:tcPr>
            <w:tcW w:w="5771" w:type="dxa"/>
            <w:gridSpan w:val="4"/>
            <w:vAlign w:val="center"/>
          </w:tcPr>
          <w:p w14:paraId="13FD8A63"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lastRenderedPageBreak/>
              <w:t>REKAPITULACIJA</w:t>
            </w:r>
          </w:p>
        </w:tc>
        <w:sdt>
          <w:sdtPr>
            <w:rPr>
              <w:rFonts w:asciiTheme="minorHAnsi" w:hAnsiTheme="minorHAnsi" w:cstheme="minorHAnsi"/>
              <w:b/>
              <w:bCs/>
              <w:i/>
              <w:iCs/>
              <w:sz w:val="18"/>
              <w:szCs w:val="18"/>
            </w:rPr>
            <w:id w:val="901488243"/>
            <w:placeholder>
              <w:docPart w:val="739101DB53DF4582A3A626835575AD5C"/>
            </w:placeholder>
            <w:showingPlcHdr/>
            <w:text/>
          </w:sdtPr>
          <w:sdtEndPr/>
          <w:sdtContent>
            <w:tc>
              <w:tcPr>
                <w:tcW w:w="1272" w:type="dxa"/>
                <w:shd w:val="clear" w:color="auto" w:fill="D9D9D9" w:themeFill="background1" w:themeFillShade="D9"/>
                <w:vAlign w:val="center"/>
              </w:tcPr>
              <w:p w14:paraId="00B2B7BC" w14:textId="77777777" w:rsidR="00E85640" w:rsidRPr="007E27A9" w:rsidRDefault="00E85640" w:rsidP="00A135F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5973315"/>
            <w:placeholder>
              <w:docPart w:val="ACC6C9598B574066B99EC73517DB5B94"/>
            </w:placeholder>
            <w:showingPlcHdr/>
            <w:text/>
          </w:sdtPr>
          <w:sdtEndPr/>
          <w:sdtContent>
            <w:tc>
              <w:tcPr>
                <w:tcW w:w="1301" w:type="dxa"/>
                <w:shd w:val="clear" w:color="auto" w:fill="D9D9D9" w:themeFill="background1" w:themeFillShade="D9"/>
                <w:vAlign w:val="center"/>
              </w:tcPr>
              <w:p w14:paraId="633F4A83" w14:textId="77777777" w:rsidR="00E85640" w:rsidRPr="007E27A9" w:rsidRDefault="00E85640" w:rsidP="00A135F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bl>
    <w:p w14:paraId="12578C0B" w14:textId="5E694819" w:rsidR="00B67D26" w:rsidRDefault="00B67D26" w:rsidP="00E85640">
      <w:pPr>
        <w:pStyle w:val="Odstavekseznama"/>
        <w:widowControl w:val="0"/>
        <w:autoSpaceDE w:val="0"/>
        <w:autoSpaceDN w:val="0"/>
        <w:adjustRightInd w:val="0"/>
        <w:ind w:left="1004"/>
        <w:jc w:val="both"/>
        <w:rPr>
          <w:rFonts w:asciiTheme="minorHAnsi" w:hAnsiTheme="minorHAnsi" w:cstheme="minorHAnsi"/>
          <w:b/>
          <w:bCs/>
        </w:rPr>
      </w:pPr>
    </w:p>
    <w:p w14:paraId="7AA16381" w14:textId="77777777" w:rsidR="00E85640" w:rsidRDefault="00E85640" w:rsidP="00E85640">
      <w:pPr>
        <w:pStyle w:val="Odstavekseznama"/>
        <w:widowControl w:val="0"/>
        <w:autoSpaceDE w:val="0"/>
        <w:autoSpaceDN w:val="0"/>
        <w:adjustRightInd w:val="0"/>
        <w:ind w:left="1004"/>
        <w:jc w:val="both"/>
        <w:rPr>
          <w:rFonts w:asciiTheme="minorHAnsi" w:hAnsiTheme="minorHAnsi" w:cstheme="minorHAnsi"/>
          <w:b/>
          <w:bCs/>
        </w:rPr>
      </w:pPr>
    </w:p>
    <w:p w14:paraId="78E9F5B8" w14:textId="77777777" w:rsidR="00E85640" w:rsidRDefault="00E85640" w:rsidP="00E85640">
      <w:pPr>
        <w:pStyle w:val="Odstavekseznama"/>
        <w:widowControl w:val="0"/>
        <w:autoSpaceDE w:val="0"/>
        <w:autoSpaceDN w:val="0"/>
        <w:adjustRightInd w:val="0"/>
        <w:ind w:left="1004"/>
        <w:jc w:val="both"/>
        <w:rPr>
          <w:rFonts w:asciiTheme="minorHAnsi" w:hAnsiTheme="minorHAnsi" w:cstheme="minorHAnsi"/>
          <w:b/>
          <w:bCs/>
        </w:rPr>
      </w:pPr>
    </w:p>
    <w:p w14:paraId="6F818C86" w14:textId="77777777" w:rsidR="00E85640" w:rsidRDefault="00E85640" w:rsidP="00E85640">
      <w:pPr>
        <w:pStyle w:val="Odstavekseznama"/>
        <w:widowControl w:val="0"/>
        <w:autoSpaceDE w:val="0"/>
        <w:autoSpaceDN w:val="0"/>
        <w:adjustRightInd w:val="0"/>
        <w:ind w:left="1004"/>
        <w:jc w:val="both"/>
        <w:rPr>
          <w:rFonts w:asciiTheme="minorHAnsi" w:hAnsiTheme="minorHAnsi" w:cstheme="minorHAnsi"/>
          <w:b/>
          <w:bCs/>
        </w:rPr>
      </w:pPr>
    </w:p>
    <w:p w14:paraId="3FE4A686" w14:textId="77777777" w:rsidR="00E85640" w:rsidRPr="00916890" w:rsidRDefault="00E85640" w:rsidP="00916890">
      <w:pPr>
        <w:widowControl w:val="0"/>
        <w:autoSpaceDE w:val="0"/>
        <w:autoSpaceDN w:val="0"/>
        <w:adjustRightInd w:val="0"/>
        <w:jc w:val="both"/>
        <w:rPr>
          <w:rFonts w:asciiTheme="minorHAnsi" w:hAnsiTheme="minorHAnsi" w:cstheme="minorHAnsi"/>
          <w:b/>
          <w:bCs/>
        </w:rPr>
      </w:pPr>
    </w:p>
    <w:p w14:paraId="2EE132AE" w14:textId="77777777" w:rsidR="00E85640" w:rsidRPr="00170C54" w:rsidRDefault="00E85640" w:rsidP="00B67D26">
      <w:pPr>
        <w:rPr>
          <w:rFonts w:asciiTheme="minorHAnsi" w:hAnsiTheme="minorHAnsi" w:cstheme="minorHAnsi"/>
        </w:rPr>
      </w:pPr>
    </w:p>
    <w:tbl>
      <w:tblPr>
        <w:tblpPr w:leftFromText="141" w:rightFromText="141" w:vertAnchor="text" w:horzAnchor="margin" w:tblpXSpec="center" w:tblpY="230"/>
        <w:tblW w:w="8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45"/>
        <w:gridCol w:w="1007"/>
        <w:gridCol w:w="1490"/>
        <w:gridCol w:w="1272"/>
        <w:gridCol w:w="1301"/>
      </w:tblGrid>
      <w:tr w:rsidR="00E85640" w:rsidRPr="00170C54" w14:paraId="46889432" w14:textId="77777777" w:rsidTr="00E85640">
        <w:trPr>
          <w:trHeight w:val="551"/>
        </w:trPr>
        <w:tc>
          <w:tcPr>
            <w:tcW w:w="8344" w:type="dxa"/>
            <w:gridSpan w:val="6"/>
            <w:shd w:val="clear" w:color="auto" w:fill="BDD6EE" w:themeFill="accent5" w:themeFillTint="66"/>
            <w:vAlign w:val="center"/>
          </w:tcPr>
          <w:p w14:paraId="704FF576" w14:textId="45B9AFD0" w:rsidR="00E85640" w:rsidRPr="00E85640" w:rsidRDefault="00E85640" w:rsidP="00E85640">
            <w:pPr>
              <w:pStyle w:val="Odstavekseznama"/>
              <w:widowControl w:val="0"/>
              <w:autoSpaceDE w:val="0"/>
              <w:autoSpaceDN w:val="0"/>
              <w:adjustRightInd w:val="0"/>
              <w:ind w:left="1004"/>
              <w:jc w:val="center"/>
              <w:rPr>
                <w:rFonts w:asciiTheme="minorHAnsi" w:hAnsiTheme="minorHAnsi" w:cstheme="minorHAnsi"/>
              </w:rPr>
            </w:pPr>
            <w:r w:rsidRPr="000720B8">
              <w:rPr>
                <w:rFonts w:asciiTheme="minorHAnsi" w:hAnsiTheme="minorHAnsi" w:cstheme="minorHAnsi"/>
                <w:b/>
                <w:bCs/>
              </w:rPr>
              <w:t>SKLOP 2 (</w:t>
            </w:r>
            <w:r w:rsidR="00707C1A">
              <w:rPr>
                <w:rFonts w:asciiTheme="minorHAnsi" w:hAnsiTheme="minorHAnsi" w:cstheme="minorHAnsi"/>
                <w:b/>
                <w:bCs/>
              </w:rPr>
              <w:t>nezgoda</w:t>
            </w:r>
            <w:r w:rsidRPr="000720B8">
              <w:rPr>
                <w:rFonts w:asciiTheme="minorHAnsi" w:hAnsiTheme="minorHAnsi" w:cstheme="minorHAnsi"/>
                <w:b/>
                <w:bCs/>
              </w:rPr>
              <w:t>)</w:t>
            </w:r>
          </w:p>
        </w:tc>
      </w:tr>
      <w:tr w:rsidR="00E85640" w:rsidRPr="00170C54" w14:paraId="262528DB" w14:textId="77777777" w:rsidTr="007E27A9">
        <w:trPr>
          <w:trHeight w:val="551"/>
        </w:trPr>
        <w:tc>
          <w:tcPr>
            <w:tcW w:w="1629" w:type="dxa"/>
            <w:shd w:val="clear" w:color="auto" w:fill="92D050"/>
            <w:vAlign w:val="center"/>
          </w:tcPr>
          <w:p w14:paraId="469BC048" w14:textId="49006ECB"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VRSTA ZAVAROVANJA</w:t>
            </w:r>
          </w:p>
        </w:tc>
        <w:tc>
          <w:tcPr>
            <w:tcW w:w="1645" w:type="dxa"/>
            <w:shd w:val="clear" w:color="auto" w:fill="92D050"/>
            <w:vAlign w:val="center"/>
          </w:tcPr>
          <w:p w14:paraId="30A72F00"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MERSKA</w:t>
            </w:r>
          </w:p>
          <w:p w14:paraId="602C6CFC" w14:textId="18C2D0E5"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ENOTA</w:t>
            </w:r>
          </w:p>
        </w:tc>
        <w:tc>
          <w:tcPr>
            <w:tcW w:w="1007" w:type="dxa"/>
            <w:shd w:val="clear" w:color="auto" w:fill="92D050"/>
            <w:vAlign w:val="center"/>
          </w:tcPr>
          <w:p w14:paraId="04D49605" w14:textId="77777777" w:rsidR="00E85640" w:rsidRPr="007E27A9" w:rsidRDefault="00E85640" w:rsidP="00E85640">
            <w:pPr>
              <w:jc w:val="center"/>
              <w:rPr>
                <w:rFonts w:asciiTheme="minorHAnsi" w:hAnsiTheme="minorHAnsi" w:cstheme="minorHAnsi"/>
                <w:b/>
                <w:bCs/>
                <w:i/>
                <w:iCs/>
                <w:sz w:val="18"/>
                <w:szCs w:val="18"/>
              </w:rPr>
            </w:pPr>
          </w:p>
          <w:p w14:paraId="6A8BF376"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KOLIČINA</w:t>
            </w:r>
          </w:p>
          <w:p w14:paraId="235DEFCB" w14:textId="77777777" w:rsidR="00E85640" w:rsidRPr="007E27A9" w:rsidRDefault="00E85640" w:rsidP="00E85640">
            <w:pPr>
              <w:jc w:val="center"/>
              <w:rPr>
                <w:rFonts w:asciiTheme="minorHAnsi" w:hAnsiTheme="minorHAnsi" w:cstheme="minorHAnsi"/>
                <w:b/>
                <w:bCs/>
                <w:i/>
                <w:iCs/>
                <w:sz w:val="18"/>
                <w:szCs w:val="18"/>
              </w:rPr>
            </w:pPr>
          </w:p>
        </w:tc>
        <w:tc>
          <w:tcPr>
            <w:tcW w:w="1490" w:type="dxa"/>
            <w:shd w:val="clear" w:color="auto" w:fill="92D050"/>
            <w:vAlign w:val="center"/>
          </w:tcPr>
          <w:p w14:paraId="1607F82C"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CENA/ENOTO</w:t>
            </w:r>
          </w:p>
          <w:p w14:paraId="65C4F5F7" w14:textId="4AC85E9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 EUR brez DPZP</w:t>
            </w:r>
          </w:p>
        </w:tc>
        <w:tc>
          <w:tcPr>
            <w:tcW w:w="1272" w:type="dxa"/>
            <w:shd w:val="clear" w:color="auto" w:fill="92D050"/>
            <w:vAlign w:val="center"/>
          </w:tcPr>
          <w:p w14:paraId="03E19FF3" w14:textId="77777777"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w:t>
            </w:r>
          </w:p>
          <w:p w14:paraId="501CFFE9" w14:textId="01C1DFA2"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brez DPZP</w:t>
            </w:r>
          </w:p>
        </w:tc>
        <w:tc>
          <w:tcPr>
            <w:tcW w:w="1301" w:type="dxa"/>
            <w:shd w:val="clear" w:color="auto" w:fill="92D050"/>
            <w:vAlign w:val="center"/>
          </w:tcPr>
          <w:p w14:paraId="03927F2A" w14:textId="05ACFFBB" w:rsidR="00E85640" w:rsidRPr="007E27A9" w:rsidRDefault="00E85640" w:rsidP="00E8564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 z DPZP</w:t>
            </w:r>
          </w:p>
        </w:tc>
      </w:tr>
      <w:tr w:rsidR="007E27A9" w:rsidRPr="00170C54" w14:paraId="3C97180F" w14:textId="77777777" w:rsidTr="007E27A9">
        <w:trPr>
          <w:trHeight w:val="656"/>
        </w:trPr>
        <w:tc>
          <w:tcPr>
            <w:tcW w:w="1629" w:type="dxa"/>
            <w:vAlign w:val="center"/>
          </w:tcPr>
          <w:p w14:paraId="3DABC7D0" w14:textId="7067F094" w:rsidR="007E27A9" w:rsidRPr="007E27A9" w:rsidRDefault="00707C1A" w:rsidP="007E27A9">
            <w:pPr>
              <w:pStyle w:val="Odstavekseznama"/>
              <w:autoSpaceDE w:val="0"/>
              <w:autoSpaceDN w:val="0"/>
              <w:adjustRightInd w:val="0"/>
              <w:ind w:left="22"/>
              <w:jc w:val="center"/>
              <w:rPr>
                <w:rFonts w:asciiTheme="minorHAnsi" w:hAnsiTheme="minorHAnsi" w:cstheme="minorHAnsi"/>
                <w:b/>
                <w:bCs/>
                <w:sz w:val="18"/>
                <w:szCs w:val="18"/>
              </w:rPr>
            </w:pPr>
            <w:r>
              <w:rPr>
                <w:rFonts w:asciiTheme="minorHAnsi" w:hAnsiTheme="minorHAnsi" w:cstheme="minorHAnsi"/>
                <w:b/>
                <w:bCs/>
                <w:sz w:val="18"/>
                <w:szCs w:val="18"/>
              </w:rPr>
              <w:t>NEZGODA</w:t>
            </w:r>
          </w:p>
        </w:tc>
        <w:tc>
          <w:tcPr>
            <w:tcW w:w="1645" w:type="dxa"/>
            <w:vAlign w:val="center"/>
          </w:tcPr>
          <w:p w14:paraId="3849609C" w14:textId="26FCEE9D" w:rsidR="007E27A9" w:rsidRPr="007E27A9" w:rsidRDefault="007E27A9" w:rsidP="007E27A9">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4CDF8CD0" w14:textId="77777777" w:rsidR="007E27A9" w:rsidRPr="007E27A9" w:rsidRDefault="007E27A9" w:rsidP="007E27A9">
            <w:pPr>
              <w:rPr>
                <w:rFonts w:asciiTheme="minorHAnsi" w:hAnsiTheme="minorHAnsi" w:cstheme="minorHAnsi"/>
                <w:b/>
                <w:bCs/>
                <w:i/>
                <w:iCs/>
                <w:sz w:val="18"/>
                <w:szCs w:val="18"/>
              </w:rPr>
            </w:pPr>
          </w:p>
          <w:p w14:paraId="720C15DD" w14:textId="73382B3C" w:rsidR="007E27A9" w:rsidRPr="007E27A9" w:rsidRDefault="007E27A9" w:rsidP="007E27A9">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272291618"/>
            <w:placeholder>
              <w:docPart w:val="677D441ADA254C7CB96A1F19349055A6"/>
            </w:placeholder>
            <w:showingPlcHdr/>
            <w:text/>
          </w:sdtPr>
          <w:sdtEndPr/>
          <w:sdtContent>
            <w:tc>
              <w:tcPr>
                <w:tcW w:w="1490" w:type="dxa"/>
                <w:shd w:val="clear" w:color="auto" w:fill="D9D9D9" w:themeFill="background1" w:themeFillShade="D9"/>
                <w:vAlign w:val="center"/>
              </w:tcPr>
              <w:p w14:paraId="54AFC448" w14:textId="4EB485B4" w:rsidR="007E27A9" w:rsidRPr="007E27A9" w:rsidRDefault="007E27A9" w:rsidP="007E27A9">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685631828"/>
            <w:placeholder>
              <w:docPart w:val="7812B1474BA14F97BA4531CE4AA1A2DC"/>
            </w:placeholder>
            <w:showingPlcHdr/>
            <w:text/>
          </w:sdtPr>
          <w:sdtEndPr/>
          <w:sdtContent>
            <w:tc>
              <w:tcPr>
                <w:tcW w:w="1272" w:type="dxa"/>
                <w:shd w:val="clear" w:color="auto" w:fill="D9D9D9" w:themeFill="background1" w:themeFillShade="D9"/>
                <w:vAlign w:val="center"/>
              </w:tcPr>
              <w:p w14:paraId="7609E7E1" w14:textId="7BE5E2A9" w:rsidR="007E27A9" w:rsidRPr="007E27A9" w:rsidRDefault="007E27A9" w:rsidP="007E27A9">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768934709"/>
            <w:placeholder>
              <w:docPart w:val="0F26B353462F4E2F84988EF0F7DBD325"/>
            </w:placeholder>
            <w:showingPlcHdr/>
            <w:text/>
          </w:sdtPr>
          <w:sdtEndPr/>
          <w:sdtContent>
            <w:tc>
              <w:tcPr>
                <w:tcW w:w="1301" w:type="dxa"/>
                <w:shd w:val="clear" w:color="auto" w:fill="D9D9D9" w:themeFill="background1" w:themeFillShade="D9"/>
                <w:vAlign w:val="center"/>
              </w:tcPr>
              <w:p w14:paraId="751187E3" w14:textId="37DE2537" w:rsidR="007E27A9" w:rsidRPr="007E27A9" w:rsidRDefault="007E27A9" w:rsidP="007E27A9">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bl>
    <w:p w14:paraId="75C154E7" w14:textId="77777777" w:rsidR="00804974" w:rsidRPr="00170C54" w:rsidRDefault="00804974" w:rsidP="00B67D26">
      <w:pPr>
        <w:rPr>
          <w:rFonts w:asciiTheme="minorHAnsi" w:hAnsiTheme="minorHAnsi" w:cstheme="minorHAnsi"/>
        </w:rPr>
      </w:pPr>
    </w:p>
    <w:p w14:paraId="609570BD" w14:textId="56F039F3" w:rsidR="00DD27E5" w:rsidRPr="00170C54" w:rsidRDefault="00DD27E5" w:rsidP="008370BA">
      <w:pPr>
        <w:rPr>
          <w:rFonts w:asciiTheme="minorHAnsi" w:hAnsiTheme="minorHAnsi" w:cstheme="minorHAnsi"/>
        </w:rPr>
      </w:pPr>
    </w:p>
    <w:p w14:paraId="38C7CC8A" w14:textId="77777777" w:rsidR="007E27A9" w:rsidRDefault="007E27A9" w:rsidP="00875941">
      <w:pPr>
        <w:rPr>
          <w:rFonts w:asciiTheme="minorHAnsi" w:hAnsiTheme="minorHAnsi" w:cstheme="minorHAnsi"/>
        </w:rPr>
      </w:pPr>
    </w:p>
    <w:p w14:paraId="39950843" w14:textId="77777777" w:rsidR="007E27A9" w:rsidRDefault="007E27A9" w:rsidP="00875941">
      <w:pPr>
        <w:rPr>
          <w:rFonts w:asciiTheme="minorHAnsi" w:hAnsiTheme="minorHAnsi" w:cstheme="minorHAnsi"/>
        </w:rPr>
      </w:pPr>
    </w:p>
    <w:p w14:paraId="7EABAC04" w14:textId="77777777" w:rsidR="007E27A9" w:rsidRDefault="007E27A9" w:rsidP="00875941">
      <w:pPr>
        <w:rPr>
          <w:rFonts w:asciiTheme="minorHAnsi" w:hAnsiTheme="minorHAnsi" w:cstheme="minorHAnsi"/>
        </w:rPr>
      </w:pPr>
    </w:p>
    <w:p w14:paraId="7C9DC83D" w14:textId="77777777" w:rsidR="007E27A9" w:rsidRDefault="007E27A9" w:rsidP="00875941">
      <w:pPr>
        <w:rPr>
          <w:rFonts w:asciiTheme="minorHAnsi" w:hAnsiTheme="minorHAnsi" w:cstheme="minorHAnsi"/>
        </w:rPr>
      </w:pPr>
    </w:p>
    <w:p w14:paraId="45D756AD" w14:textId="77777777" w:rsidR="007E27A9" w:rsidRDefault="007E27A9" w:rsidP="00875941">
      <w:pPr>
        <w:rPr>
          <w:rFonts w:asciiTheme="minorHAnsi" w:hAnsiTheme="minorHAnsi" w:cstheme="minorHAnsi"/>
        </w:rPr>
      </w:pPr>
    </w:p>
    <w:p w14:paraId="33D2C9E1" w14:textId="77777777" w:rsidR="007E27A9" w:rsidRDefault="007E27A9" w:rsidP="00875941">
      <w:pPr>
        <w:rPr>
          <w:rFonts w:asciiTheme="minorHAnsi" w:hAnsiTheme="minorHAnsi" w:cstheme="minorHAnsi"/>
        </w:rPr>
      </w:pPr>
    </w:p>
    <w:p w14:paraId="27CC5C38" w14:textId="77777777" w:rsidR="007E27A9" w:rsidRDefault="007E27A9" w:rsidP="00875941">
      <w:pPr>
        <w:rPr>
          <w:rFonts w:asciiTheme="minorHAnsi" w:hAnsiTheme="minorHAnsi" w:cstheme="minorHAnsi"/>
        </w:rPr>
      </w:pPr>
    </w:p>
    <w:p w14:paraId="59D03C3B" w14:textId="77777777" w:rsidR="007E27A9" w:rsidRDefault="007E27A9" w:rsidP="00875941">
      <w:pPr>
        <w:rPr>
          <w:rFonts w:asciiTheme="minorHAnsi" w:hAnsiTheme="minorHAnsi" w:cstheme="minorHAnsi"/>
        </w:rPr>
      </w:pPr>
    </w:p>
    <w:p w14:paraId="653C34B6" w14:textId="77777777" w:rsidR="00E85640" w:rsidRDefault="00E85640" w:rsidP="00875941">
      <w:pPr>
        <w:rPr>
          <w:rFonts w:asciiTheme="minorHAnsi" w:hAnsiTheme="minorHAnsi" w:cstheme="minorHAnsi"/>
        </w:rPr>
      </w:pPr>
    </w:p>
    <w:tbl>
      <w:tblPr>
        <w:tblpPr w:leftFromText="141" w:rightFromText="141" w:vertAnchor="text" w:horzAnchor="margin" w:tblpXSpec="center" w:tblpY="230"/>
        <w:tblW w:w="8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45"/>
        <w:gridCol w:w="1007"/>
        <w:gridCol w:w="1490"/>
        <w:gridCol w:w="1272"/>
        <w:gridCol w:w="1301"/>
      </w:tblGrid>
      <w:tr w:rsidR="00E85640" w:rsidRPr="00170C54" w14:paraId="0171E84F" w14:textId="77777777" w:rsidTr="00A135F0">
        <w:trPr>
          <w:trHeight w:val="551"/>
        </w:trPr>
        <w:tc>
          <w:tcPr>
            <w:tcW w:w="8344" w:type="dxa"/>
            <w:gridSpan w:val="6"/>
            <w:shd w:val="clear" w:color="auto" w:fill="BDD6EE" w:themeFill="accent5" w:themeFillTint="66"/>
            <w:vAlign w:val="center"/>
          </w:tcPr>
          <w:p w14:paraId="4F79745D" w14:textId="7F9A89F0" w:rsidR="00E85640" w:rsidRPr="00E85640" w:rsidRDefault="00E85640" w:rsidP="00A135F0">
            <w:pPr>
              <w:widowControl w:val="0"/>
              <w:autoSpaceDE w:val="0"/>
              <w:autoSpaceDN w:val="0"/>
              <w:adjustRightInd w:val="0"/>
              <w:ind w:firstLine="708"/>
              <w:jc w:val="center"/>
              <w:rPr>
                <w:rFonts w:asciiTheme="minorHAnsi" w:hAnsiTheme="minorHAnsi" w:cstheme="minorHAnsi"/>
              </w:rPr>
            </w:pPr>
            <w:r w:rsidRPr="00E85640">
              <w:rPr>
                <w:rFonts w:asciiTheme="minorHAnsi" w:hAnsiTheme="minorHAnsi" w:cstheme="minorHAnsi"/>
                <w:b/>
                <w:bCs/>
              </w:rPr>
              <w:t xml:space="preserve">SKLOP </w:t>
            </w:r>
            <w:r w:rsidR="00AB3F0F">
              <w:rPr>
                <w:rFonts w:asciiTheme="minorHAnsi" w:hAnsiTheme="minorHAnsi" w:cstheme="minorHAnsi"/>
                <w:b/>
                <w:bCs/>
              </w:rPr>
              <w:t>3</w:t>
            </w:r>
            <w:r w:rsidRPr="00E85640">
              <w:rPr>
                <w:rFonts w:asciiTheme="minorHAnsi" w:hAnsiTheme="minorHAnsi" w:cstheme="minorHAnsi"/>
                <w:b/>
                <w:bCs/>
              </w:rPr>
              <w:t xml:space="preserve"> (</w:t>
            </w:r>
            <w:r w:rsidR="00707C1A">
              <w:rPr>
                <w:rFonts w:asciiTheme="minorHAnsi" w:hAnsiTheme="minorHAnsi" w:cstheme="minorHAnsi"/>
                <w:b/>
                <w:bCs/>
              </w:rPr>
              <w:t>pravna zaščita</w:t>
            </w:r>
            <w:r>
              <w:rPr>
                <w:rFonts w:asciiTheme="minorHAnsi" w:hAnsiTheme="minorHAnsi" w:cstheme="minorHAnsi"/>
                <w:b/>
                <w:bCs/>
              </w:rPr>
              <w:t>)</w:t>
            </w:r>
          </w:p>
        </w:tc>
      </w:tr>
      <w:tr w:rsidR="00E85640" w:rsidRPr="00170C54" w14:paraId="39087EF6" w14:textId="77777777" w:rsidTr="00A135F0">
        <w:trPr>
          <w:trHeight w:val="551"/>
        </w:trPr>
        <w:tc>
          <w:tcPr>
            <w:tcW w:w="1629" w:type="dxa"/>
            <w:shd w:val="clear" w:color="auto" w:fill="92D050"/>
            <w:vAlign w:val="center"/>
          </w:tcPr>
          <w:p w14:paraId="09E9CDFC"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VRSTA ZAVAROVANJA</w:t>
            </w:r>
          </w:p>
        </w:tc>
        <w:tc>
          <w:tcPr>
            <w:tcW w:w="1645" w:type="dxa"/>
            <w:shd w:val="clear" w:color="auto" w:fill="92D050"/>
            <w:vAlign w:val="center"/>
          </w:tcPr>
          <w:p w14:paraId="698FE143"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MERSKA</w:t>
            </w:r>
          </w:p>
          <w:p w14:paraId="4FC1ACD4"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ENOTA</w:t>
            </w:r>
          </w:p>
        </w:tc>
        <w:tc>
          <w:tcPr>
            <w:tcW w:w="1007" w:type="dxa"/>
            <w:shd w:val="clear" w:color="auto" w:fill="92D050"/>
            <w:vAlign w:val="center"/>
          </w:tcPr>
          <w:p w14:paraId="54102F4F" w14:textId="77777777" w:rsidR="00E85640" w:rsidRPr="007E27A9" w:rsidRDefault="00E85640" w:rsidP="00A135F0">
            <w:pPr>
              <w:jc w:val="center"/>
              <w:rPr>
                <w:rFonts w:asciiTheme="minorHAnsi" w:hAnsiTheme="minorHAnsi" w:cstheme="minorHAnsi"/>
                <w:b/>
                <w:bCs/>
                <w:i/>
                <w:iCs/>
                <w:sz w:val="18"/>
                <w:szCs w:val="18"/>
              </w:rPr>
            </w:pPr>
          </w:p>
          <w:p w14:paraId="0BF3D1EE"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KOLIČINA</w:t>
            </w:r>
          </w:p>
          <w:p w14:paraId="23C93DFA" w14:textId="77777777" w:rsidR="00E85640" w:rsidRPr="007E27A9" w:rsidRDefault="00E85640" w:rsidP="00A135F0">
            <w:pPr>
              <w:jc w:val="center"/>
              <w:rPr>
                <w:rFonts w:asciiTheme="minorHAnsi" w:hAnsiTheme="minorHAnsi" w:cstheme="minorHAnsi"/>
                <w:b/>
                <w:bCs/>
                <w:i/>
                <w:iCs/>
                <w:sz w:val="18"/>
                <w:szCs w:val="18"/>
              </w:rPr>
            </w:pPr>
          </w:p>
        </w:tc>
        <w:tc>
          <w:tcPr>
            <w:tcW w:w="1490" w:type="dxa"/>
            <w:shd w:val="clear" w:color="auto" w:fill="92D050"/>
            <w:vAlign w:val="center"/>
          </w:tcPr>
          <w:p w14:paraId="7A5B613B"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CENA/ENOTO</w:t>
            </w:r>
          </w:p>
          <w:p w14:paraId="1EAE043B"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v EUR brez DPZP</w:t>
            </w:r>
          </w:p>
        </w:tc>
        <w:tc>
          <w:tcPr>
            <w:tcW w:w="1272" w:type="dxa"/>
            <w:shd w:val="clear" w:color="auto" w:fill="92D050"/>
            <w:vAlign w:val="center"/>
          </w:tcPr>
          <w:p w14:paraId="14E4FF36"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w:t>
            </w:r>
          </w:p>
          <w:p w14:paraId="301F81CD"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brez DPZP</w:t>
            </w:r>
          </w:p>
        </w:tc>
        <w:tc>
          <w:tcPr>
            <w:tcW w:w="1301" w:type="dxa"/>
            <w:shd w:val="clear" w:color="auto" w:fill="92D050"/>
            <w:vAlign w:val="center"/>
          </w:tcPr>
          <w:p w14:paraId="43C35E61"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SKUPAJ v EUR z DPZP</w:t>
            </w:r>
          </w:p>
        </w:tc>
      </w:tr>
      <w:tr w:rsidR="00E85640" w:rsidRPr="00170C54" w14:paraId="55F8B7A1" w14:textId="77777777" w:rsidTr="00A135F0">
        <w:trPr>
          <w:trHeight w:val="656"/>
        </w:trPr>
        <w:tc>
          <w:tcPr>
            <w:tcW w:w="1629" w:type="dxa"/>
            <w:vAlign w:val="center"/>
          </w:tcPr>
          <w:p w14:paraId="15FB8766" w14:textId="66AAB20C" w:rsidR="00E85640" w:rsidRPr="007E27A9" w:rsidRDefault="00707C1A" w:rsidP="00A135F0">
            <w:pPr>
              <w:pStyle w:val="Odstavekseznama"/>
              <w:autoSpaceDE w:val="0"/>
              <w:autoSpaceDN w:val="0"/>
              <w:adjustRightInd w:val="0"/>
              <w:ind w:left="22"/>
              <w:jc w:val="center"/>
              <w:rPr>
                <w:rFonts w:asciiTheme="minorHAnsi" w:hAnsiTheme="minorHAnsi" w:cstheme="minorHAnsi"/>
                <w:b/>
                <w:bCs/>
                <w:sz w:val="18"/>
                <w:szCs w:val="18"/>
              </w:rPr>
            </w:pPr>
            <w:r w:rsidRPr="007E27A9">
              <w:rPr>
                <w:rFonts w:asciiTheme="minorHAnsi" w:hAnsiTheme="minorHAnsi" w:cstheme="minorHAnsi"/>
                <w:b/>
                <w:bCs/>
                <w:sz w:val="18"/>
                <w:szCs w:val="18"/>
              </w:rPr>
              <w:t>P</w:t>
            </w:r>
            <w:r>
              <w:rPr>
                <w:rFonts w:asciiTheme="minorHAnsi" w:hAnsiTheme="minorHAnsi" w:cstheme="minorHAnsi"/>
                <w:b/>
                <w:bCs/>
                <w:sz w:val="18"/>
                <w:szCs w:val="18"/>
              </w:rPr>
              <w:t>RAVNA ZAŠČITA</w:t>
            </w:r>
          </w:p>
        </w:tc>
        <w:tc>
          <w:tcPr>
            <w:tcW w:w="1645" w:type="dxa"/>
            <w:vAlign w:val="center"/>
          </w:tcPr>
          <w:p w14:paraId="6D861A56" w14:textId="77777777" w:rsidR="00E85640" w:rsidRPr="007E27A9" w:rsidRDefault="00E85640" w:rsidP="00A135F0">
            <w:pPr>
              <w:jc w:val="center"/>
              <w:rPr>
                <w:rFonts w:asciiTheme="minorHAnsi" w:hAnsiTheme="minorHAnsi" w:cstheme="minorHAnsi"/>
                <w:i/>
                <w:iCs/>
                <w:sz w:val="18"/>
                <w:szCs w:val="18"/>
              </w:rPr>
            </w:pPr>
            <w:r w:rsidRPr="007E27A9">
              <w:rPr>
                <w:rFonts w:asciiTheme="minorHAnsi" w:hAnsiTheme="minorHAnsi" w:cstheme="minorHAnsi"/>
                <w:i/>
                <w:iCs/>
                <w:sz w:val="18"/>
                <w:szCs w:val="18"/>
              </w:rPr>
              <w:t>ENOLETNA ZP BREZ DPZP</w:t>
            </w:r>
          </w:p>
        </w:tc>
        <w:tc>
          <w:tcPr>
            <w:tcW w:w="1007" w:type="dxa"/>
            <w:vAlign w:val="center"/>
          </w:tcPr>
          <w:p w14:paraId="4CAD3D9E" w14:textId="77777777" w:rsidR="00E85640" w:rsidRPr="007E27A9" w:rsidRDefault="00E85640" w:rsidP="00A135F0">
            <w:pPr>
              <w:jc w:val="center"/>
              <w:rPr>
                <w:rFonts w:asciiTheme="minorHAnsi" w:hAnsiTheme="minorHAnsi" w:cstheme="minorHAnsi"/>
                <w:b/>
                <w:bCs/>
                <w:i/>
                <w:iCs/>
                <w:sz w:val="18"/>
                <w:szCs w:val="18"/>
              </w:rPr>
            </w:pPr>
            <w:r w:rsidRPr="007E27A9">
              <w:rPr>
                <w:rFonts w:asciiTheme="minorHAnsi" w:hAnsiTheme="minorHAnsi" w:cstheme="minorHAnsi"/>
                <w:b/>
                <w:bCs/>
                <w:i/>
                <w:iCs/>
                <w:sz w:val="18"/>
                <w:szCs w:val="18"/>
              </w:rPr>
              <w:t>5</w:t>
            </w:r>
          </w:p>
        </w:tc>
        <w:sdt>
          <w:sdtPr>
            <w:rPr>
              <w:rFonts w:asciiTheme="minorHAnsi" w:hAnsiTheme="minorHAnsi" w:cstheme="minorHAnsi"/>
              <w:b/>
              <w:bCs/>
              <w:i/>
              <w:iCs/>
              <w:sz w:val="18"/>
              <w:szCs w:val="18"/>
            </w:rPr>
            <w:id w:val="-403529910"/>
            <w:placeholder>
              <w:docPart w:val="8FC2BCED203D42FFBE92A80B151638F2"/>
            </w:placeholder>
            <w:showingPlcHdr/>
            <w:text/>
          </w:sdtPr>
          <w:sdtEndPr/>
          <w:sdtContent>
            <w:tc>
              <w:tcPr>
                <w:tcW w:w="1490" w:type="dxa"/>
                <w:shd w:val="clear" w:color="auto" w:fill="D9D9D9" w:themeFill="background1" w:themeFillShade="D9"/>
                <w:vAlign w:val="center"/>
              </w:tcPr>
              <w:p w14:paraId="2D21B14A" w14:textId="77777777" w:rsidR="00E85640" w:rsidRPr="007E27A9" w:rsidRDefault="00E85640" w:rsidP="00A135F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1082254262"/>
            <w:placeholder>
              <w:docPart w:val="8FC2BCED203D42FFBE92A80B151638F2"/>
            </w:placeholder>
            <w:showingPlcHdr/>
            <w:text/>
          </w:sdtPr>
          <w:sdtEndPr/>
          <w:sdtContent>
            <w:tc>
              <w:tcPr>
                <w:tcW w:w="1272" w:type="dxa"/>
                <w:shd w:val="clear" w:color="auto" w:fill="D9D9D9" w:themeFill="background1" w:themeFillShade="D9"/>
                <w:vAlign w:val="center"/>
              </w:tcPr>
              <w:p w14:paraId="009B2407" w14:textId="77777777" w:rsidR="00E85640" w:rsidRPr="007E27A9" w:rsidRDefault="00E85640" w:rsidP="00A135F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sdt>
          <w:sdtPr>
            <w:rPr>
              <w:rFonts w:asciiTheme="minorHAnsi" w:hAnsiTheme="minorHAnsi" w:cstheme="minorHAnsi"/>
              <w:b/>
              <w:bCs/>
              <w:i/>
              <w:iCs/>
              <w:sz w:val="18"/>
              <w:szCs w:val="18"/>
            </w:rPr>
            <w:id w:val="766661953"/>
            <w:placeholder>
              <w:docPart w:val="227C17CC8E04402B8B25D558653393CB"/>
            </w:placeholder>
            <w:showingPlcHdr/>
            <w:text/>
          </w:sdtPr>
          <w:sdtEndPr/>
          <w:sdtContent>
            <w:tc>
              <w:tcPr>
                <w:tcW w:w="1301" w:type="dxa"/>
                <w:shd w:val="clear" w:color="auto" w:fill="D9D9D9" w:themeFill="background1" w:themeFillShade="D9"/>
                <w:vAlign w:val="center"/>
              </w:tcPr>
              <w:p w14:paraId="5AC1C03D" w14:textId="77777777" w:rsidR="00E85640" w:rsidRPr="007E27A9" w:rsidRDefault="00E85640" w:rsidP="00A135F0">
                <w:pPr>
                  <w:jc w:val="center"/>
                  <w:rPr>
                    <w:rFonts w:asciiTheme="minorHAnsi" w:hAnsiTheme="minorHAnsi" w:cstheme="minorHAnsi"/>
                    <w:b/>
                    <w:bCs/>
                    <w:i/>
                    <w:iCs/>
                    <w:sz w:val="18"/>
                    <w:szCs w:val="18"/>
                  </w:rPr>
                </w:pPr>
                <w:r w:rsidRPr="007E27A9">
                  <w:rPr>
                    <w:rStyle w:val="Besedilooznabemesta"/>
                    <w:rFonts w:asciiTheme="minorHAnsi" w:hAnsiTheme="minorHAnsi" w:cstheme="minorHAnsi"/>
                    <w:sz w:val="18"/>
                    <w:szCs w:val="18"/>
                  </w:rPr>
                  <w:t>Kliknite ali tapnite tukaj, če želite vnesti besedilo.</w:t>
                </w:r>
              </w:p>
            </w:tc>
          </w:sdtContent>
        </w:sdt>
      </w:tr>
    </w:tbl>
    <w:p w14:paraId="2985EE7A" w14:textId="77777777" w:rsidR="00E85640" w:rsidRDefault="00E85640" w:rsidP="00875941">
      <w:pPr>
        <w:rPr>
          <w:rFonts w:asciiTheme="minorHAnsi" w:hAnsiTheme="minorHAnsi" w:cstheme="minorHAnsi"/>
        </w:rPr>
      </w:pPr>
    </w:p>
    <w:p w14:paraId="1F94625B" w14:textId="77777777" w:rsidR="00E85640" w:rsidRDefault="00E85640" w:rsidP="00875941">
      <w:pPr>
        <w:rPr>
          <w:rFonts w:asciiTheme="minorHAnsi" w:hAnsiTheme="minorHAnsi" w:cstheme="minorHAnsi"/>
        </w:rPr>
      </w:pPr>
    </w:p>
    <w:p w14:paraId="54C14D60" w14:textId="77777777" w:rsidR="00E85640" w:rsidRDefault="00E85640" w:rsidP="00875941">
      <w:pPr>
        <w:rPr>
          <w:rFonts w:asciiTheme="minorHAnsi" w:hAnsiTheme="minorHAnsi" w:cstheme="minorHAnsi"/>
        </w:rPr>
      </w:pPr>
    </w:p>
    <w:p w14:paraId="29A35D2D" w14:textId="77777777" w:rsidR="00E85640" w:rsidRDefault="00E85640" w:rsidP="00875941">
      <w:pPr>
        <w:rPr>
          <w:rFonts w:asciiTheme="minorHAnsi" w:hAnsiTheme="minorHAnsi" w:cstheme="minorHAnsi"/>
        </w:rPr>
      </w:pPr>
    </w:p>
    <w:p w14:paraId="05EC4B70" w14:textId="77777777" w:rsidR="00E85640" w:rsidRDefault="00E85640" w:rsidP="00875941">
      <w:pPr>
        <w:rPr>
          <w:rFonts w:asciiTheme="minorHAnsi" w:hAnsiTheme="minorHAnsi" w:cstheme="minorHAnsi"/>
        </w:rPr>
      </w:pPr>
    </w:p>
    <w:p w14:paraId="63F48D7B" w14:textId="77777777" w:rsidR="00E85640" w:rsidRDefault="00E85640" w:rsidP="00875941">
      <w:pPr>
        <w:rPr>
          <w:rFonts w:asciiTheme="minorHAnsi" w:hAnsiTheme="minorHAnsi" w:cstheme="minorHAnsi"/>
        </w:rPr>
      </w:pPr>
    </w:p>
    <w:p w14:paraId="55E1F0FC" w14:textId="77777777" w:rsidR="00E85640" w:rsidRDefault="00E85640" w:rsidP="00875941">
      <w:pPr>
        <w:rPr>
          <w:rFonts w:asciiTheme="minorHAnsi" w:hAnsiTheme="minorHAnsi" w:cstheme="minorHAnsi"/>
        </w:rPr>
      </w:pPr>
    </w:p>
    <w:p w14:paraId="509AF002" w14:textId="77777777" w:rsidR="00E85640" w:rsidRDefault="00E85640" w:rsidP="00875941">
      <w:pPr>
        <w:rPr>
          <w:rFonts w:asciiTheme="minorHAnsi" w:hAnsiTheme="minorHAnsi" w:cstheme="minorHAnsi"/>
        </w:rPr>
      </w:pPr>
    </w:p>
    <w:p w14:paraId="22D362C7" w14:textId="77777777" w:rsidR="00E85640" w:rsidRDefault="00E85640" w:rsidP="00875941">
      <w:pPr>
        <w:rPr>
          <w:rFonts w:asciiTheme="minorHAnsi" w:hAnsiTheme="minorHAnsi" w:cstheme="minorHAnsi"/>
        </w:rPr>
      </w:pPr>
    </w:p>
    <w:p w14:paraId="0E821AF5" w14:textId="77777777" w:rsidR="00E85640" w:rsidRDefault="00E85640" w:rsidP="00875941">
      <w:pPr>
        <w:rPr>
          <w:rFonts w:asciiTheme="minorHAnsi" w:hAnsiTheme="minorHAnsi" w:cstheme="minorHAnsi"/>
        </w:rPr>
      </w:pPr>
    </w:p>
    <w:p w14:paraId="7F33FE79" w14:textId="77777777" w:rsidR="00E85640" w:rsidRDefault="00E85640" w:rsidP="00875941">
      <w:pPr>
        <w:rPr>
          <w:rFonts w:asciiTheme="minorHAnsi" w:hAnsiTheme="minorHAnsi" w:cstheme="minorHAnsi"/>
        </w:rPr>
      </w:pPr>
    </w:p>
    <w:p w14:paraId="000A7872" w14:textId="05882F6C" w:rsidR="00875941" w:rsidRPr="00170C54" w:rsidRDefault="00875941" w:rsidP="00875941">
      <w:pPr>
        <w:rPr>
          <w:rFonts w:asciiTheme="minorHAnsi" w:hAnsiTheme="minorHAnsi" w:cstheme="minorHAnsi"/>
        </w:rPr>
      </w:pPr>
      <w:r w:rsidRPr="00170C54">
        <w:rPr>
          <w:rFonts w:asciiTheme="minorHAnsi" w:hAnsiTheme="minorHAnsi" w:cstheme="minorHAnsi"/>
        </w:rPr>
        <w:t>Ponudbena cena vključuje vse stroške, popuste in dajatve v zvezi z izvedbo predmeta naročila.</w:t>
      </w:r>
    </w:p>
    <w:p w14:paraId="2CBB6D2E" w14:textId="77777777" w:rsidR="00875941" w:rsidRPr="00170C54" w:rsidRDefault="00875941" w:rsidP="00875941">
      <w:pPr>
        <w:rPr>
          <w:rFonts w:asciiTheme="minorHAnsi" w:hAnsiTheme="minorHAnsi" w:cstheme="minorHAnsi"/>
        </w:rPr>
      </w:pPr>
    </w:p>
    <w:p w14:paraId="2D58474B" w14:textId="77777777" w:rsidR="00875941" w:rsidRPr="00170C54" w:rsidRDefault="00875941" w:rsidP="00B110E9">
      <w:pPr>
        <w:numPr>
          <w:ilvl w:val="0"/>
          <w:numId w:val="16"/>
        </w:numPr>
        <w:suppressAutoHyphens/>
        <w:jc w:val="both"/>
        <w:rPr>
          <w:rFonts w:asciiTheme="minorHAnsi" w:hAnsiTheme="minorHAnsi" w:cstheme="minorHAnsi"/>
        </w:rPr>
      </w:pPr>
      <w:r w:rsidRPr="00170C54">
        <w:rPr>
          <w:rFonts w:asciiTheme="minorHAnsi" w:hAnsiTheme="minorHAnsi" w:cstheme="minorHAnsi"/>
        </w:rPr>
        <w:t>Ponudba velja 4 mesece od roka za oddajo ponudb.</w:t>
      </w:r>
    </w:p>
    <w:p w14:paraId="4462C9C5" w14:textId="2E859014" w:rsidR="00875941" w:rsidRPr="00170C54" w:rsidRDefault="00875941" w:rsidP="00B110E9">
      <w:pPr>
        <w:numPr>
          <w:ilvl w:val="0"/>
          <w:numId w:val="16"/>
        </w:numPr>
        <w:jc w:val="both"/>
        <w:rPr>
          <w:rFonts w:asciiTheme="minorHAnsi" w:hAnsiTheme="minorHAnsi" w:cstheme="minorHAnsi"/>
        </w:rPr>
      </w:pPr>
      <w:r w:rsidRPr="00170C54">
        <w:rPr>
          <w:rFonts w:asciiTheme="minorHAnsi" w:hAnsiTheme="minorHAnsi" w:cstheme="minorHAnsi"/>
        </w:rPr>
        <w:t>Naročilo se obvezujemo izvesti v skladu z zahtevami Dokumentacije za oddajo javnega naročila z oznako</w:t>
      </w:r>
      <w:r w:rsidR="00227430">
        <w:rPr>
          <w:rFonts w:asciiTheme="minorHAnsi" w:hAnsiTheme="minorHAnsi" w:cstheme="minorHAnsi"/>
        </w:rPr>
        <w:t xml:space="preserve"> </w:t>
      </w:r>
      <w:r w:rsidR="00E620E7">
        <w:rPr>
          <w:rFonts w:asciiTheme="minorHAnsi" w:hAnsiTheme="minorHAnsi" w:cstheme="minorHAnsi"/>
        </w:rPr>
        <w:t>ST-1/2025.</w:t>
      </w:r>
    </w:p>
    <w:p w14:paraId="1CE36575" w14:textId="77777777" w:rsidR="00875941" w:rsidRPr="00170C54" w:rsidRDefault="00875941" w:rsidP="00875941">
      <w:pPr>
        <w:rPr>
          <w:rFonts w:asciiTheme="minorHAnsi" w:hAnsiTheme="minorHAnsi" w:cstheme="minorHAnsi"/>
        </w:rPr>
      </w:pPr>
    </w:p>
    <w:p w14:paraId="5AB7F9A4" w14:textId="77777777" w:rsidR="00875941" w:rsidRPr="00170C54" w:rsidRDefault="00875941" w:rsidP="00875941">
      <w:pPr>
        <w:jc w:val="both"/>
        <w:rPr>
          <w:rFonts w:asciiTheme="minorHAnsi" w:hAnsiTheme="minorHAnsi" w:cstheme="minorHAnsi"/>
        </w:rPr>
      </w:pPr>
    </w:p>
    <w:p w14:paraId="5EF0F4FF"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Kraj:</w:t>
      </w:r>
      <w:sdt>
        <w:sdtPr>
          <w:rPr>
            <w:rFonts w:asciiTheme="minorHAnsi" w:hAnsiTheme="minorHAnsi" w:cstheme="minorHAnsi"/>
          </w:rPr>
          <w:id w:val="1007327914"/>
          <w:placeholder>
            <w:docPart w:val="7F1E04782599477594340952CD5FA920"/>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5CF3D478"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Datum:</w:t>
      </w:r>
      <w:sdt>
        <w:sdtPr>
          <w:rPr>
            <w:rFonts w:asciiTheme="minorHAnsi" w:hAnsiTheme="minorHAnsi" w:cstheme="minorHAnsi"/>
          </w:rPr>
          <w:id w:val="-604035718"/>
          <w:placeholder>
            <w:docPart w:val="9C683E574E42414B9733DBB0666DF303"/>
          </w:placeholder>
          <w:showingPlcHdr/>
          <w:date>
            <w:dateFormat w:val="d. MM. yyyy"/>
            <w:lid w:val="sl-SI"/>
            <w:storeMappedDataAs w:val="dateTime"/>
            <w:calendar w:val="gregorian"/>
          </w:date>
        </w:sdtPr>
        <w:sdtEndPr/>
        <w:sdtContent>
          <w:r w:rsidRPr="00170C54">
            <w:rPr>
              <w:rStyle w:val="Besedilooznabemesta"/>
              <w:rFonts w:asciiTheme="minorHAnsi" w:hAnsiTheme="minorHAnsi" w:cstheme="minorHAnsi"/>
            </w:rPr>
            <w:t>Kliknite ali tapnite tukaj, če želite vnesti datum.</w:t>
          </w:r>
        </w:sdtContent>
      </w:sdt>
    </w:p>
    <w:p w14:paraId="112AE6C6" w14:textId="77777777" w:rsidR="00875941" w:rsidRPr="00170C54" w:rsidRDefault="00875941" w:rsidP="00875941">
      <w:pPr>
        <w:rPr>
          <w:rFonts w:asciiTheme="minorHAnsi" w:hAnsiTheme="minorHAnsi" w:cstheme="minorHAnsi"/>
        </w:rPr>
      </w:pPr>
    </w:p>
    <w:p w14:paraId="35E3F1FA" w14:textId="77777777" w:rsidR="00875941" w:rsidRDefault="00875941" w:rsidP="00875941">
      <w:pPr>
        <w:rPr>
          <w:rFonts w:asciiTheme="minorHAnsi" w:hAnsiTheme="minorHAnsi" w:cstheme="minorHAnsi"/>
        </w:rPr>
      </w:pPr>
    </w:p>
    <w:p w14:paraId="7B446FD8" w14:textId="77777777" w:rsidR="007E27A9" w:rsidRPr="00170C54" w:rsidRDefault="007E27A9" w:rsidP="00875941">
      <w:pPr>
        <w:rPr>
          <w:rFonts w:asciiTheme="minorHAnsi" w:hAnsiTheme="minorHAnsi" w:cstheme="minorHAnsi"/>
        </w:rPr>
      </w:pPr>
    </w:p>
    <w:p w14:paraId="36EB72CC" w14:textId="4545622D" w:rsidR="00BD1A12" w:rsidRPr="00343559" w:rsidRDefault="00875941" w:rsidP="00343559">
      <w:pPr>
        <w:ind w:left="3540" w:firstLine="708"/>
        <w:jc w:val="center"/>
        <w:rPr>
          <w:rFonts w:asciiTheme="minorHAnsi" w:hAnsiTheme="minorHAnsi" w:cstheme="minorHAnsi"/>
          <w:i/>
          <w:iCs/>
        </w:rPr>
      </w:pPr>
      <w:r w:rsidRPr="00170C54">
        <w:rPr>
          <w:rFonts w:asciiTheme="minorHAnsi" w:hAnsiTheme="minorHAnsi" w:cstheme="minorHAnsi"/>
        </w:rPr>
        <w:t>Žig in podpis ponudnika:</w:t>
      </w:r>
    </w:p>
    <w:p w14:paraId="63704738" w14:textId="77777777" w:rsidR="00C35E5F" w:rsidRDefault="00C35E5F" w:rsidP="00875941">
      <w:pPr>
        <w:jc w:val="both"/>
        <w:rPr>
          <w:rFonts w:asciiTheme="minorHAnsi" w:hAnsiTheme="minorHAnsi" w:cstheme="minorHAnsi"/>
          <w:i/>
          <w:iCs/>
          <w:sz w:val="16"/>
          <w:szCs w:val="16"/>
        </w:rPr>
      </w:pPr>
    </w:p>
    <w:p w14:paraId="41E01C50" w14:textId="77777777" w:rsidR="00343559" w:rsidRDefault="00343559" w:rsidP="00875941">
      <w:pPr>
        <w:jc w:val="both"/>
        <w:rPr>
          <w:rFonts w:asciiTheme="minorHAnsi" w:hAnsiTheme="minorHAnsi" w:cstheme="minorHAnsi"/>
          <w:i/>
          <w:iCs/>
          <w:sz w:val="16"/>
          <w:szCs w:val="16"/>
        </w:rPr>
      </w:pPr>
    </w:p>
    <w:p w14:paraId="328481A5" w14:textId="77777777" w:rsidR="00343559" w:rsidRDefault="00343559" w:rsidP="00875941">
      <w:pPr>
        <w:jc w:val="both"/>
        <w:rPr>
          <w:rFonts w:asciiTheme="minorHAnsi" w:hAnsiTheme="minorHAnsi" w:cstheme="minorHAnsi"/>
          <w:i/>
          <w:iCs/>
          <w:sz w:val="16"/>
          <w:szCs w:val="16"/>
        </w:rPr>
      </w:pPr>
    </w:p>
    <w:p w14:paraId="47BB7C66" w14:textId="77777777" w:rsidR="00343559" w:rsidRDefault="00343559" w:rsidP="00343559">
      <w:pPr>
        <w:jc w:val="both"/>
        <w:rPr>
          <w:rFonts w:asciiTheme="minorHAnsi" w:hAnsiTheme="minorHAnsi" w:cstheme="minorHAnsi"/>
          <w:i/>
          <w:iCs/>
          <w:sz w:val="16"/>
          <w:szCs w:val="16"/>
        </w:rPr>
      </w:pPr>
    </w:p>
    <w:p w14:paraId="6084AC43" w14:textId="77777777" w:rsidR="00343559" w:rsidRDefault="00343559" w:rsidP="00343559">
      <w:pPr>
        <w:jc w:val="both"/>
        <w:rPr>
          <w:rFonts w:asciiTheme="minorHAnsi" w:hAnsiTheme="minorHAnsi" w:cstheme="minorHAnsi"/>
          <w:i/>
          <w:iCs/>
          <w:sz w:val="16"/>
          <w:szCs w:val="16"/>
        </w:rPr>
      </w:pPr>
    </w:p>
    <w:p w14:paraId="67F90FA8" w14:textId="77777777" w:rsidR="00343559" w:rsidRDefault="00343559" w:rsidP="00343559">
      <w:pPr>
        <w:jc w:val="both"/>
        <w:rPr>
          <w:rFonts w:asciiTheme="minorHAnsi" w:hAnsiTheme="minorHAnsi" w:cstheme="minorHAnsi"/>
          <w:i/>
          <w:iCs/>
          <w:sz w:val="16"/>
          <w:szCs w:val="16"/>
        </w:rPr>
      </w:pPr>
    </w:p>
    <w:p w14:paraId="7C913D61" w14:textId="5CD16413" w:rsidR="00343559" w:rsidRPr="00343559" w:rsidRDefault="00875941" w:rsidP="00343559">
      <w:pPr>
        <w:jc w:val="both"/>
        <w:rPr>
          <w:rFonts w:asciiTheme="minorHAnsi" w:hAnsiTheme="minorHAnsi" w:cstheme="minorHAnsi"/>
          <w:i/>
          <w:iCs/>
          <w:sz w:val="16"/>
          <w:szCs w:val="16"/>
        </w:rPr>
        <w:sectPr w:rsidR="00343559" w:rsidRPr="00343559" w:rsidSect="00343559">
          <w:pgSz w:w="11906" w:h="16838"/>
          <w:pgMar w:top="1418" w:right="1274" w:bottom="1440" w:left="1134" w:header="709" w:footer="709" w:gutter="0"/>
          <w:cols w:space="708"/>
          <w:docGrid w:linePitch="360"/>
        </w:sectPr>
      </w:pPr>
      <w:r w:rsidRPr="00916890">
        <w:rPr>
          <w:rFonts w:asciiTheme="minorHAnsi" w:hAnsiTheme="minorHAnsi" w:cstheme="minorHAnsi"/>
          <w:i/>
          <w:iCs/>
          <w:sz w:val="16"/>
          <w:szCs w:val="16"/>
        </w:rPr>
        <w:t xml:space="preserve">OPOMBA: Ponudbeni predračun se izpolni tako, da se izpolnijo izključno </w:t>
      </w:r>
      <w:r w:rsidRPr="00916890">
        <w:rPr>
          <w:rFonts w:asciiTheme="minorHAnsi" w:hAnsiTheme="minorHAnsi" w:cstheme="minorHAnsi"/>
          <w:b/>
          <w:i/>
          <w:iCs/>
          <w:sz w:val="16"/>
          <w:szCs w:val="16"/>
          <w:u w:val="single"/>
        </w:rPr>
        <w:t>VSE OSENČENE POSTAVKE</w:t>
      </w:r>
      <w:r w:rsidR="00357019" w:rsidRPr="00916890">
        <w:rPr>
          <w:rFonts w:asciiTheme="minorHAnsi" w:hAnsiTheme="minorHAnsi" w:cstheme="minorHAnsi"/>
          <w:b/>
          <w:i/>
          <w:iCs/>
          <w:sz w:val="16"/>
          <w:szCs w:val="16"/>
          <w:u w:val="single"/>
        </w:rPr>
        <w:t xml:space="preserve"> za sklop za katerega ponudnik oddaja ponudbo</w:t>
      </w:r>
      <w:r w:rsidRPr="00916890">
        <w:rPr>
          <w:rFonts w:asciiTheme="minorHAnsi" w:hAnsiTheme="minorHAnsi" w:cstheme="minorHAnsi"/>
          <w:b/>
          <w:i/>
          <w:iCs/>
          <w:sz w:val="16"/>
          <w:szCs w:val="16"/>
          <w:u w:val="single"/>
        </w:rPr>
        <w:t>.</w:t>
      </w:r>
      <w:r w:rsidRPr="00916890">
        <w:rPr>
          <w:rFonts w:asciiTheme="minorHAnsi" w:hAnsiTheme="minorHAnsi" w:cstheme="minorHAnsi"/>
          <w:i/>
          <w:iCs/>
          <w:sz w:val="16"/>
          <w:szCs w:val="16"/>
        </w:rPr>
        <w:t xml:space="preserve"> Vrednosti morajo biti zapisane na dve decimalki natančno. Sestavni del ponudbenega predračuna</w:t>
      </w:r>
      <w:r w:rsidR="00357019" w:rsidRPr="00916890">
        <w:rPr>
          <w:rFonts w:asciiTheme="minorHAnsi" w:hAnsiTheme="minorHAnsi" w:cstheme="minorHAnsi"/>
          <w:i/>
          <w:iCs/>
          <w:sz w:val="16"/>
          <w:szCs w:val="16"/>
        </w:rPr>
        <w:t xml:space="preserve"> so Priloge</w:t>
      </w:r>
      <w:r w:rsidRPr="00916890">
        <w:rPr>
          <w:rFonts w:asciiTheme="minorHAnsi" w:hAnsiTheme="minorHAnsi" w:cstheme="minorHAnsi"/>
          <w:i/>
          <w:iCs/>
          <w:sz w:val="16"/>
          <w:szCs w:val="16"/>
        </w:rPr>
        <w:t>, ki jo ponudnik priloži v razdelek »Drugi dokumenti«</w:t>
      </w:r>
      <w:r w:rsidR="00EC6548" w:rsidRPr="00916890">
        <w:rPr>
          <w:rFonts w:asciiTheme="minorHAnsi" w:hAnsiTheme="minorHAnsi" w:cstheme="minorHAnsi"/>
          <w:i/>
          <w:iCs/>
          <w:sz w:val="16"/>
          <w:szCs w:val="16"/>
        </w:rPr>
        <w:t xml:space="preserve"> za vsak posamezni sklop, za katerega ponudnik oddaja ponudbo</w:t>
      </w:r>
      <w:r w:rsidR="00357019" w:rsidRPr="00916890">
        <w:rPr>
          <w:rFonts w:asciiTheme="minorHAnsi" w:hAnsiTheme="minorHAnsi" w:cstheme="minorHAnsi"/>
          <w:i/>
          <w:iCs/>
          <w:sz w:val="16"/>
          <w:szCs w:val="16"/>
        </w:rPr>
        <w:t xml:space="preserve">, skladno s </w:t>
      </w:r>
      <w:r w:rsidR="00343559">
        <w:rPr>
          <w:rFonts w:asciiTheme="minorHAnsi" w:hAnsiTheme="minorHAnsi" w:cstheme="minorHAnsi"/>
          <w:i/>
          <w:iCs/>
          <w:sz w:val="16"/>
          <w:szCs w:val="16"/>
        </w:rPr>
        <w:t>poglavjem 1.6 Pravilna prijava razpisne dokumentacije.</w:t>
      </w:r>
    </w:p>
    <w:p w14:paraId="2AF380D3" w14:textId="6AECB6EF" w:rsidR="00875941" w:rsidRPr="00916890" w:rsidRDefault="00875941" w:rsidP="00875941">
      <w:pPr>
        <w:jc w:val="both"/>
        <w:rPr>
          <w:rFonts w:asciiTheme="minorHAnsi" w:hAnsiTheme="minorHAnsi" w:cstheme="minorHAnsi"/>
          <w:i/>
          <w:iCs/>
          <w:sz w:val="16"/>
          <w:szCs w:val="16"/>
        </w:rPr>
      </w:pPr>
    </w:p>
    <w:p w14:paraId="4C433C43" w14:textId="77777777" w:rsidR="009279DA" w:rsidRPr="00170C54" w:rsidRDefault="009279DA" w:rsidP="008370BA">
      <w:pPr>
        <w:jc w:val="both"/>
        <w:rPr>
          <w:rFonts w:asciiTheme="minorHAnsi" w:hAnsiTheme="minorHAnsi" w:cstheme="minorHAnsi"/>
          <w:i/>
          <w:iCs/>
        </w:rPr>
      </w:pPr>
    </w:p>
    <w:p w14:paraId="3AF50478" w14:textId="77777777" w:rsidR="008370BA" w:rsidRPr="00170C54" w:rsidRDefault="008370BA" w:rsidP="008370BA">
      <w:pPr>
        <w:rPr>
          <w:rFonts w:asciiTheme="minorHAnsi" w:hAnsiTheme="minorHAnsi" w:cstheme="minorHAnsi"/>
          <w:b/>
          <w:bCs/>
          <w:color w:val="000000"/>
        </w:rPr>
      </w:pPr>
      <w:bookmarkStart w:id="38" w:name="_Hlk61942753"/>
      <w:bookmarkEnd w:id="29"/>
      <w:bookmarkEnd w:id="30"/>
      <w:r w:rsidRPr="00170C54">
        <w:rPr>
          <w:rFonts w:asciiTheme="minorHAnsi" w:hAnsiTheme="minorHAnsi" w:cstheme="minorHAnsi"/>
          <w:b/>
          <w:i/>
        </w:rPr>
        <w:t>OBR-PONUDBA</w:t>
      </w:r>
    </w:p>
    <w:p w14:paraId="64B94190" w14:textId="77777777" w:rsidR="008370BA" w:rsidRPr="00170C54" w:rsidRDefault="008370BA" w:rsidP="008370BA">
      <w:pPr>
        <w:jc w:val="center"/>
        <w:rPr>
          <w:rFonts w:asciiTheme="minorHAnsi" w:hAnsiTheme="minorHAnsi" w:cstheme="minorHAnsi"/>
          <w:b/>
        </w:rPr>
      </w:pPr>
      <w:r w:rsidRPr="00170C54">
        <w:rPr>
          <w:rFonts w:asciiTheme="minorHAnsi" w:hAnsiTheme="minorHAnsi" w:cstheme="minorHAnsi"/>
          <w:b/>
          <w:color w:val="000000"/>
        </w:rPr>
        <w:t xml:space="preserve">PONUDBA </w:t>
      </w:r>
    </w:p>
    <w:p w14:paraId="32152694" w14:textId="77777777" w:rsidR="008370BA" w:rsidRPr="00170C54" w:rsidRDefault="008370BA" w:rsidP="008370BA">
      <w:pPr>
        <w:jc w:val="center"/>
        <w:rPr>
          <w:rFonts w:asciiTheme="minorHAnsi" w:hAnsiTheme="minorHAnsi" w:cstheme="minorHAnsi"/>
          <w:color w:val="000000"/>
        </w:rPr>
      </w:pPr>
      <w:r w:rsidRPr="00170C54">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7075B981" w14:textId="77777777" w:rsidR="008370BA" w:rsidRPr="00170C54" w:rsidRDefault="008370BA" w:rsidP="008370BA">
      <w:pPr>
        <w:jc w:val="center"/>
        <w:rPr>
          <w:rFonts w:asciiTheme="minorHAnsi" w:hAnsiTheme="minorHAnsi" w:cstheme="minorHAnsi"/>
        </w:rPr>
      </w:pPr>
    </w:p>
    <w:p w14:paraId="29C96641" w14:textId="3E4A480D" w:rsidR="00122B65" w:rsidRDefault="008370BA"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r w:rsidRPr="00170C54">
        <w:rPr>
          <w:rFonts w:asciiTheme="minorHAnsi" w:hAnsiTheme="minorHAnsi" w:cstheme="minorHAnsi"/>
          <w:color w:val="000000"/>
        </w:rPr>
        <w:t>Na podlagi obvestila o javnem naročilu objavljenega na Portalu javnih naročil</w:t>
      </w:r>
      <w:r w:rsidR="00004F02">
        <w:rPr>
          <w:rFonts w:asciiTheme="minorHAnsi" w:hAnsiTheme="minorHAnsi" w:cstheme="minorHAnsi"/>
          <w:color w:val="000000"/>
        </w:rPr>
        <w:t xml:space="preserve"> z nazivom </w:t>
      </w:r>
      <w:r w:rsidR="007F7F33" w:rsidRPr="00170C54">
        <w:rPr>
          <w:rFonts w:asciiTheme="minorHAnsi" w:hAnsiTheme="minorHAnsi" w:cstheme="minorHAnsi"/>
          <w:b/>
        </w:rPr>
        <w:t>»</w:t>
      </w:r>
      <w:r w:rsidR="00E833E5" w:rsidRPr="00170C54">
        <w:rPr>
          <w:rFonts w:asciiTheme="minorHAnsi" w:hAnsiTheme="minorHAnsi" w:cstheme="minorHAnsi"/>
        </w:rPr>
        <w:t>ZAVAROVALNIŠKE STORITVE</w:t>
      </w:r>
      <w:r w:rsidRPr="00170C54">
        <w:rPr>
          <w:rFonts w:asciiTheme="minorHAnsi" w:hAnsiTheme="minorHAnsi" w:cstheme="minorHAnsi"/>
          <w:b/>
        </w:rPr>
        <w:t>«</w:t>
      </w:r>
      <w:r w:rsidR="00154DFB" w:rsidRPr="00170C54">
        <w:rPr>
          <w:rFonts w:asciiTheme="minorHAnsi" w:hAnsiTheme="minorHAnsi" w:cstheme="minorHAnsi"/>
          <w:b/>
        </w:rPr>
        <w:t>,</w:t>
      </w:r>
      <w:r w:rsidRPr="00170C54">
        <w:rPr>
          <w:rFonts w:asciiTheme="minorHAnsi" w:hAnsiTheme="minorHAnsi" w:cstheme="minorHAnsi"/>
          <w:b/>
        </w:rPr>
        <w:t xml:space="preserve"> </w:t>
      </w:r>
      <w:r w:rsidRPr="00170C5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EndPr/>
        <w:sdtContent>
          <w:r w:rsidRPr="00170C54">
            <w:rPr>
              <w:rStyle w:val="Besedilooznabemesta"/>
              <w:rFonts w:asciiTheme="minorHAnsi" w:hAnsiTheme="minorHAnsi" w:cstheme="minorHAnsi"/>
            </w:rPr>
            <w:t>Kliknite ali tapnite tukaj, če želite vnesti datum.</w:t>
          </w:r>
        </w:sdtContent>
      </w:sdt>
      <w:r w:rsidRPr="00170C5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End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color w:val="000000"/>
        </w:rPr>
        <w:t>, oddajamo našo ponudbeno dokumentacijo v skladu z navodili za izdelavo ponudbe</w:t>
      </w:r>
      <w:r w:rsidR="00B11A8F">
        <w:rPr>
          <w:rFonts w:asciiTheme="minorHAnsi" w:hAnsiTheme="minorHAnsi" w:cstheme="minorHAnsi"/>
          <w:color w:val="000000"/>
        </w:rPr>
        <w:t xml:space="preserve"> za naslednje sklope</w:t>
      </w:r>
      <w:r w:rsidR="003274BF">
        <w:rPr>
          <w:rFonts w:asciiTheme="minorHAnsi" w:hAnsiTheme="minorHAnsi" w:cstheme="minorHAnsi"/>
          <w:color w:val="000000"/>
        </w:rPr>
        <w:t xml:space="preserve"> </w:t>
      </w:r>
      <w:r w:rsidR="003274BF" w:rsidRPr="00170C54">
        <w:rPr>
          <w:rFonts w:asciiTheme="minorHAnsi" w:hAnsiTheme="minorHAnsi" w:cstheme="minorHAnsi"/>
          <w:i/>
          <w:iCs/>
          <w:color w:val="000000"/>
        </w:rPr>
        <w:t>(ustrezno označite):</w:t>
      </w:r>
    </w:p>
    <w:p w14:paraId="6D0637A8" w14:textId="77777777" w:rsidR="00B11A8F" w:rsidRDefault="00B11A8F"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p>
    <w:p w14:paraId="3EC204AC" w14:textId="3D7D6BEC" w:rsidR="003274BF" w:rsidRPr="003274BF" w:rsidRDefault="000C3EB6" w:rsidP="003274B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301767424"/>
          <w14:checkbox>
            <w14:checked w14:val="0"/>
            <w14:checkedState w14:val="2612" w14:font="MS Gothic"/>
            <w14:uncheckedState w14:val="2610" w14:font="MS Gothic"/>
          </w14:checkbox>
        </w:sdtPr>
        <w:sdtEndPr/>
        <w:sdtContent>
          <w:r w:rsidR="003274BF" w:rsidRPr="003274BF">
            <w:rPr>
              <w:rFonts w:ascii="Segoe UI Symbol" w:hAnsi="Segoe UI Symbol" w:cs="Segoe UI Symbol"/>
              <w:b/>
              <w:bCs/>
            </w:rPr>
            <w:t>☐</w:t>
          </w:r>
        </w:sdtContent>
      </w:sdt>
      <w:r w:rsidR="003274BF">
        <w:rPr>
          <w:rFonts w:asciiTheme="minorHAnsi" w:hAnsiTheme="minorHAnsi" w:cstheme="minorHAnsi"/>
          <w:b/>
          <w:bCs/>
        </w:rPr>
        <w:t xml:space="preserve"> </w:t>
      </w:r>
      <w:r w:rsidR="003274BF" w:rsidRPr="00DC6117">
        <w:rPr>
          <w:rFonts w:asciiTheme="minorHAnsi" w:hAnsiTheme="minorHAnsi" w:cstheme="minorHAnsi"/>
          <w:b/>
          <w:bCs/>
        </w:rPr>
        <w:t>SKLOP 1 (premoženje</w:t>
      </w:r>
      <w:r w:rsidR="00707C1A">
        <w:rPr>
          <w:rFonts w:asciiTheme="minorHAnsi" w:hAnsiTheme="minorHAnsi" w:cstheme="minorHAnsi"/>
          <w:b/>
          <w:bCs/>
        </w:rPr>
        <w:t>,</w:t>
      </w:r>
      <w:r w:rsidR="004C6EB6">
        <w:rPr>
          <w:rFonts w:asciiTheme="minorHAnsi" w:hAnsiTheme="minorHAnsi" w:cstheme="minorHAnsi"/>
          <w:b/>
          <w:bCs/>
        </w:rPr>
        <w:t xml:space="preserve"> </w:t>
      </w:r>
      <w:r w:rsidR="003274BF" w:rsidRPr="00DC6117">
        <w:rPr>
          <w:rFonts w:asciiTheme="minorHAnsi" w:hAnsiTheme="minorHAnsi" w:cstheme="minorHAnsi"/>
          <w:b/>
          <w:bCs/>
        </w:rPr>
        <w:t>odgovornost</w:t>
      </w:r>
      <w:r w:rsidR="00707C1A">
        <w:rPr>
          <w:rFonts w:asciiTheme="minorHAnsi" w:hAnsiTheme="minorHAnsi" w:cstheme="minorHAnsi"/>
          <w:b/>
          <w:bCs/>
        </w:rPr>
        <w:t>, vozila, plovila in BZP</w:t>
      </w:r>
      <w:r w:rsidR="003274BF" w:rsidRPr="00DC6117">
        <w:rPr>
          <w:rFonts w:asciiTheme="minorHAnsi" w:hAnsiTheme="minorHAnsi" w:cstheme="minorHAnsi"/>
          <w:b/>
          <w:bCs/>
        </w:rPr>
        <w:t>)</w:t>
      </w:r>
      <w:r w:rsidR="003274BF">
        <w:rPr>
          <w:rFonts w:asciiTheme="minorHAnsi" w:hAnsiTheme="minorHAnsi" w:cstheme="minorHAnsi"/>
          <w:b/>
          <w:bCs/>
        </w:rPr>
        <w:t>;</w:t>
      </w:r>
    </w:p>
    <w:p w14:paraId="343A05CA" w14:textId="0FA2165A" w:rsidR="003274BF" w:rsidRPr="003274BF" w:rsidRDefault="000C3EB6" w:rsidP="003274B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832963997"/>
          <w14:checkbox>
            <w14:checked w14:val="0"/>
            <w14:checkedState w14:val="2612" w14:font="MS Gothic"/>
            <w14:uncheckedState w14:val="2610" w14:font="MS Gothic"/>
          </w14:checkbox>
        </w:sdtPr>
        <w:sdtEndPr/>
        <w:sdtContent>
          <w:r w:rsidR="003274BF" w:rsidRPr="003274BF">
            <w:rPr>
              <w:rFonts w:ascii="Segoe UI Symbol" w:hAnsi="Segoe UI Symbol" w:cs="Segoe UI Symbol"/>
              <w:b/>
              <w:bCs/>
            </w:rPr>
            <w:t>☐</w:t>
          </w:r>
        </w:sdtContent>
      </w:sdt>
      <w:r w:rsidR="003274BF">
        <w:rPr>
          <w:rFonts w:asciiTheme="minorHAnsi" w:hAnsiTheme="minorHAnsi" w:cstheme="minorHAnsi"/>
          <w:b/>
          <w:bCs/>
        </w:rPr>
        <w:t xml:space="preserve"> </w:t>
      </w:r>
      <w:r w:rsidR="003274BF" w:rsidRPr="000720B8">
        <w:rPr>
          <w:rFonts w:asciiTheme="minorHAnsi" w:hAnsiTheme="minorHAnsi" w:cstheme="minorHAnsi"/>
          <w:b/>
          <w:bCs/>
        </w:rPr>
        <w:t>SKLOP 2 (</w:t>
      </w:r>
      <w:r w:rsidR="00707C1A">
        <w:rPr>
          <w:rFonts w:asciiTheme="minorHAnsi" w:hAnsiTheme="minorHAnsi" w:cstheme="minorHAnsi"/>
          <w:b/>
          <w:bCs/>
        </w:rPr>
        <w:t>nezgoda</w:t>
      </w:r>
      <w:r w:rsidR="003274BF" w:rsidRPr="000720B8">
        <w:rPr>
          <w:rFonts w:asciiTheme="minorHAnsi" w:hAnsiTheme="minorHAnsi" w:cstheme="minorHAnsi"/>
          <w:b/>
          <w:bCs/>
        </w:rPr>
        <w:t>)</w:t>
      </w:r>
      <w:r w:rsidR="003274BF">
        <w:rPr>
          <w:rFonts w:asciiTheme="minorHAnsi" w:hAnsiTheme="minorHAnsi" w:cstheme="minorHAnsi"/>
          <w:b/>
          <w:bCs/>
        </w:rPr>
        <w:t>;</w:t>
      </w:r>
    </w:p>
    <w:p w14:paraId="19A3DF81" w14:textId="329C8F9F" w:rsidR="003274BF" w:rsidRPr="003274BF" w:rsidRDefault="000C3EB6" w:rsidP="003274B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68993517"/>
          <w14:checkbox>
            <w14:checked w14:val="0"/>
            <w14:checkedState w14:val="2612" w14:font="MS Gothic"/>
            <w14:uncheckedState w14:val="2610" w14:font="MS Gothic"/>
          </w14:checkbox>
        </w:sdtPr>
        <w:sdtEndPr/>
        <w:sdtContent>
          <w:r w:rsidR="003274BF" w:rsidRPr="003274BF">
            <w:rPr>
              <w:rFonts w:ascii="Segoe UI Symbol" w:hAnsi="Segoe UI Symbol" w:cs="Segoe UI Symbol"/>
              <w:b/>
              <w:bCs/>
            </w:rPr>
            <w:t>☐</w:t>
          </w:r>
        </w:sdtContent>
      </w:sdt>
      <w:r w:rsidR="003274BF">
        <w:rPr>
          <w:rFonts w:asciiTheme="minorHAnsi" w:hAnsiTheme="minorHAnsi" w:cstheme="minorHAnsi"/>
          <w:b/>
          <w:bCs/>
        </w:rPr>
        <w:t xml:space="preserve"> </w:t>
      </w:r>
      <w:r w:rsidR="003274BF" w:rsidRPr="005E4004">
        <w:rPr>
          <w:rFonts w:asciiTheme="minorHAnsi" w:hAnsiTheme="minorHAnsi" w:cstheme="minorHAnsi"/>
          <w:b/>
          <w:bCs/>
        </w:rPr>
        <w:t>SKLOP 3 (</w:t>
      </w:r>
      <w:r w:rsidR="00707C1A">
        <w:rPr>
          <w:rFonts w:asciiTheme="minorHAnsi" w:hAnsiTheme="minorHAnsi" w:cstheme="minorHAnsi"/>
          <w:b/>
          <w:bCs/>
        </w:rPr>
        <w:t>pravna zaščita</w:t>
      </w:r>
      <w:r w:rsidR="003274BF" w:rsidRPr="005E4004">
        <w:rPr>
          <w:rFonts w:asciiTheme="minorHAnsi" w:hAnsiTheme="minorHAnsi" w:cstheme="minorHAnsi"/>
          <w:b/>
          <w:bCs/>
        </w:rPr>
        <w:t>)</w:t>
      </w:r>
      <w:r w:rsidR="003274BF">
        <w:rPr>
          <w:rFonts w:asciiTheme="minorHAnsi" w:hAnsiTheme="minorHAnsi" w:cstheme="minorHAnsi"/>
          <w:b/>
          <w:bCs/>
        </w:rPr>
        <w:t>.</w:t>
      </w:r>
    </w:p>
    <w:p w14:paraId="7D8C95A5" w14:textId="77777777" w:rsidR="008370BA" w:rsidRPr="00170C54" w:rsidRDefault="008370BA" w:rsidP="008370BA">
      <w:pPr>
        <w:widowControl w:val="0"/>
        <w:spacing w:line="266" w:lineRule="exact"/>
        <w:jc w:val="both"/>
        <w:rPr>
          <w:rFonts w:asciiTheme="minorHAnsi" w:hAnsiTheme="minorHAnsi" w:cstheme="minorHAnsi"/>
          <w:i/>
          <w:iCs/>
          <w:color w:val="000000"/>
        </w:rPr>
      </w:pPr>
    </w:p>
    <w:p w14:paraId="1555E38A" w14:textId="77777777" w:rsidR="008370BA" w:rsidRPr="00170C54" w:rsidRDefault="008370BA" w:rsidP="008370BA">
      <w:pPr>
        <w:spacing w:line="360" w:lineRule="auto"/>
        <w:rPr>
          <w:rFonts w:asciiTheme="minorHAnsi" w:hAnsiTheme="minorHAnsi" w:cstheme="minorHAnsi"/>
          <w:i/>
          <w:color w:val="000000"/>
        </w:rPr>
      </w:pPr>
      <w:r w:rsidRPr="00170C54">
        <w:rPr>
          <w:rFonts w:asciiTheme="minorHAnsi" w:hAnsiTheme="minorHAnsi" w:cstheme="minorHAnsi"/>
          <w:color w:val="000000"/>
        </w:rPr>
        <w:t xml:space="preserve">Na predmetno javno naročilo se prijavljamo </w:t>
      </w:r>
      <w:r w:rsidRPr="00170C54">
        <w:rPr>
          <w:rFonts w:asciiTheme="minorHAnsi" w:hAnsiTheme="minorHAnsi" w:cstheme="minorHAnsi"/>
          <w:i/>
          <w:iCs/>
          <w:color w:val="000000"/>
        </w:rPr>
        <w:t>(ustrezno označite):</w:t>
      </w:r>
    </w:p>
    <w:p w14:paraId="1B06DDB5" w14:textId="77777777" w:rsidR="008370BA" w:rsidRPr="00170C54" w:rsidRDefault="000C3EB6"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End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samostojno;</w:t>
      </w:r>
    </w:p>
    <w:p w14:paraId="7174218C" w14:textId="77777777" w:rsidR="008370BA" w:rsidRPr="00170C54" w:rsidRDefault="000C3EB6"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End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skupno ponudbo;</w:t>
      </w:r>
    </w:p>
    <w:p w14:paraId="0F37EBED" w14:textId="77777777" w:rsidR="008370BA" w:rsidRPr="00170C54" w:rsidRDefault="000C3EB6"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End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podizvajalci.</w:t>
      </w:r>
    </w:p>
    <w:p w14:paraId="6F62A482" w14:textId="77777777" w:rsidR="008370BA" w:rsidRPr="00170C54"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170C54" w:rsidRDefault="008370BA" w:rsidP="008370BA">
      <w:pPr>
        <w:rPr>
          <w:rFonts w:asciiTheme="minorHAnsi" w:hAnsiTheme="minorHAnsi" w:cstheme="minorHAnsi"/>
          <w:b/>
          <w:bCs/>
          <w:color w:val="000000"/>
        </w:rPr>
      </w:pPr>
      <w:r w:rsidRPr="00170C54">
        <w:rPr>
          <w:rFonts w:asciiTheme="minorHAnsi" w:hAnsiTheme="minorHAnsi" w:cstheme="minorHAnsi"/>
          <w:b/>
          <w:bCs/>
          <w:color w:val="000000"/>
        </w:rPr>
        <w:t>1. Podatki o gospodarskem subjektu:</w:t>
      </w:r>
    </w:p>
    <w:p w14:paraId="693D3CF4" w14:textId="77777777" w:rsidR="008370BA" w:rsidRPr="00170C54" w:rsidRDefault="008370BA" w:rsidP="008370BA">
      <w:pPr>
        <w:rPr>
          <w:rFonts w:asciiTheme="minorHAnsi" w:hAnsiTheme="minorHAnsi" w:cstheme="minorHAnsi"/>
        </w:rPr>
      </w:pPr>
      <w:r w:rsidRPr="00170C54">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10D9"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76BEBC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10D9"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5442F5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10D9"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130A769"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10D9"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A7ECF9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10D9"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1DFD332"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10D9"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EBD0E9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10D9"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77085F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10D9"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AF5BC27"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10D9"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063AD95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10D9"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C67517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 xml:space="preserve">Odgovorna oseba za izvajanje pogodbe </w:t>
      </w:r>
      <w:r w:rsidRPr="00CA10D9">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10D9"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18CE4A4E" w14:textId="77777777" w:rsidR="008370BA" w:rsidRPr="00170C54" w:rsidRDefault="008370BA" w:rsidP="008370BA">
      <w:pPr>
        <w:rPr>
          <w:rFonts w:asciiTheme="minorHAnsi" w:hAnsiTheme="minorHAnsi" w:cstheme="minorHAnsi"/>
          <w:i/>
          <w:color w:val="000000"/>
        </w:rPr>
      </w:pPr>
      <w:r w:rsidRPr="00170C54">
        <w:rPr>
          <w:rFonts w:asciiTheme="minorHAnsi" w:hAnsiTheme="minorHAnsi" w:cstheme="minorHAnsi"/>
          <w:color w:val="000000"/>
        </w:rPr>
        <w:t xml:space="preserve">Ponudnik spada v kategorijo mikro, malih ali srednjih podjetij: </w:t>
      </w:r>
      <w:r w:rsidRPr="00170C54">
        <w:rPr>
          <w:rFonts w:asciiTheme="minorHAnsi" w:hAnsiTheme="minorHAnsi" w:cstheme="minorHAnsi"/>
          <w:i/>
          <w:color w:val="000000"/>
        </w:rPr>
        <w:t>( ustrezno označite)</w:t>
      </w:r>
    </w:p>
    <w:p w14:paraId="3D0552DA" w14:textId="119975A2" w:rsidR="008370BA" w:rsidRPr="00170C54" w:rsidRDefault="000C3EB6"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104837BC" w14:textId="509BBBD5" w:rsidR="008370BA" w:rsidRPr="00170C54" w:rsidRDefault="000C3EB6"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3D8EE62A" w14:textId="77777777" w:rsidR="008370BA" w:rsidRPr="00170C54" w:rsidRDefault="008370BA" w:rsidP="008370BA">
      <w:pPr>
        <w:rPr>
          <w:rFonts w:asciiTheme="minorHAnsi" w:hAnsiTheme="minorHAnsi" w:cstheme="minorHAnsi"/>
          <w:color w:val="000000"/>
        </w:rPr>
      </w:pPr>
    </w:p>
    <w:p w14:paraId="2E209BF2" w14:textId="7670B532" w:rsidR="008370BA" w:rsidRPr="00170C54" w:rsidRDefault="00FD2F62" w:rsidP="008370BA">
      <w:pPr>
        <w:rPr>
          <w:rFonts w:asciiTheme="minorHAnsi" w:hAnsiTheme="minorHAnsi" w:cstheme="minorHAnsi"/>
          <w:i/>
          <w:iCs/>
          <w:color w:val="000000"/>
        </w:rPr>
      </w:pPr>
      <w:r w:rsidRPr="00170C54">
        <w:rPr>
          <w:rFonts w:asciiTheme="minorHAnsi" w:hAnsiTheme="minorHAnsi" w:cstheme="minorHAnsi"/>
          <w:b/>
          <w:color w:val="000000"/>
        </w:rPr>
        <w:t>2</w:t>
      </w:r>
      <w:r w:rsidR="008370BA" w:rsidRPr="00170C54">
        <w:rPr>
          <w:rFonts w:asciiTheme="minorHAnsi" w:hAnsiTheme="minorHAnsi" w:cstheme="minorHAnsi"/>
          <w:b/>
          <w:color w:val="000000"/>
        </w:rPr>
        <w:t>. Skupna ponudba</w:t>
      </w:r>
      <w:r w:rsidR="008370BA" w:rsidRPr="00170C54">
        <w:rPr>
          <w:rFonts w:asciiTheme="minorHAnsi" w:hAnsiTheme="minorHAnsi" w:cstheme="minorHAnsi"/>
          <w:color w:val="000000"/>
        </w:rPr>
        <w:t xml:space="preserve"> </w:t>
      </w:r>
      <w:r w:rsidR="008370BA" w:rsidRPr="00170C54">
        <w:rPr>
          <w:rFonts w:asciiTheme="minorHAnsi" w:hAnsiTheme="minorHAnsi" w:cstheme="minorHAnsi"/>
          <w:i/>
          <w:iCs/>
          <w:color w:val="000000"/>
        </w:rPr>
        <w:t>(ponudniki izpolnijo, če so predložili skupno ponudbo)</w:t>
      </w:r>
    </w:p>
    <w:p w14:paraId="340B5FB7" w14:textId="77777777" w:rsidR="008370BA" w:rsidRPr="00170C54" w:rsidRDefault="008370BA" w:rsidP="008370BA">
      <w:pPr>
        <w:rPr>
          <w:rFonts w:asciiTheme="minorHAnsi" w:hAnsiTheme="minorHAnsi" w:cstheme="minorHAnsi"/>
          <w:color w:val="000000"/>
        </w:rPr>
      </w:pPr>
    </w:p>
    <w:p w14:paraId="3363D04A"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170C54" w14:paraId="45B75D0F" w14:textId="77777777" w:rsidTr="00271AF1">
        <w:tc>
          <w:tcPr>
            <w:tcW w:w="468" w:type="dxa"/>
          </w:tcPr>
          <w:p w14:paraId="173A7470"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Št.</w:t>
            </w:r>
          </w:p>
        </w:tc>
        <w:tc>
          <w:tcPr>
            <w:tcW w:w="8818" w:type="dxa"/>
          </w:tcPr>
          <w:p w14:paraId="3891A017" w14:textId="77777777" w:rsidR="008370BA" w:rsidRPr="00CA10D9" w:rsidRDefault="008370BA" w:rsidP="00271AF1">
            <w:pPr>
              <w:jc w:val="center"/>
              <w:rPr>
                <w:rFonts w:asciiTheme="minorHAnsi" w:hAnsiTheme="minorHAnsi" w:cstheme="minorHAnsi"/>
                <w:color w:val="000000"/>
              </w:rPr>
            </w:pPr>
            <w:r w:rsidRPr="00CA10D9">
              <w:rPr>
                <w:rFonts w:asciiTheme="minorHAnsi" w:hAnsiTheme="minorHAnsi" w:cstheme="minorHAnsi"/>
                <w:color w:val="000000"/>
              </w:rPr>
              <w:t>Naziv partnerja v skupni ponudbi</w:t>
            </w:r>
          </w:p>
        </w:tc>
      </w:tr>
      <w:tr w:rsidR="008370BA" w:rsidRPr="00170C54" w14:paraId="6A481F9E" w14:textId="77777777" w:rsidTr="00271AF1">
        <w:tc>
          <w:tcPr>
            <w:tcW w:w="468" w:type="dxa"/>
          </w:tcPr>
          <w:p w14:paraId="2679E5F6"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EndPr/>
          <w:sdtContent>
            <w:tc>
              <w:tcPr>
                <w:tcW w:w="8818" w:type="dxa"/>
              </w:tcPr>
              <w:p w14:paraId="2D77DC38"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723F99ED" w14:textId="77777777" w:rsidTr="00271AF1">
        <w:tc>
          <w:tcPr>
            <w:tcW w:w="468" w:type="dxa"/>
          </w:tcPr>
          <w:p w14:paraId="6BF1D0F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EndPr/>
          <w:sdtContent>
            <w:tc>
              <w:tcPr>
                <w:tcW w:w="8818" w:type="dxa"/>
              </w:tcPr>
              <w:p w14:paraId="36EB0C32"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432840CC" w14:textId="77777777" w:rsidTr="00271AF1">
        <w:tc>
          <w:tcPr>
            <w:tcW w:w="468" w:type="dxa"/>
          </w:tcPr>
          <w:p w14:paraId="0D01090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EndPr/>
          <w:sdtContent>
            <w:tc>
              <w:tcPr>
                <w:tcW w:w="8818" w:type="dxa"/>
              </w:tcPr>
              <w:p w14:paraId="7BC4ACDB"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A4ABA08" w14:textId="1AB94E06" w:rsidR="008370BA" w:rsidRPr="00170C54" w:rsidRDefault="008370BA" w:rsidP="008370BA">
      <w:pPr>
        <w:rPr>
          <w:rFonts w:asciiTheme="minorHAnsi" w:hAnsiTheme="minorHAnsi" w:cstheme="minorHAnsi"/>
          <w:i/>
          <w:color w:val="000000"/>
        </w:rPr>
      </w:pPr>
      <w:r w:rsidRPr="00170C54">
        <w:rPr>
          <w:rFonts w:asciiTheme="minorHAnsi" w:hAnsiTheme="minorHAnsi" w:cstheme="minorHAnsi"/>
          <w:i/>
          <w:color w:val="000000"/>
        </w:rPr>
        <w:t xml:space="preserve">Podatki o partnerju v skupni ponudbi (ponudnik kopira podatke o gospodarskem subjektu pod točko </w:t>
      </w:r>
      <w:r w:rsidR="00FD2F62" w:rsidRPr="00170C54">
        <w:rPr>
          <w:rFonts w:asciiTheme="minorHAnsi" w:hAnsiTheme="minorHAnsi" w:cstheme="minorHAnsi"/>
          <w:i/>
          <w:color w:val="000000"/>
        </w:rPr>
        <w:t>1.</w:t>
      </w:r>
      <w:r w:rsidRPr="00170C54">
        <w:rPr>
          <w:rFonts w:asciiTheme="minorHAnsi" w:hAnsiTheme="minorHAnsi" w:cstheme="minorHAnsi"/>
          <w:i/>
          <w:color w:val="000000"/>
        </w:rPr>
        <w:t xml:space="preserve"> in izpolni v celoti za vsakega od partnerjev v skupni ponudbi). </w:t>
      </w:r>
    </w:p>
    <w:p w14:paraId="1FCFC2A3" w14:textId="77777777" w:rsidR="008370BA" w:rsidRPr="00170C54" w:rsidRDefault="008370BA" w:rsidP="008370BA">
      <w:pPr>
        <w:rPr>
          <w:rFonts w:asciiTheme="minorHAnsi" w:hAnsiTheme="minorHAnsi" w:cstheme="minorHAnsi"/>
          <w:color w:val="000000"/>
        </w:rPr>
      </w:pPr>
    </w:p>
    <w:p w14:paraId="006AB944" w14:textId="3A31F88D" w:rsidR="008370BA" w:rsidRPr="00170C54" w:rsidRDefault="00FD2F62" w:rsidP="008370BA">
      <w:pPr>
        <w:rPr>
          <w:rFonts w:asciiTheme="minorHAnsi" w:hAnsiTheme="minorHAnsi" w:cstheme="minorHAnsi"/>
          <w:b/>
          <w:color w:val="000000"/>
        </w:rPr>
      </w:pPr>
      <w:r w:rsidRPr="00170C54">
        <w:rPr>
          <w:rFonts w:asciiTheme="minorHAnsi" w:hAnsiTheme="minorHAnsi" w:cstheme="minorHAnsi"/>
          <w:b/>
          <w:color w:val="000000"/>
        </w:rPr>
        <w:t>3</w:t>
      </w:r>
      <w:r w:rsidR="008370BA" w:rsidRPr="00170C54">
        <w:rPr>
          <w:rFonts w:asciiTheme="minorHAnsi" w:hAnsiTheme="minorHAnsi" w:cstheme="minorHAnsi"/>
          <w:b/>
          <w:color w:val="000000"/>
        </w:rPr>
        <w:t>. Nastopanje s podizvajalci</w:t>
      </w:r>
    </w:p>
    <w:p w14:paraId="79AF3CD3" w14:textId="77777777" w:rsidR="00875941" w:rsidRPr="00170C54" w:rsidRDefault="00875941" w:rsidP="008370BA">
      <w:pPr>
        <w:rPr>
          <w:rFonts w:asciiTheme="minorHAnsi" w:hAnsiTheme="minorHAnsi" w:cstheme="minorHAnsi"/>
          <w:b/>
          <w:color w:val="000000"/>
        </w:rPr>
      </w:pPr>
    </w:p>
    <w:p w14:paraId="19521536"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Ponudnik nastopa s podizvajalci </w:t>
      </w:r>
      <w:r w:rsidRPr="00170C54">
        <w:rPr>
          <w:rFonts w:asciiTheme="minorHAnsi" w:hAnsiTheme="minorHAnsi" w:cstheme="minorHAnsi"/>
          <w:i/>
          <w:color w:val="000000"/>
        </w:rPr>
        <w:t>(ustrezno označite)</w:t>
      </w:r>
    </w:p>
    <w:p w14:paraId="7D04723C" w14:textId="6503C2B4" w:rsidR="008370BA" w:rsidRPr="00170C54" w:rsidRDefault="000C3EB6"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2E9F674A" w14:textId="7C025617" w:rsidR="008370BA" w:rsidRPr="00170C54" w:rsidRDefault="000C3EB6"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44C80730" w14:textId="77777777" w:rsidR="00875941" w:rsidRPr="00170C54" w:rsidRDefault="00875941" w:rsidP="008370BA">
      <w:pPr>
        <w:rPr>
          <w:rFonts w:asciiTheme="minorHAnsi" w:hAnsiTheme="minorHAnsi" w:cstheme="minorHAnsi"/>
          <w:color w:val="000000"/>
        </w:rPr>
      </w:pPr>
    </w:p>
    <w:p w14:paraId="344A4AF0" w14:textId="52BD5739"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 ki nastopa s podizvajalci, mora za vsakega od podizvajalcev predložiti:</w:t>
      </w:r>
    </w:p>
    <w:p w14:paraId="2129B6DA" w14:textId="77777777" w:rsidR="008370BA" w:rsidRPr="00170C54" w:rsidRDefault="008370BA" w:rsidP="00B110E9">
      <w:pPr>
        <w:pStyle w:val="Odstavekseznama"/>
        <w:numPr>
          <w:ilvl w:val="0"/>
          <w:numId w:val="15"/>
        </w:numPr>
        <w:rPr>
          <w:rFonts w:asciiTheme="minorHAnsi" w:hAnsiTheme="minorHAnsi" w:cstheme="minorHAnsi"/>
        </w:rPr>
      </w:pPr>
      <w:r w:rsidRPr="00170C54">
        <w:rPr>
          <w:rFonts w:asciiTheme="minorHAnsi" w:hAnsiTheme="minorHAnsi" w:cstheme="minorHAnsi"/>
        </w:rPr>
        <w:t xml:space="preserve">obrazec </w:t>
      </w:r>
      <w:r w:rsidRPr="00170C54">
        <w:rPr>
          <w:rFonts w:asciiTheme="minorHAnsi" w:hAnsiTheme="minorHAnsi" w:cstheme="minorHAnsi"/>
          <w:b/>
        </w:rPr>
        <w:t xml:space="preserve">Podizvajalci v ponudbi (OBR-3) </w:t>
      </w:r>
      <w:r w:rsidRPr="00170C54">
        <w:rPr>
          <w:rFonts w:asciiTheme="minorHAnsi" w:hAnsiTheme="minorHAnsi" w:cstheme="minorHAnsi"/>
        </w:rPr>
        <w:t>in soglasje za neposredna plačila (če podizvajalec zahteva neposredno plačilo).</w:t>
      </w:r>
    </w:p>
    <w:p w14:paraId="58587E9E" w14:textId="77777777" w:rsidR="008370BA" w:rsidRPr="00170C54" w:rsidRDefault="008370BA" w:rsidP="008370BA">
      <w:pPr>
        <w:rPr>
          <w:rFonts w:asciiTheme="minorHAnsi" w:hAnsiTheme="minorHAnsi" w:cstheme="minorHAnsi"/>
        </w:rPr>
      </w:pPr>
    </w:p>
    <w:p w14:paraId="55FE60CB"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Ponudniku, ki nastopa brez podizvajalcev, zgoraj navedenih dokazil ni potrebno predložiti.</w:t>
      </w:r>
    </w:p>
    <w:p w14:paraId="1AD42D15" w14:textId="77777777" w:rsidR="008370BA" w:rsidRPr="00170C54" w:rsidRDefault="008370BA" w:rsidP="008370BA">
      <w:pPr>
        <w:rPr>
          <w:rFonts w:asciiTheme="minorHAnsi" w:hAnsiTheme="minorHAnsi" w:cstheme="minorHAnsi"/>
          <w:color w:val="000000"/>
        </w:rPr>
      </w:pPr>
    </w:p>
    <w:p w14:paraId="58D2303B" w14:textId="66BFA092" w:rsidR="008370BA" w:rsidRPr="00170C54" w:rsidRDefault="008370BA" w:rsidP="008370BA">
      <w:pPr>
        <w:jc w:val="both"/>
        <w:rPr>
          <w:rFonts w:asciiTheme="minorHAnsi" w:hAnsiTheme="minorHAnsi" w:cstheme="minorHAnsi"/>
        </w:rPr>
      </w:pPr>
      <w:r w:rsidRPr="00170C54">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170C54">
        <w:rPr>
          <w:rFonts w:asciiTheme="minorHAnsi" w:hAnsiTheme="minorHAnsi" w:cstheme="minorHAnsi"/>
        </w:rPr>
        <w:t xml:space="preserve"> </w:t>
      </w:r>
      <w:hyperlink r:id="rId43" w:tgtFrame="_blank" w:tooltip="Zakon o splošnem upravnem postopku (uradno prečiščeno besedilo) (ZUP-UPB2)" w:history="1">
        <w:r w:rsidR="00667828" w:rsidRPr="00170C54">
          <w:rPr>
            <w:rFonts w:asciiTheme="minorHAnsi" w:eastAsiaTheme="majorEastAsia" w:hAnsiTheme="minorHAnsi" w:cstheme="minorHAnsi"/>
          </w:rPr>
          <w:t>24/06</w:t>
        </w:r>
      </w:hyperlink>
      <w:r w:rsidR="00667828" w:rsidRPr="00170C54">
        <w:rPr>
          <w:rFonts w:asciiTheme="minorHAnsi" w:hAnsiTheme="minorHAnsi" w:cstheme="minorHAnsi"/>
        </w:rPr>
        <w:t xml:space="preserve"> – uradno prečiščeno besedilo, </w:t>
      </w:r>
      <w:hyperlink r:id="rId44" w:tgtFrame="_blank" w:tooltip="Zakon o upravnem sporu (ZUS-1)" w:history="1">
        <w:r w:rsidR="00667828" w:rsidRPr="00170C54">
          <w:rPr>
            <w:rFonts w:asciiTheme="minorHAnsi" w:eastAsiaTheme="majorEastAsia" w:hAnsiTheme="minorHAnsi" w:cstheme="minorHAnsi"/>
          </w:rPr>
          <w:t>105/06</w:t>
        </w:r>
      </w:hyperlink>
      <w:r w:rsidR="00667828" w:rsidRPr="00170C54">
        <w:rPr>
          <w:rFonts w:asciiTheme="minorHAnsi" w:hAnsiTheme="minorHAnsi" w:cstheme="minorHAnsi"/>
        </w:rPr>
        <w:t xml:space="preserve"> – ZUS-1, </w:t>
      </w:r>
      <w:hyperlink r:id="rId45" w:tgtFrame="_blank" w:tooltip="Zakon o spremembah in dopolnitvah Zakona o splošnem upravnem postopku (ZUP-E)" w:history="1">
        <w:r w:rsidR="00667828" w:rsidRPr="00170C54">
          <w:rPr>
            <w:rFonts w:asciiTheme="minorHAnsi" w:eastAsiaTheme="majorEastAsia" w:hAnsiTheme="minorHAnsi" w:cstheme="minorHAnsi"/>
          </w:rPr>
          <w:t>126/07</w:t>
        </w:r>
      </w:hyperlink>
      <w:r w:rsidR="00667828" w:rsidRPr="00170C54">
        <w:rPr>
          <w:rFonts w:asciiTheme="minorHAnsi" w:hAnsiTheme="minorHAnsi" w:cstheme="minorHAnsi"/>
        </w:rPr>
        <w:t xml:space="preserve">, </w:t>
      </w:r>
      <w:hyperlink r:id="rId46" w:tgtFrame="_blank" w:tooltip="Zakon o spremembi in dopolnitvah Zakona o splošnem upravnem postopku (ZUP-F)" w:history="1">
        <w:r w:rsidR="00667828" w:rsidRPr="00170C54">
          <w:rPr>
            <w:rFonts w:asciiTheme="minorHAnsi" w:eastAsiaTheme="majorEastAsia" w:hAnsiTheme="minorHAnsi" w:cstheme="minorHAnsi"/>
          </w:rPr>
          <w:t>65/08</w:t>
        </w:r>
      </w:hyperlink>
      <w:r w:rsidR="00667828" w:rsidRPr="00170C54">
        <w:rPr>
          <w:rFonts w:asciiTheme="minorHAnsi" w:hAnsiTheme="minorHAnsi" w:cstheme="minorHAnsi"/>
        </w:rPr>
        <w:t xml:space="preserve">, </w:t>
      </w:r>
      <w:hyperlink r:id="rId47" w:tgtFrame="_blank" w:tooltip="Zakon o spremembah in dopolnitvah Zakona o splošnem upravnem postopku (ZUP-G)" w:history="1">
        <w:r w:rsidR="00667828" w:rsidRPr="00170C54">
          <w:rPr>
            <w:rFonts w:asciiTheme="minorHAnsi" w:eastAsiaTheme="majorEastAsia" w:hAnsiTheme="minorHAnsi" w:cstheme="minorHAnsi"/>
          </w:rPr>
          <w:t>8/10</w:t>
        </w:r>
      </w:hyperlink>
      <w:r w:rsidR="00667828" w:rsidRPr="00170C54">
        <w:rPr>
          <w:rFonts w:asciiTheme="minorHAnsi" w:hAnsiTheme="minorHAnsi" w:cstheme="minorHAnsi"/>
        </w:rPr>
        <w:t xml:space="preserve">, </w:t>
      </w:r>
      <w:hyperlink r:id="rId48" w:tgtFrame="_blank" w:tooltip="Zakon o spremembah in dopolnitvi Zakona o splošnem upravnem postopku (ZUP-H)" w:history="1">
        <w:r w:rsidR="00667828" w:rsidRPr="00170C54">
          <w:rPr>
            <w:rFonts w:asciiTheme="minorHAnsi" w:eastAsiaTheme="majorEastAsia" w:hAnsiTheme="minorHAnsi" w:cstheme="minorHAnsi"/>
          </w:rPr>
          <w:t>82/13</w:t>
        </w:r>
      </w:hyperlink>
      <w:r w:rsidR="00667828" w:rsidRPr="00170C54">
        <w:rPr>
          <w:rFonts w:asciiTheme="minorHAnsi" w:hAnsiTheme="minorHAnsi" w:cstheme="minorHAnsi"/>
        </w:rPr>
        <w:t xml:space="preserve">, </w:t>
      </w:r>
      <w:hyperlink r:id="rId49" w:tgtFrame="_blank" w:tooltip="Zakon o interventnih ukrepih za omilitev posledic drugega vala epidemije COVID-19 (ZIUOPDVE)" w:history="1">
        <w:r w:rsidR="00667828" w:rsidRPr="00170C54">
          <w:rPr>
            <w:rFonts w:asciiTheme="minorHAnsi" w:eastAsiaTheme="majorEastAsia" w:hAnsiTheme="minorHAnsi" w:cstheme="minorHAnsi"/>
          </w:rPr>
          <w:t>175/20</w:t>
        </w:r>
      </w:hyperlink>
      <w:r w:rsidR="00667828" w:rsidRPr="00170C54">
        <w:rPr>
          <w:rFonts w:asciiTheme="minorHAnsi" w:hAnsiTheme="minorHAnsi" w:cstheme="minorHAnsi"/>
        </w:rPr>
        <w:t xml:space="preserve"> – ZIUOPDVE in </w:t>
      </w:r>
      <w:hyperlink r:id="rId50" w:tgtFrame="_blank" w:tooltip="Zakon o debirokratizaciji (ZDeb)" w:history="1">
        <w:r w:rsidR="00667828" w:rsidRPr="00170C54">
          <w:rPr>
            <w:rFonts w:asciiTheme="minorHAnsi" w:eastAsiaTheme="majorEastAsia" w:hAnsiTheme="minorHAnsi" w:cstheme="minorHAnsi"/>
          </w:rPr>
          <w:t>3/22</w:t>
        </w:r>
      </w:hyperlink>
      <w:r w:rsidR="00667828" w:rsidRPr="00170C54">
        <w:rPr>
          <w:rFonts w:asciiTheme="minorHAnsi" w:hAnsiTheme="minorHAnsi" w:cstheme="minorHAnsi"/>
        </w:rPr>
        <w:t xml:space="preserve"> – ZDeb</w:t>
      </w:r>
      <w:r w:rsidRPr="00170C54">
        <w:rPr>
          <w:rFonts w:asciiTheme="minorHAnsi" w:hAnsiTheme="minorHAnsi" w:cstheme="minorHAnsi"/>
        </w:rPr>
        <w:t>; v nadaljevanju: ZUP):</w:t>
      </w:r>
    </w:p>
    <w:p w14:paraId="1C7D1376" w14:textId="77777777" w:rsidR="001A6639" w:rsidRPr="00170C54"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170C54" w14:paraId="073A7910" w14:textId="77777777" w:rsidTr="001A6639">
        <w:trPr>
          <w:trHeight w:val="250"/>
        </w:trPr>
        <w:tc>
          <w:tcPr>
            <w:tcW w:w="9747" w:type="dxa"/>
          </w:tcPr>
          <w:p w14:paraId="12912AB7" w14:textId="77777777" w:rsidR="008370BA" w:rsidRPr="00170C54" w:rsidRDefault="008370BA" w:rsidP="00271AF1">
            <w:pPr>
              <w:autoSpaceDE w:val="0"/>
              <w:autoSpaceDN w:val="0"/>
              <w:adjustRightInd w:val="0"/>
              <w:rPr>
                <w:rFonts w:asciiTheme="minorHAnsi" w:hAnsiTheme="minorHAnsi" w:cstheme="minorHAnsi"/>
              </w:rPr>
            </w:pPr>
          </w:p>
          <w:p w14:paraId="66207BCE"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28101906" w14:textId="77777777" w:rsidTr="001A6639">
        <w:trPr>
          <w:trHeight w:val="250"/>
        </w:trPr>
        <w:tc>
          <w:tcPr>
            <w:tcW w:w="9747" w:type="dxa"/>
          </w:tcPr>
          <w:p w14:paraId="69430B84" w14:textId="77777777" w:rsidR="008370BA" w:rsidRPr="00170C54" w:rsidRDefault="008370BA" w:rsidP="00271AF1">
            <w:pPr>
              <w:autoSpaceDE w:val="0"/>
              <w:autoSpaceDN w:val="0"/>
              <w:adjustRightInd w:val="0"/>
              <w:rPr>
                <w:rFonts w:asciiTheme="minorHAnsi" w:hAnsiTheme="minorHAnsi" w:cstheme="minorHAnsi"/>
              </w:rPr>
            </w:pPr>
          </w:p>
          <w:p w14:paraId="4C1DA357"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1872DBFA" w14:textId="77777777" w:rsidTr="001A6639">
        <w:trPr>
          <w:trHeight w:val="103"/>
        </w:trPr>
        <w:tc>
          <w:tcPr>
            <w:tcW w:w="9747" w:type="dxa"/>
          </w:tcPr>
          <w:p w14:paraId="0C9CBB8C" w14:textId="77777777" w:rsidR="008370BA" w:rsidRPr="00170C54" w:rsidRDefault="008370BA" w:rsidP="00271AF1">
            <w:pPr>
              <w:autoSpaceDE w:val="0"/>
              <w:autoSpaceDN w:val="0"/>
              <w:adjustRightInd w:val="0"/>
              <w:rPr>
                <w:rFonts w:asciiTheme="minorHAnsi" w:hAnsiTheme="minorHAnsi" w:cstheme="minorHAnsi"/>
              </w:rPr>
            </w:pPr>
          </w:p>
          <w:p w14:paraId="73D39E75"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0BD86456" w14:textId="77777777" w:rsidTr="001A6639">
        <w:trPr>
          <w:trHeight w:val="251"/>
        </w:trPr>
        <w:tc>
          <w:tcPr>
            <w:tcW w:w="9747" w:type="dxa"/>
          </w:tcPr>
          <w:p w14:paraId="096DC7D6" w14:textId="77777777" w:rsidR="008370BA" w:rsidRPr="00170C54" w:rsidRDefault="008370BA" w:rsidP="00271AF1">
            <w:pPr>
              <w:autoSpaceDE w:val="0"/>
              <w:autoSpaceDN w:val="0"/>
              <w:adjustRightInd w:val="0"/>
              <w:rPr>
                <w:rFonts w:asciiTheme="minorHAnsi" w:hAnsiTheme="minorHAnsi" w:cstheme="minorHAnsi"/>
              </w:rPr>
            </w:pPr>
          </w:p>
          <w:p w14:paraId="53981131"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472B0437" w14:textId="77777777" w:rsidTr="001A6639">
        <w:trPr>
          <w:trHeight w:val="103"/>
        </w:trPr>
        <w:tc>
          <w:tcPr>
            <w:tcW w:w="9747" w:type="dxa"/>
          </w:tcPr>
          <w:p w14:paraId="078E016D" w14:textId="77777777" w:rsidR="008370BA" w:rsidRPr="00170C54" w:rsidRDefault="008370BA" w:rsidP="00271AF1">
            <w:pPr>
              <w:autoSpaceDE w:val="0"/>
              <w:autoSpaceDN w:val="0"/>
              <w:adjustRightInd w:val="0"/>
              <w:rPr>
                <w:rFonts w:asciiTheme="minorHAnsi" w:hAnsiTheme="minorHAnsi" w:cstheme="minorHAnsi"/>
              </w:rPr>
            </w:pPr>
          </w:p>
          <w:p w14:paraId="6DD95F54"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r>
    </w:tbl>
    <w:p w14:paraId="06369201" w14:textId="77777777" w:rsidR="008370BA" w:rsidRPr="00170C54" w:rsidRDefault="008370BA" w:rsidP="008370BA">
      <w:pPr>
        <w:tabs>
          <w:tab w:val="left" w:pos="1134"/>
        </w:tabs>
        <w:rPr>
          <w:rFonts w:asciiTheme="minorHAnsi" w:hAnsiTheme="minorHAnsi" w:cstheme="minorHAnsi"/>
          <w:color w:val="000000"/>
        </w:rPr>
      </w:pPr>
    </w:p>
    <w:p w14:paraId="768BE303" w14:textId="77777777" w:rsidR="008370BA" w:rsidRPr="00170C54" w:rsidRDefault="008370BA" w:rsidP="008370BA">
      <w:pPr>
        <w:tabs>
          <w:tab w:val="left" w:pos="1134"/>
        </w:tabs>
        <w:rPr>
          <w:rFonts w:asciiTheme="minorHAnsi" w:hAnsiTheme="minorHAnsi" w:cstheme="minorHAnsi"/>
          <w:color w:val="000000"/>
        </w:rPr>
      </w:pPr>
    </w:p>
    <w:p w14:paraId="6F90E233" w14:textId="77777777" w:rsidR="008370BA" w:rsidRPr="00170C54" w:rsidRDefault="008370BA" w:rsidP="008370BA">
      <w:pPr>
        <w:tabs>
          <w:tab w:val="left" w:pos="5760"/>
        </w:tabs>
        <w:rPr>
          <w:rFonts w:asciiTheme="minorHAnsi" w:hAnsiTheme="minorHAnsi" w:cstheme="minorHAnsi"/>
          <w:color w:val="000000"/>
        </w:rPr>
      </w:pPr>
      <w:r w:rsidRPr="00170C54">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EndPr/>
        <w:sdtContent>
          <w:r w:rsidRPr="00170C54">
            <w:rPr>
              <w:rStyle w:val="Besedilooznabemesta"/>
              <w:rFonts w:asciiTheme="minorHAnsi" w:eastAsia="MS ??" w:hAnsiTheme="minorHAnsi" w:cstheme="minorHAnsi"/>
            </w:rPr>
            <w:t>Kliknite ali tapnite tukaj, če želite vnesti datum.</w:t>
          </w:r>
        </w:sdtContent>
      </w:sdt>
      <w:r w:rsidRPr="00170C54">
        <w:rPr>
          <w:rFonts w:asciiTheme="minorHAnsi" w:hAnsiTheme="minorHAnsi" w:cstheme="minorHAnsi"/>
          <w:color w:val="000000"/>
        </w:rPr>
        <w:tab/>
        <w:t>Žig in podpis ponudnika:</w:t>
      </w:r>
    </w:p>
    <w:p w14:paraId="24429EF6" w14:textId="77777777" w:rsidR="008370BA" w:rsidRPr="00170C54" w:rsidRDefault="008370BA" w:rsidP="008370BA">
      <w:pPr>
        <w:rPr>
          <w:rFonts w:asciiTheme="minorHAnsi" w:hAnsiTheme="minorHAnsi" w:cstheme="minorHAnsi"/>
          <w:b/>
          <w:i/>
        </w:rPr>
      </w:pPr>
    </w:p>
    <w:p w14:paraId="24E29CBC" w14:textId="77777777" w:rsidR="00D91A1B" w:rsidRPr="00E1206E" w:rsidRDefault="00D91A1B" w:rsidP="00D91A1B">
      <w:pPr>
        <w:rPr>
          <w:rFonts w:asciiTheme="minorHAnsi" w:hAnsiTheme="minorHAnsi" w:cstheme="minorHAnsi"/>
          <w:color w:val="000000"/>
        </w:rPr>
      </w:pPr>
      <w:r w:rsidRPr="00E1206E">
        <w:rPr>
          <w:rFonts w:asciiTheme="minorHAnsi" w:hAnsiTheme="minorHAnsi" w:cstheme="minorHAnsi"/>
          <w:i/>
          <w:color w:val="000000"/>
        </w:rPr>
        <w:t>Ponudnik:</w:t>
      </w:r>
      <w:r w:rsidRPr="00E1206E">
        <w:rPr>
          <w:rFonts w:asciiTheme="minorHAnsi" w:hAnsiTheme="minorHAnsi" w:cstheme="minorHAnsi"/>
          <w:color w:val="000000"/>
        </w:rPr>
        <w:t xml:space="preserve"> </w:t>
      </w:r>
    </w:p>
    <w:sdt>
      <w:sdtPr>
        <w:rPr>
          <w:rFonts w:asciiTheme="minorHAnsi" w:hAnsiTheme="minorHAnsi" w:cstheme="minorHAnsi"/>
        </w:rPr>
        <w:id w:val="-1005972045"/>
        <w:placeholder>
          <w:docPart w:val="10EAB068C476407A8AB907CFF5850C9B"/>
        </w:placeholder>
        <w:showingPlcHdr/>
      </w:sdtPr>
      <w:sdtEndPr/>
      <w:sdtContent>
        <w:p w14:paraId="24A39C1C" w14:textId="77777777" w:rsidR="00D91A1B" w:rsidRPr="004634F4" w:rsidRDefault="00D91A1B" w:rsidP="00D91A1B">
          <w:pPr>
            <w:spacing w:line="360" w:lineRule="auto"/>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33A8A069" w14:textId="77777777" w:rsidR="00D91A1B" w:rsidRPr="00E1206E" w:rsidRDefault="00D91A1B" w:rsidP="00D91A1B">
      <w:pPr>
        <w:rPr>
          <w:rFonts w:asciiTheme="minorHAnsi" w:hAnsiTheme="minorHAnsi" w:cstheme="minorHAnsi"/>
          <w:color w:val="000000"/>
        </w:rPr>
      </w:pPr>
      <w:r w:rsidRPr="00E1206E">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10EAB068C476407A8AB907CFF5850C9B"/>
        </w:placeholder>
        <w:showingPlcHdr/>
      </w:sdtPr>
      <w:sdtEndPr/>
      <w:sdtContent>
        <w:p w14:paraId="671EA57F" w14:textId="77777777" w:rsidR="00D91A1B" w:rsidRPr="00E1206E" w:rsidRDefault="00D91A1B" w:rsidP="00D91A1B">
          <w:pP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14DADCBD" w14:textId="7608A0AB"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lastRenderedPageBreak/>
        <w:t>OBR-2</w:t>
      </w:r>
    </w:p>
    <w:p w14:paraId="1DBFF2AC" w14:textId="77777777" w:rsidR="00D91A1B" w:rsidRDefault="00D91A1B" w:rsidP="00D91A1B">
      <w:pPr>
        <w:pStyle w:val="Naslov1"/>
        <w:spacing w:before="60" w:line="360" w:lineRule="auto"/>
        <w:jc w:val="center"/>
        <w:rPr>
          <w:rFonts w:asciiTheme="minorHAnsi" w:hAnsiTheme="minorHAnsi" w:cstheme="minorHAnsi"/>
          <w:color w:val="000000"/>
          <w:sz w:val="24"/>
          <w:szCs w:val="24"/>
        </w:rPr>
      </w:pPr>
    </w:p>
    <w:p w14:paraId="26FAC794" w14:textId="77777777" w:rsidR="00D91A1B" w:rsidRPr="00D91A1B" w:rsidRDefault="00D91A1B" w:rsidP="00D91A1B"/>
    <w:p w14:paraId="67CD7BC9" w14:textId="77777777" w:rsidR="00D91A1B" w:rsidRPr="00E1206E" w:rsidRDefault="00D91A1B" w:rsidP="00D91A1B">
      <w:pPr>
        <w:jc w:val="center"/>
        <w:rPr>
          <w:rFonts w:asciiTheme="minorHAnsi" w:hAnsiTheme="minorHAnsi" w:cstheme="minorHAnsi"/>
        </w:rPr>
      </w:pPr>
      <w:r w:rsidRPr="00E1206E">
        <w:rPr>
          <w:rFonts w:asciiTheme="minorHAnsi" w:hAnsiTheme="minorHAnsi" w:cstheme="minorHAnsi"/>
        </w:rPr>
        <w:t>IZJAVA O NEOBSTOJU IZKLJUČITVENIH RAZLOGOV IN POOBLASTILO</w:t>
      </w:r>
    </w:p>
    <w:p w14:paraId="5112BCEA" w14:textId="77777777" w:rsidR="00D91A1B" w:rsidRDefault="00D91A1B" w:rsidP="00D91A1B">
      <w:pPr>
        <w:rPr>
          <w:rFonts w:asciiTheme="minorHAnsi" w:hAnsiTheme="minorHAnsi" w:cstheme="minorHAnsi"/>
          <w:b/>
        </w:rPr>
      </w:pPr>
    </w:p>
    <w:p w14:paraId="6268599A" w14:textId="77777777" w:rsidR="00D91A1B" w:rsidRPr="00E1206E" w:rsidRDefault="00D91A1B" w:rsidP="00D91A1B">
      <w:pPr>
        <w:rPr>
          <w:rFonts w:asciiTheme="minorHAnsi" w:hAnsiTheme="minorHAnsi" w:cstheme="minorHAnsi"/>
          <w:b/>
        </w:rPr>
      </w:pPr>
    </w:p>
    <w:p w14:paraId="56E63041" w14:textId="038ABB0B" w:rsidR="00D91A1B" w:rsidRPr="00127CD3" w:rsidRDefault="00D91A1B" w:rsidP="00D91A1B">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Pr="00D91A1B">
        <w:rPr>
          <w:rFonts w:asciiTheme="minorHAnsi" w:hAnsiTheme="minorHAnsi" w:cstheme="minorHAnsi"/>
          <w:b/>
        </w:rPr>
        <w:t>ZAVAROVALNIŠKE STORITVE</w:t>
      </w:r>
      <w:r w:rsidRPr="00127CD3">
        <w:rPr>
          <w:rFonts w:asciiTheme="minorHAnsi" w:hAnsiTheme="minorHAnsi" w:cstheme="minorHAnsi"/>
          <w:b/>
        </w:rPr>
        <w:t>» izjavljamo, da</w:t>
      </w:r>
    </w:p>
    <w:p w14:paraId="57D5FFE2" w14:textId="77777777" w:rsidR="00D91A1B" w:rsidRPr="00127CD3" w:rsidRDefault="00D91A1B" w:rsidP="00D91A1B">
      <w:pPr>
        <w:rPr>
          <w:rFonts w:asciiTheme="minorHAnsi" w:hAnsiTheme="minorHAnsi" w:cstheme="minorHAnsi"/>
          <w:b/>
        </w:rPr>
      </w:pPr>
    </w:p>
    <w:p w14:paraId="47C66BE0" w14:textId="77777777"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ne obstajajo razlogi za izključitev, ki so določeni v prvem, drugem in četrtem odstavku 75. členu ZJN-3;</w:t>
      </w:r>
    </w:p>
    <w:p w14:paraId="222543FF" w14:textId="20138DF8"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s podpisom te izjave pooblaščamo naročnika GASILSKO REŠEVALNA SLUŽBA KRANJ, Bleiweisova cesta 34, 4000 Kranj, za pridobitev vseh dokazil o izpolnjevanju zgoraj navedenih pogojev iz uradnih evidenc ter podajamo soglasje za pridobitev podatkov v zvezi z izpolnjevanjem teh pogojev;</w:t>
      </w:r>
    </w:p>
    <w:p w14:paraId="0AAE5C64" w14:textId="77777777"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5E1B1822" w14:textId="77777777" w:rsidR="00D91A1B" w:rsidRPr="00E1206E" w:rsidRDefault="00D91A1B" w:rsidP="00D91A1B">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D91A1B" w:rsidRPr="00E1206E" w14:paraId="489CAACC" w14:textId="77777777" w:rsidTr="00BF2ED2">
        <w:tc>
          <w:tcPr>
            <w:tcW w:w="3397" w:type="dxa"/>
            <w:vAlign w:val="center"/>
          </w:tcPr>
          <w:p w14:paraId="5079A5D8"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5DC32F9"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4B9C5CB0"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D91A1B" w:rsidRPr="00E1206E" w14:paraId="6F6314F5" w14:textId="77777777" w:rsidTr="00BF2ED2">
        <w:sdt>
          <w:sdtPr>
            <w:rPr>
              <w:rFonts w:asciiTheme="minorHAnsi" w:hAnsiTheme="minorHAnsi" w:cstheme="minorHAnsi"/>
              <w:b/>
              <w:sz w:val="20"/>
              <w:szCs w:val="20"/>
            </w:rPr>
            <w:id w:val="1436787695"/>
            <w:placeholder>
              <w:docPart w:val="79F175EB94F44BA8BC1F0AF6CE05A628"/>
            </w:placeholder>
            <w:showingPlcHdr/>
            <w:text/>
          </w:sdtPr>
          <w:sdtEndPr/>
          <w:sdtContent>
            <w:tc>
              <w:tcPr>
                <w:tcW w:w="3397" w:type="dxa"/>
                <w:vAlign w:val="center"/>
              </w:tcPr>
              <w:p w14:paraId="3D512C4D"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285DFD2254D41978B780E15983027DA"/>
            </w:placeholder>
            <w:showingPlcHdr/>
            <w:text/>
          </w:sdtPr>
          <w:sdtEndPr/>
          <w:sdtContent>
            <w:tc>
              <w:tcPr>
                <w:tcW w:w="2693" w:type="dxa"/>
                <w:vAlign w:val="center"/>
              </w:tcPr>
              <w:p w14:paraId="6E1D57CB"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0615376D0BE642488B9444AAF2A012AA"/>
            </w:placeholder>
            <w:showingPlcHdr/>
            <w:text/>
          </w:sdtPr>
          <w:sdtEndPr/>
          <w:sdtContent>
            <w:tc>
              <w:tcPr>
                <w:tcW w:w="3114" w:type="dxa"/>
                <w:vAlign w:val="center"/>
              </w:tcPr>
              <w:p w14:paraId="76BDEE12"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821A47E" w14:textId="77777777" w:rsidTr="00BF2ED2">
        <w:sdt>
          <w:sdtPr>
            <w:rPr>
              <w:rFonts w:asciiTheme="minorHAnsi" w:hAnsiTheme="minorHAnsi" w:cstheme="minorHAnsi"/>
              <w:b/>
              <w:sz w:val="20"/>
              <w:szCs w:val="20"/>
            </w:rPr>
            <w:id w:val="140239020"/>
            <w:placeholder>
              <w:docPart w:val="7CAD7EC851B94B448E9C8178144ED1AC"/>
            </w:placeholder>
            <w:showingPlcHdr/>
            <w:text/>
          </w:sdtPr>
          <w:sdtEndPr/>
          <w:sdtContent>
            <w:tc>
              <w:tcPr>
                <w:tcW w:w="3397" w:type="dxa"/>
                <w:vAlign w:val="center"/>
              </w:tcPr>
              <w:p w14:paraId="4727F4EA"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564CA668B9A434F93B65A0890A611D7"/>
            </w:placeholder>
            <w:showingPlcHdr/>
            <w:text/>
          </w:sdtPr>
          <w:sdtEndPr/>
          <w:sdtContent>
            <w:tc>
              <w:tcPr>
                <w:tcW w:w="2693" w:type="dxa"/>
                <w:vAlign w:val="center"/>
              </w:tcPr>
              <w:p w14:paraId="62EB7CDD"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6A6882307ED14190BE60794341F18FFC"/>
            </w:placeholder>
            <w:showingPlcHdr/>
            <w:text/>
          </w:sdtPr>
          <w:sdtEndPr/>
          <w:sdtContent>
            <w:tc>
              <w:tcPr>
                <w:tcW w:w="3114" w:type="dxa"/>
                <w:vAlign w:val="center"/>
              </w:tcPr>
              <w:p w14:paraId="7F220B8A"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797691" w14:textId="77777777" w:rsidTr="00BF2ED2">
        <w:sdt>
          <w:sdtPr>
            <w:rPr>
              <w:rFonts w:asciiTheme="minorHAnsi" w:hAnsiTheme="minorHAnsi" w:cstheme="minorHAnsi"/>
              <w:b/>
              <w:sz w:val="20"/>
              <w:szCs w:val="20"/>
            </w:rPr>
            <w:id w:val="-1841536866"/>
            <w:placeholder>
              <w:docPart w:val="149B531229F34612AE2A22E5DB134EE8"/>
            </w:placeholder>
            <w:showingPlcHdr/>
            <w:text/>
          </w:sdtPr>
          <w:sdtEndPr/>
          <w:sdtContent>
            <w:tc>
              <w:tcPr>
                <w:tcW w:w="3397" w:type="dxa"/>
                <w:vAlign w:val="center"/>
              </w:tcPr>
              <w:p w14:paraId="1DB05D40"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A001FC76AB7640FC9FD41EC43A96106D"/>
            </w:placeholder>
            <w:showingPlcHdr/>
            <w:text/>
          </w:sdtPr>
          <w:sdtEndPr/>
          <w:sdtContent>
            <w:tc>
              <w:tcPr>
                <w:tcW w:w="2693" w:type="dxa"/>
                <w:vAlign w:val="center"/>
              </w:tcPr>
              <w:p w14:paraId="11F6342C"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6D8B6A00A06F4FA7940576110EA0B34C"/>
            </w:placeholder>
            <w:showingPlcHdr/>
            <w:text/>
          </w:sdtPr>
          <w:sdtEndPr/>
          <w:sdtContent>
            <w:tc>
              <w:tcPr>
                <w:tcW w:w="3114" w:type="dxa"/>
                <w:vAlign w:val="center"/>
              </w:tcPr>
              <w:p w14:paraId="2D3C403F"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0E6620C" w14:textId="77777777" w:rsidTr="00BF2ED2">
        <w:sdt>
          <w:sdtPr>
            <w:rPr>
              <w:rFonts w:asciiTheme="minorHAnsi" w:hAnsiTheme="minorHAnsi" w:cstheme="minorHAnsi"/>
              <w:b/>
              <w:sz w:val="20"/>
              <w:szCs w:val="20"/>
            </w:rPr>
            <w:id w:val="-3436423"/>
            <w:placeholder>
              <w:docPart w:val="981D68458B2944B89D6DA08B2E3511D0"/>
            </w:placeholder>
            <w:showingPlcHdr/>
            <w:text/>
          </w:sdtPr>
          <w:sdtEndPr/>
          <w:sdtContent>
            <w:tc>
              <w:tcPr>
                <w:tcW w:w="3397" w:type="dxa"/>
                <w:vAlign w:val="center"/>
              </w:tcPr>
              <w:p w14:paraId="7DC69607"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203499C530D4362BB20FB03195F94BA"/>
            </w:placeholder>
            <w:showingPlcHdr/>
            <w:text/>
          </w:sdtPr>
          <w:sdtEndPr/>
          <w:sdtContent>
            <w:tc>
              <w:tcPr>
                <w:tcW w:w="2693" w:type="dxa"/>
                <w:vAlign w:val="center"/>
              </w:tcPr>
              <w:p w14:paraId="46768666"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7821A351EA9E4713A73E63D0C0A17909"/>
            </w:placeholder>
            <w:showingPlcHdr/>
            <w:text/>
          </w:sdtPr>
          <w:sdtEndPr/>
          <w:sdtContent>
            <w:tc>
              <w:tcPr>
                <w:tcW w:w="3114" w:type="dxa"/>
                <w:vAlign w:val="center"/>
              </w:tcPr>
              <w:p w14:paraId="4C0EDAA2"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55E8E2" w14:textId="77777777" w:rsidTr="00BF2ED2">
        <w:sdt>
          <w:sdtPr>
            <w:rPr>
              <w:rFonts w:asciiTheme="minorHAnsi" w:hAnsiTheme="minorHAnsi" w:cstheme="minorHAnsi"/>
              <w:b/>
              <w:sz w:val="20"/>
              <w:szCs w:val="20"/>
            </w:rPr>
            <w:id w:val="424769454"/>
            <w:placeholder>
              <w:docPart w:val="7ED25CA331FD4076A8D86A42CD8CB0AE"/>
            </w:placeholder>
            <w:showingPlcHdr/>
            <w:text/>
          </w:sdtPr>
          <w:sdtEndPr/>
          <w:sdtContent>
            <w:tc>
              <w:tcPr>
                <w:tcW w:w="3397" w:type="dxa"/>
                <w:vAlign w:val="center"/>
              </w:tcPr>
              <w:p w14:paraId="514C6776"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4F4787B02D7D42008677ED2CE356F70F"/>
            </w:placeholder>
            <w:showingPlcHdr/>
            <w:text/>
          </w:sdtPr>
          <w:sdtEndPr/>
          <w:sdtContent>
            <w:tc>
              <w:tcPr>
                <w:tcW w:w="2693" w:type="dxa"/>
                <w:vAlign w:val="center"/>
              </w:tcPr>
              <w:p w14:paraId="7B29F281"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90433A9E3B5C4E6E8128DD5E115C3304"/>
            </w:placeholder>
            <w:showingPlcHdr/>
            <w:text/>
          </w:sdtPr>
          <w:sdtEndPr/>
          <w:sdtContent>
            <w:tc>
              <w:tcPr>
                <w:tcW w:w="3114" w:type="dxa"/>
                <w:vAlign w:val="center"/>
              </w:tcPr>
              <w:p w14:paraId="13493A7F"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A7A64F8" w14:textId="77777777" w:rsidTr="00BF2ED2">
        <w:sdt>
          <w:sdtPr>
            <w:rPr>
              <w:rFonts w:asciiTheme="minorHAnsi" w:hAnsiTheme="minorHAnsi" w:cstheme="minorHAnsi"/>
              <w:b/>
              <w:sz w:val="20"/>
              <w:szCs w:val="20"/>
            </w:rPr>
            <w:id w:val="931088286"/>
            <w:placeholder>
              <w:docPart w:val="4DC030398DAD499AAD42959052176F12"/>
            </w:placeholder>
            <w:showingPlcHdr/>
            <w:text/>
          </w:sdtPr>
          <w:sdtEndPr/>
          <w:sdtContent>
            <w:tc>
              <w:tcPr>
                <w:tcW w:w="3397" w:type="dxa"/>
              </w:tcPr>
              <w:p w14:paraId="29D422A2"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2CC1961271794EC194183D8331FFF27C"/>
            </w:placeholder>
            <w:showingPlcHdr/>
            <w:text/>
          </w:sdtPr>
          <w:sdtEndPr/>
          <w:sdtContent>
            <w:tc>
              <w:tcPr>
                <w:tcW w:w="2693" w:type="dxa"/>
              </w:tcPr>
              <w:p w14:paraId="4A41767F"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1771C9CA67F54877AEB5D0F2C7576008"/>
            </w:placeholder>
            <w:showingPlcHdr/>
            <w:text/>
          </w:sdtPr>
          <w:sdtEndPr/>
          <w:sdtContent>
            <w:tc>
              <w:tcPr>
                <w:tcW w:w="3114" w:type="dxa"/>
              </w:tcPr>
              <w:p w14:paraId="4C6BB137"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D52CB07" w14:textId="77777777" w:rsidTr="00BF2ED2">
        <w:sdt>
          <w:sdtPr>
            <w:rPr>
              <w:rFonts w:asciiTheme="minorHAnsi" w:hAnsiTheme="minorHAnsi" w:cstheme="minorHAnsi"/>
              <w:b/>
              <w:sz w:val="20"/>
              <w:szCs w:val="20"/>
            </w:rPr>
            <w:id w:val="-1849784023"/>
            <w:placeholder>
              <w:docPart w:val="AC2C0A56C7C44D6F8E412E10EDED0D5A"/>
            </w:placeholder>
            <w:showingPlcHdr/>
            <w:text/>
          </w:sdtPr>
          <w:sdtEndPr/>
          <w:sdtContent>
            <w:tc>
              <w:tcPr>
                <w:tcW w:w="3397" w:type="dxa"/>
              </w:tcPr>
              <w:p w14:paraId="24805DB4"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A5AEB86B4A034AACB137E266E57C6FCF"/>
            </w:placeholder>
            <w:showingPlcHdr/>
            <w:text/>
          </w:sdtPr>
          <w:sdtEndPr/>
          <w:sdtContent>
            <w:tc>
              <w:tcPr>
                <w:tcW w:w="2693" w:type="dxa"/>
              </w:tcPr>
              <w:p w14:paraId="6B979389"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DB402076A1AF47AAB82A628B69A151B5"/>
            </w:placeholder>
            <w:showingPlcHdr/>
            <w:text/>
          </w:sdtPr>
          <w:sdtEndPr/>
          <w:sdtContent>
            <w:tc>
              <w:tcPr>
                <w:tcW w:w="3114" w:type="dxa"/>
              </w:tcPr>
              <w:p w14:paraId="3103E41C"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2FA28A8E" w14:textId="77777777" w:rsidTr="00BF2ED2">
        <w:sdt>
          <w:sdtPr>
            <w:rPr>
              <w:rFonts w:asciiTheme="minorHAnsi" w:hAnsiTheme="minorHAnsi" w:cstheme="minorHAnsi"/>
              <w:b/>
              <w:sz w:val="20"/>
              <w:szCs w:val="20"/>
            </w:rPr>
            <w:id w:val="-775709542"/>
            <w:placeholder>
              <w:docPart w:val="E8C997EF8C9F402988731F1584557BAD"/>
            </w:placeholder>
            <w:showingPlcHdr/>
            <w:text/>
          </w:sdtPr>
          <w:sdtEndPr/>
          <w:sdtContent>
            <w:tc>
              <w:tcPr>
                <w:tcW w:w="3397" w:type="dxa"/>
              </w:tcPr>
              <w:p w14:paraId="6C43C8F8"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A11519BF6AD342BD82D09EAB69ABB8FF"/>
            </w:placeholder>
            <w:showingPlcHdr/>
            <w:text/>
          </w:sdtPr>
          <w:sdtEndPr/>
          <w:sdtContent>
            <w:tc>
              <w:tcPr>
                <w:tcW w:w="2693" w:type="dxa"/>
              </w:tcPr>
              <w:p w14:paraId="7F81D4FD"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B38CCD28580D4389B9E2E9B421D76E74"/>
            </w:placeholder>
            <w:showingPlcHdr/>
            <w:text/>
          </w:sdtPr>
          <w:sdtEndPr/>
          <w:sdtContent>
            <w:tc>
              <w:tcPr>
                <w:tcW w:w="3114" w:type="dxa"/>
              </w:tcPr>
              <w:p w14:paraId="32D4FAB4"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09CC7182" w14:textId="77777777" w:rsidTr="00BF2ED2">
        <w:sdt>
          <w:sdtPr>
            <w:rPr>
              <w:rFonts w:asciiTheme="minorHAnsi" w:hAnsiTheme="minorHAnsi" w:cstheme="minorHAnsi"/>
              <w:b/>
              <w:sz w:val="20"/>
              <w:szCs w:val="20"/>
            </w:rPr>
            <w:id w:val="-1978295681"/>
            <w:placeholder>
              <w:docPart w:val="67368CE590FE4A22B77CCD818833F852"/>
            </w:placeholder>
            <w:showingPlcHdr/>
            <w:text/>
          </w:sdtPr>
          <w:sdtEndPr/>
          <w:sdtContent>
            <w:tc>
              <w:tcPr>
                <w:tcW w:w="3397" w:type="dxa"/>
              </w:tcPr>
              <w:p w14:paraId="09AA4826"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A5E526B3100F4E29B95077CF71A76291"/>
            </w:placeholder>
            <w:showingPlcHdr/>
            <w:text/>
          </w:sdtPr>
          <w:sdtEndPr/>
          <w:sdtContent>
            <w:tc>
              <w:tcPr>
                <w:tcW w:w="2693" w:type="dxa"/>
              </w:tcPr>
              <w:p w14:paraId="649E961F"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A5781A87CA994BBDAF61B97B7DBEB289"/>
            </w:placeholder>
            <w:showingPlcHdr/>
            <w:text/>
          </w:sdtPr>
          <w:sdtEndPr/>
          <w:sdtContent>
            <w:tc>
              <w:tcPr>
                <w:tcW w:w="3114" w:type="dxa"/>
              </w:tcPr>
              <w:p w14:paraId="32F20592"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411FD81" w14:textId="77777777" w:rsidTr="00BF2ED2">
        <w:sdt>
          <w:sdtPr>
            <w:rPr>
              <w:rFonts w:asciiTheme="minorHAnsi" w:hAnsiTheme="minorHAnsi" w:cstheme="minorHAnsi"/>
              <w:b/>
              <w:sz w:val="20"/>
              <w:szCs w:val="20"/>
            </w:rPr>
            <w:id w:val="-323440502"/>
            <w:placeholder>
              <w:docPart w:val="D2AA986E37C04A30AB4885B7A8CAFA07"/>
            </w:placeholder>
            <w:showingPlcHdr/>
            <w:text/>
          </w:sdtPr>
          <w:sdtEndPr/>
          <w:sdtContent>
            <w:tc>
              <w:tcPr>
                <w:tcW w:w="3397" w:type="dxa"/>
                <w:vAlign w:val="center"/>
              </w:tcPr>
              <w:p w14:paraId="032B35F0"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4560BD9E813A4763AEC0478C48DAE32A"/>
            </w:placeholder>
            <w:showingPlcHdr/>
            <w:text/>
          </w:sdtPr>
          <w:sdtEndPr/>
          <w:sdtContent>
            <w:tc>
              <w:tcPr>
                <w:tcW w:w="2693" w:type="dxa"/>
                <w:vAlign w:val="center"/>
              </w:tcPr>
              <w:p w14:paraId="2BC0E406"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D5B244B1F82C46A88DCA7D93DB0BB6FC"/>
            </w:placeholder>
            <w:showingPlcHdr/>
            <w:text/>
          </w:sdtPr>
          <w:sdtEndPr/>
          <w:sdtContent>
            <w:tc>
              <w:tcPr>
                <w:tcW w:w="3114" w:type="dxa"/>
                <w:vAlign w:val="center"/>
              </w:tcPr>
              <w:p w14:paraId="21F877A0"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51372989" w14:textId="77777777" w:rsidR="00D91A1B" w:rsidRPr="00E1206E" w:rsidRDefault="00D91A1B" w:rsidP="00D91A1B">
      <w:pPr>
        <w:pStyle w:val="Default"/>
        <w:jc w:val="both"/>
        <w:rPr>
          <w:rFonts w:asciiTheme="minorHAnsi" w:hAnsiTheme="minorHAnsi" w:cstheme="minorHAnsi"/>
        </w:rPr>
      </w:pPr>
    </w:p>
    <w:p w14:paraId="4C414748" w14:textId="77777777" w:rsidR="00D91A1B" w:rsidRPr="00D91A1B" w:rsidRDefault="00D91A1B" w:rsidP="00D91A1B">
      <w:pPr>
        <w:jc w:val="both"/>
        <w:rPr>
          <w:rFonts w:asciiTheme="minorHAnsi" w:hAnsiTheme="minorHAnsi" w:cstheme="minorHAnsi"/>
          <w:sz w:val="22"/>
          <w:szCs w:val="22"/>
        </w:rPr>
      </w:pPr>
      <w:r w:rsidRPr="00D91A1B">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7F587F2D" w14:textId="77777777" w:rsidR="00D91A1B" w:rsidRPr="00E1206E" w:rsidRDefault="00D91A1B" w:rsidP="00D91A1B">
      <w:pPr>
        <w:spacing w:line="360" w:lineRule="auto"/>
        <w:jc w:val="both"/>
        <w:rPr>
          <w:rFonts w:asciiTheme="minorHAnsi" w:hAnsiTheme="minorHAnsi" w:cstheme="minorHAnsi"/>
        </w:rPr>
      </w:pPr>
    </w:p>
    <w:p w14:paraId="0113E261" w14:textId="77777777" w:rsidR="00D91A1B" w:rsidRPr="00E1206E" w:rsidRDefault="00D91A1B" w:rsidP="00D91A1B">
      <w:pPr>
        <w:spacing w:before="60" w:after="60" w:line="360" w:lineRule="auto"/>
        <w:rPr>
          <w:rFonts w:asciiTheme="minorHAnsi" w:hAnsiTheme="minorHAnsi" w:cstheme="minorHAnsi"/>
        </w:rPr>
      </w:pPr>
      <w:r w:rsidRPr="00E1206E">
        <w:rPr>
          <w:rFonts w:asciiTheme="minorHAnsi" w:hAnsiTheme="minorHAnsi" w:cstheme="minorHAnsi"/>
        </w:rPr>
        <w:t>Datum:</w:t>
      </w:r>
      <w:sdt>
        <w:sdtPr>
          <w:rPr>
            <w:rFonts w:asciiTheme="minorHAnsi" w:hAnsiTheme="minorHAnsi" w:cstheme="minorHAnsi"/>
          </w:rPr>
          <w:id w:val="481513190"/>
          <w:placeholder>
            <w:docPart w:val="10EAB068C476407A8AB907CFF5850C9B"/>
          </w:placeholder>
        </w:sdtPr>
        <w:sdtEndPr/>
        <w:sdtContent>
          <w:sdt>
            <w:sdtPr>
              <w:rPr>
                <w:rFonts w:asciiTheme="minorHAnsi" w:hAnsiTheme="minorHAnsi" w:cstheme="minorHAnsi"/>
              </w:rPr>
              <w:id w:val="-1460713332"/>
              <w:placeholder>
                <w:docPart w:val="DD0509B93DB44F14ACDAE2CF3E2F63D9"/>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rPr>
                <w:t>Kliknite ali tapnite tukaj, če želite vnesti datum.</w:t>
              </w:r>
            </w:sdtContent>
          </w:sdt>
        </w:sdtContent>
      </w:sdt>
      <w:r w:rsidRPr="00E1206E">
        <w:rPr>
          <w:rFonts w:asciiTheme="minorHAnsi" w:hAnsiTheme="minorHAnsi" w:cstheme="minorHAnsi"/>
        </w:rPr>
        <w:t xml:space="preserve">                       Žig in podpis ponudnika:</w:t>
      </w:r>
    </w:p>
    <w:p w14:paraId="72E04E9E" w14:textId="77777777" w:rsidR="00D91A1B" w:rsidRPr="00E1206E" w:rsidRDefault="00D91A1B" w:rsidP="00D91A1B">
      <w:pPr>
        <w:spacing w:line="360" w:lineRule="auto"/>
        <w:jc w:val="both"/>
        <w:rPr>
          <w:rFonts w:asciiTheme="minorHAnsi" w:hAnsiTheme="minorHAnsi" w:cstheme="minorHAnsi"/>
        </w:rPr>
      </w:pPr>
    </w:p>
    <w:p w14:paraId="22350A1F" w14:textId="77777777" w:rsidR="00D91A1B" w:rsidRDefault="00D91A1B" w:rsidP="00D91A1B">
      <w:pPr>
        <w:rPr>
          <w:rFonts w:asciiTheme="minorHAnsi" w:hAnsiTheme="minorHAnsi" w:cstheme="minorHAnsi"/>
          <w:b/>
          <w:i/>
        </w:rPr>
        <w:sectPr w:rsidR="00D91A1B" w:rsidSect="00D91A1B">
          <w:pgSz w:w="11906" w:h="16838"/>
          <w:pgMar w:top="1135" w:right="1134" w:bottom="1134" w:left="1134" w:header="1191" w:footer="709" w:gutter="0"/>
          <w:cols w:space="708"/>
          <w:docGrid w:linePitch="360"/>
        </w:sectPr>
      </w:pPr>
    </w:p>
    <w:p w14:paraId="67D21CE7" w14:textId="77777777"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lastRenderedPageBreak/>
        <w:t>OBR-2</w:t>
      </w:r>
      <w:r w:rsidRPr="00E53F2D">
        <w:rPr>
          <w:rFonts w:asciiTheme="minorHAnsi" w:hAnsiTheme="minorHAnsi" w:cstheme="minorHAnsi"/>
          <w:b/>
          <w:i/>
        </w:rPr>
        <w:t>.1</w:t>
      </w:r>
    </w:p>
    <w:p w14:paraId="02ABBB5D" w14:textId="77777777" w:rsidR="00D91A1B" w:rsidRDefault="00D91A1B" w:rsidP="00D91A1B">
      <w:pPr>
        <w:jc w:val="center"/>
        <w:rPr>
          <w:rFonts w:asciiTheme="minorHAnsi" w:hAnsiTheme="minorHAnsi" w:cstheme="minorHAnsi"/>
          <w:b/>
          <w:bCs/>
        </w:rPr>
      </w:pPr>
    </w:p>
    <w:p w14:paraId="113F926A"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 xml:space="preserve">POOBLASTILO ZA PRIDOBITEV POTRDILA </w:t>
      </w:r>
    </w:p>
    <w:p w14:paraId="4EE0A5C1"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IZ KAZENSKE EVIDENCE FIZIČNIH OSEB</w:t>
      </w:r>
    </w:p>
    <w:p w14:paraId="1B43C544" w14:textId="77777777" w:rsidR="00D91A1B" w:rsidRPr="00FD3D24" w:rsidRDefault="00D91A1B" w:rsidP="00D91A1B">
      <w:pPr>
        <w:rPr>
          <w:rFonts w:asciiTheme="minorHAnsi" w:hAnsiTheme="minorHAnsi" w:cstheme="minorHAnsi"/>
          <w:b/>
        </w:rPr>
      </w:pPr>
    </w:p>
    <w:p w14:paraId="11F3879D" w14:textId="77777777" w:rsidR="00D91A1B" w:rsidRPr="00FD3D24" w:rsidRDefault="00D91A1B" w:rsidP="00D91A1B">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10"/>
        <w:gridCol w:w="30"/>
        <w:gridCol w:w="1085"/>
        <w:gridCol w:w="2339"/>
        <w:gridCol w:w="1110"/>
        <w:gridCol w:w="2313"/>
        <w:gridCol w:w="30"/>
      </w:tblGrid>
      <w:tr w:rsidR="00D91A1B" w:rsidRPr="00FD3D24" w14:paraId="4BB98761" w14:textId="77777777" w:rsidTr="00BF2ED2">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6A65792" w14:textId="77777777" w:rsidR="00D91A1B" w:rsidRPr="00274F0F" w:rsidRDefault="00D91A1B" w:rsidP="00BF2ED2">
            <w:pPr>
              <w:pStyle w:val="Glava"/>
              <w:spacing w:before="100" w:beforeAutospacing="1"/>
              <w:rPr>
                <w:rFonts w:cstheme="minorHAnsi"/>
                <w:iCs/>
              </w:rPr>
            </w:pPr>
            <w:r w:rsidRPr="00274F0F">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767A4517" w14:textId="1F371FA4" w:rsidR="00D91A1B" w:rsidRPr="00274F0F" w:rsidRDefault="00D91A1B" w:rsidP="00BF2ED2">
            <w:pPr>
              <w:pStyle w:val="Glava"/>
              <w:spacing w:before="100" w:beforeAutospacing="1"/>
              <w:rPr>
                <w:rFonts w:cstheme="minorHAnsi"/>
                <w:iCs/>
              </w:rPr>
            </w:pPr>
            <w:r w:rsidRPr="001901D6">
              <w:rPr>
                <w:rFonts w:cstheme="minorHAnsi"/>
                <w:iCs/>
              </w:rPr>
              <w:t>GASILSKO REŠEVALNA SLUŽBA KRANJ</w:t>
            </w:r>
            <w:r w:rsidRPr="00170C54">
              <w:rPr>
                <w:rFonts w:cstheme="minorHAnsi"/>
              </w:rPr>
              <w:t xml:space="preserve">, </w:t>
            </w:r>
            <w:r w:rsidRPr="001901D6">
              <w:rPr>
                <w:rFonts w:cstheme="minorHAnsi"/>
              </w:rPr>
              <w:t>Bleiweisova cesta 34</w:t>
            </w:r>
            <w:r w:rsidRPr="00170C54">
              <w:rPr>
                <w:rFonts w:cstheme="minorHAnsi"/>
              </w:rPr>
              <w:t xml:space="preserve">, </w:t>
            </w:r>
            <w:r>
              <w:rPr>
                <w:rFonts w:cstheme="minorHAnsi"/>
              </w:rPr>
              <w:t>4000 Kranj</w:t>
            </w:r>
          </w:p>
        </w:tc>
      </w:tr>
      <w:tr w:rsidR="00D91A1B" w:rsidRPr="00FD3D24" w14:paraId="67325383" w14:textId="77777777" w:rsidTr="00BF2ED2">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278B702D" w14:textId="77777777" w:rsidR="00D91A1B" w:rsidRPr="00FD3D24" w:rsidRDefault="00D91A1B" w:rsidP="00BF2ED2">
            <w:pPr>
              <w:pStyle w:val="Glava"/>
              <w:spacing w:before="100" w:beforeAutospacing="1"/>
              <w:rPr>
                <w:rFonts w:cstheme="minorHAnsi"/>
                <w:bCs/>
                <w:sz w:val="24"/>
              </w:rPr>
            </w:pPr>
            <w:r w:rsidRPr="00FD3D24">
              <w:rPr>
                <w:rFonts w:cstheme="minorHAnsi"/>
                <w:bCs/>
                <w:sz w:val="24"/>
              </w:rPr>
              <w:t xml:space="preserve">Številka </w:t>
            </w:r>
            <w:r>
              <w:rPr>
                <w:rFonts w:cstheme="minorHAnsi"/>
                <w:bCs/>
                <w:sz w:val="24"/>
              </w:rPr>
              <w:t>javnega naročila na PJN</w:t>
            </w:r>
          </w:p>
        </w:tc>
        <w:sdt>
          <w:sdtPr>
            <w:rPr>
              <w:rFonts w:cstheme="minorHAnsi"/>
              <w:bCs/>
              <w:sz w:val="24"/>
            </w:rPr>
            <w:id w:val="1591044147"/>
            <w:placeholder>
              <w:docPart w:val="2BCE72106AE14DCE919C495B418E41AD"/>
            </w:placeholder>
            <w:showingPlcHdr/>
            <w:text/>
          </w:sdtPr>
          <w:sdtEnd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B5B4351" w14:textId="77777777" w:rsidR="00D91A1B" w:rsidRPr="006852B7" w:rsidRDefault="00D91A1B" w:rsidP="00BF2ED2">
                <w:pPr>
                  <w:pStyle w:val="Glava"/>
                  <w:spacing w:before="100" w:beforeAutospacing="1"/>
                  <w:rPr>
                    <w:rFonts w:cstheme="minorHAnsi"/>
                    <w:bCs/>
                    <w:sz w:val="24"/>
                  </w:rPr>
                </w:pPr>
                <w:r w:rsidRPr="005B4E30">
                  <w:rPr>
                    <w:rStyle w:val="Besedilooznabemesta"/>
                  </w:rPr>
                  <w:t>Kliknite ali tapnite tukaj, če želite vnesti besedilo.</w:t>
                </w:r>
              </w:p>
            </w:tc>
          </w:sdtContent>
        </w:sdt>
      </w:tr>
      <w:tr w:rsidR="00D91A1B" w:rsidRPr="00FD3D24" w14:paraId="2F0EDEE7" w14:textId="77777777" w:rsidTr="00BF2ED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AC7AC" w14:textId="77777777" w:rsidR="00D91A1B" w:rsidRPr="00FD3D24" w:rsidRDefault="00D91A1B" w:rsidP="00BF2ED2">
            <w:pPr>
              <w:pStyle w:val="Glava"/>
              <w:spacing w:before="100" w:beforeAutospacing="1"/>
              <w:rPr>
                <w:rFonts w:cstheme="minorHAnsi"/>
                <w:bCs/>
                <w:sz w:val="24"/>
              </w:rPr>
            </w:pPr>
            <w:r w:rsidRPr="00FD3D24">
              <w:rPr>
                <w:rFonts w:cstheme="minorHAnsi"/>
                <w:bCs/>
                <w:sz w:val="24"/>
              </w:rPr>
              <w:t xml:space="preserve">Naslov javnega </w:t>
            </w:r>
            <w:r>
              <w:rPr>
                <w:rFonts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8AC75B" w14:textId="4AA3AED3" w:rsidR="00D91A1B" w:rsidRPr="00D91A1B" w:rsidRDefault="00D91A1B" w:rsidP="00BF2ED2">
            <w:pPr>
              <w:keepNext/>
              <w:keepLines/>
              <w:snapToGrid w:val="0"/>
              <w:spacing w:before="100" w:beforeAutospacing="1"/>
              <w:rPr>
                <w:rFonts w:asciiTheme="minorHAnsi" w:hAnsiTheme="minorHAnsi" w:cstheme="minorHAnsi"/>
                <w:bCs/>
              </w:rPr>
            </w:pPr>
            <w:r w:rsidRPr="00D91A1B">
              <w:rPr>
                <w:rFonts w:asciiTheme="minorHAnsi" w:hAnsiTheme="minorHAnsi" w:cstheme="minorHAnsi"/>
                <w:bCs/>
              </w:rPr>
              <w:t>ZAVAROVALNIŠKE STORITVE</w:t>
            </w:r>
          </w:p>
        </w:tc>
      </w:tr>
      <w:tr w:rsidR="00D91A1B" w:rsidRPr="00FD3D24" w14:paraId="130F4AE5" w14:textId="77777777" w:rsidTr="00BF2ED2">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88A0C85" w14:textId="77777777" w:rsidR="00D91A1B" w:rsidRPr="00FD3D24" w:rsidRDefault="00D91A1B" w:rsidP="00BF2ED2">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D91A1B" w:rsidRPr="00FD3D24" w14:paraId="5FCE2936"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CB90157"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7551C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A489E5"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30FDD34"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A5CC8A"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70CD34"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2C4B1D24"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A9A6CC"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5B8F1954"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257D2FB7"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9C41A4"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A9F600B"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BCB82CF"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660A2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2FFA5B6F"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F34477C"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A73072"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C4DDDB8"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329278E2"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3B7C"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57D030E5EDFF4910A3BA45796A668E01"/>
            </w:placeholder>
            <w:showingPlcHdr/>
            <w:text/>
          </w:sdtPr>
          <w:sdtEnd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6DAE587"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56A451F2"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57D030E5EDFF4910A3BA45796A668E01"/>
            </w:placeholder>
            <w:showingPlcHdr/>
            <w:text/>
          </w:sdtPr>
          <w:sdtEnd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8BF3"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3B86F2"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223F99D0"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CFC7C5A"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165BCA9" w14:textId="77777777" w:rsidTr="00BF2ED2">
        <w:tc>
          <w:tcPr>
            <w:tcW w:w="1371" w:type="pct"/>
            <w:tcBorders>
              <w:top w:val="single" w:sz="4" w:space="0" w:color="auto"/>
              <w:left w:val="single" w:sz="4" w:space="0" w:color="auto"/>
              <w:bottom w:val="single" w:sz="4" w:space="0" w:color="auto"/>
              <w:right w:val="single" w:sz="4" w:space="0" w:color="auto"/>
            </w:tcBorders>
            <w:shd w:val="clear" w:color="auto" w:fill="auto"/>
          </w:tcPr>
          <w:p w14:paraId="6FB4F4A9"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57D030E5EDFF4910A3BA45796A668E01"/>
            </w:placeholder>
            <w:showingPlcHdr/>
            <w:text/>
          </w:sdtPr>
          <w:sdtEnd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0C1AF64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9438A1" w14:textId="77777777" w:rsidTr="00BF2ED2">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370356D8"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16275FD5"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744D78EA" w14:textId="77777777" w:rsidR="00D91A1B" w:rsidRPr="00FD3D24" w:rsidRDefault="00D91A1B" w:rsidP="00D91A1B">
      <w:pPr>
        <w:rPr>
          <w:rFonts w:asciiTheme="minorHAnsi" w:hAnsiTheme="minorHAnsi" w:cstheme="minorHAnsi"/>
        </w:rPr>
      </w:pPr>
    </w:p>
    <w:p w14:paraId="5B248FBC" w14:textId="4952CE7B" w:rsidR="00D91A1B" w:rsidRPr="00FD3D24" w:rsidRDefault="00D91A1B" w:rsidP="00D91A1B">
      <w:pPr>
        <w:jc w:val="both"/>
        <w:rPr>
          <w:rFonts w:asciiTheme="minorHAnsi" w:hAnsiTheme="minorHAnsi" w:cstheme="minorHAnsi"/>
          <w:b/>
          <w:color w:val="000000"/>
        </w:rPr>
      </w:pPr>
      <w:r w:rsidRPr="00FD3D24">
        <w:rPr>
          <w:rFonts w:asciiTheme="minorHAnsi" w:hAnsiTheme="minorHAnsi" w:cstheme="minorHAnsi"/>
        </w:rPr>
        <w:t>Spodaj podpisani pooblastitelj ali pooblastiteljica, pooblaščam</w:t>
      </w:r>
      <w:r w:rsidRPr="00274F0F">
        <w:rPr>
          <w:rFonts w:asciiTheme="minorHAnsi" w:hAnsiTheme="minorHAnsi" w:cstheme="minorHAnsi"/>
        </w:rPr>
        <w:t xml:space="preserve"> naročnika</w:t>
      </w:r>
      <w:r w:rsidRPr="00D91A1B">
        <w:rPr>
          <w:rFonts w:asciiTheme="minorHAnsi" w:hAnsiTheme="minorHAnsi" w:cstheme="minorHAnsi"/>
          <w:iCs/>
        </w:rPr>
        <w:t xml:space="preserve"> </w:t>
      </w:r>
      <w:r w:rsidRPr="001901D6">
        <w:rPr>
          <w:rFonts w:asciiTheme="minorHAnsi" w:hAnsiTheme="minorHAnsi" w:cstheme="minorHAnsi"/>
          <w:iCs/>
        </w:rPr>
        <w:t>GASILSKO REŠEVALNA SLUŽBA KRANJ</w:t>
      </w:r>
      <w:r w:rsidRPr="00170C54">
        <w:rPr>
          <w:rFonts w:asciiTheme="minorHAnsi" w:hAnsiTheme="minorHAnsi" w:cstheme="minorHAnsi"/>
        </w:rPr>
        <w:t xml:space="preserve">, </w:t>
      </w:r>
      <w:r w:rsidRPr="001901D6">
        <w:rPr>
          <w:rFonts w:asciiTheme="minorHAnsi" w:hAnsiTheme="minorHAnsi" w:cstheme="minorHAnsi"/>
        </w:rPr>
        <w:t>Bleiweisova cesta 34</w:t>
      </w:r>
      <w:r w:rsidRPr="00170C54">
        <w:rPr>
          <w:rFonts w:asciiTheme="minorHAnsi" w:hAnsiTheme="minorHAnsi" w:cstheme="minorHAnsi"/>
        </w:rPr>
        <w:t xml:space="preserve">, </w:t>
      </w:r>
      <w:r>
        <w:rPr>
          <w:rFonts w:asciiTheme="minorHAnsi" w:hAnsiTheme="minorHAnsi" w:cstheme="minorHAnsi"/>
        </w:rPr>
        <w:t>4000 Kranj</w:t>
      </w:r>
      <w:r w:rsidRPr="00FD3D24">
        <w:rPr>
          <w:rFonts w:asciiTheme="minorHAnsi" w:hAnsiTheme="minorHAnsi" w:cstheme="minorHAnsi"/>
        </w:rPr>
        <w:t xml:space="preserve">, da za potrebe izvedbe predmetnega javnega </w:t>
      </w:r>
      <w:r>
        <w:rPr>
          <w:rFonts w:asciiTheme="minorHAnsi" w:hAnsiTheme="minorHAnsi" w:cstheme="minorHAnsi"/>
        </w:rPr>
        <w:t>naročila</w:t>
      </w:r>
      <w:r w:rsidRPr="00FD3D24">
        <w:rPr>
          <w:rFonts w:asciiTheme="minorHAnsi" w:hAnsiTheme="minorHAnsi" w:cstheme="minorHAnsi"/>
        </w:rPr>
        <w:t xml:space="preserve"> pridobi vse potrebne podatke oz. potrdilo iz kazenske evidence fizičnih oseb Ministrstva za pravosodje</w:t>
      </w:r>
      <w:r>
        <w:rPr>
          <w:rFonts w:asciiTheme="minorHAnsi" w:hAnsiTheme="minorHAnsi" w:cstheme="minorHAnsi"/>
        </w:rPr>
        <w:t xml:space="preserve"> RS</w:t>
      </w:r>
      <w:r w:rsidRPr="00FD3D24">
        <w:rPr>
          <w:rFonts w:asciiTheme="minorHAnsi" w:hAnsiTheme="minorHAnsi" w:cstheme="minorHAnsi"/>
        </w:rPr>
        <w:t>.</w:t>
      </w:r>
    </w:p>
    <w:p w14:paraId="24AAFA56" w14:textId="77777777" w:rsidR="00D91A1B" w:rsidRPr="00FD3D24" w:rsidRDefault="00D91A1B" w:rsidP="00D91A1B">
      <w:pPr>
        <w:keepNext/>
        <w:keepLines/>
        <w:tabs>
          <w:tab w:val="left" w:pos="536"/>
        </w:tabs>
        <w:spacing w:before="51" w:after="240"/>
        <w:jc w:val="both"/>
        <w:rPr>
          <w:rFonts w:asciiTheme="minorHAnsi" w:hAnsiTheme="minorHAnsi" w:cstheme="minorHAnsi"/>
          <w:color w:val="000000"/>
        </w:rPr>
      </w:pPr>
    </w:p>
    <w:p w14:paraId="4E528351"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V/na ________________, dne __________</w:t>
      </w:r>
    </w:p>
    <w:p w14:paraId="4E849E9B"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Ime in priimek</w:t>
      </w:r>
      <w:r>
        <w:rPr>
          <w:rFonts w:asciiTheme="minorHAnsi" w:hAnsiTheme="minorHAnsi" w:cstheme="minorHAnsi"/>
          <w:bCs/>
          <w:color w:val="000000"/>
        </w:rPr>
        <w:t>:</w:t>
      </w:r>
    </w:p>
    <w:p w14:paraId="50C57487" w14:textId="77777777" w:rsidR="00D91A1B" w:rsidRPr="00FD3D24" w:rsidRDefault="00D91A1B" w:rsidP="00D91A1B">
      <w:pPr>
        <w:keepNext/>
        <w:keepLines/>
        <w:tabs>
          <w:tab w:val="left" w:pos="536"/>
        </w:tabs>
        <w:spacing w:before="51" w:after="240"/>
        <w:jc w:val="both"/>
        <w:rPr>
          <w:rFonts w:asciiTheme="minorHAnsi" w:hAnsiTheme="minorHAnsi" w:cstheme="minorHAnsi"/>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Podpis:</w:t>
      </w:r>
    </w:p>
    <w:p w14:paraId="3FD50C9D" w14:textId="4BE7CA9C" w:rsidR="008370BA" w:rsidRPr="00170C54" w:rsidRDefault="008370BA" w:rsidP="00860495">
      <w:pPr>
        <w:rPr>
          <w:rFonts w:asciiTheme="minorHAnsi" w:hAnsiTheme="minorHAnsi" w:cstheme="minorHAnsi"/>
          <w:b/>
          <w:i/>
        </w:rPr>
        <w:sectPr w:rsidR="008370BA" w:rsidRPr="00170C54" w:rsidSect="00D02D05">
          <w:pgSz w:w="11906" w:h="16838"/>
          <w:pgMar w:top="1560" w:right="1274" w:bottom="1440" w:left="1134" w:header="709" w:footer="709" w:gutter="0"/>
          <w:cols w:space="708"/>
          <w:docGrid w:linePitch="360"/>
        </w:sectPr>
      </w:pPr>
    </w:p>
    <w:p w14:paraId="6B51C2CB" w14:textId="77777777" w:rsidR="008370BA" w:rsidRPr="00170C54" w:rsidRDefault="008370BA" w:rsidP="008370BA">
      <w:pPr>
        <w:rPr>
          <w:rFonts w:asciiTheme="minorHAnsi" w:hAnsiTheme="minorHAnsi" w:cstheme="minorHAnsi"/>
          <w:b/>
          <w:i/>
        </w:rPr>
      </w:pPr>
      <w:r w:rsidRPr="00170C54">
        <w:rPr>
          <w:rFonts w:asciiTheme="minorHAnsi" w:hAnsiTheme="minorHAnsi" w:cstheme="minorHAnsi"/>
          <w:b/>
          <w:i/>
        </w:rPr>
        <w:lastRenderedPageBreak/>
        <w:t>OBR-3</w:t>
      </w:r>
    </w:p>
    <w:p w14:paraId="3AAAC4D5" w14:textId="77777777" w:rsidR="008370BA" w:rsidRPr="00170C54" w:rsidRDefault="008370BA" w:rsidP="008370BA">
      <w:pPr>
        <w:autoSpaceDE w:val="0"/>
        <w:autoSpaceDN w:val="0"/>
        <w:adjustRightInd w:val="0"/>
        <w:rPr>
          <w:rFonts w:asciiTheme="minorHAnsi" w:hAnsiTheme="minorHAnsi" w:cstheme="minorHAnsi"/>
          <w:b/>
          <w:i/>
        </w:rPr>
      </w:pPr>
    </w:p>
    <w:p w14:paraId="444DE630" w14:textId="77777777" w:rsidR="008370BA" w:rsidRPr="00170C54" w:rsidRDefault="008370BA" w:rsidP="005F1ED5">
      <w:pPr>
        <w:pStyle w:val="Heading"/>
        <w:rPr>
          <w:rFonts w:asciiTheme="minorHAnsi" w:hAnsiTheme="minorHAnsi" w:cstheme="minorHAnsi"/>
          <w:sz w:val="24"/>
        </w:rPr>
      </w:pPr>
      <w:r w:rsidRPr="00170C54">
        <w:rPr>
          <w:rFonts w:asciiTheme="minorHAnsi" w:hAnsiTheme="minorHAnsi" w:cstheme="minorHAnsi"/>
          <w:sz w:val="24"/>
        </w:rPr>
        <w:t>PODIZVAJALCI V PONUDBI</w:t>
      </w:r>
      <w:r w:rsidRPr="00170C54">
        <w:rPr>
          <w:rFonts w:asciiTheme="minorHAnsi" w:hAnsiTheme="minorHAnsi" w:cstheme="minorHAnsi"/>
          <w:sz w:val="24"/>
          <w:vertAlign w:val="superscript"/>
        </w:rPr>
        <w:footnoteReference w:id="4"/>
      </w:r>
    </w:p>
    <w:p w14:paraId="0C233D21" w14:textId="0C0F4D30" w:rsidR="00014144" w:rsidRPr="00170C54"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170C54">
        <w:rPr>
          <w:rFonts w:asciiTheme="minorHAnsi" w:hAnsiTheme="minorHAnsi" w:cstheme="minorHAnsi"/>
          <w:b/>
        </w:rPr>
        <w:t>»</w:t>
      </w:r>
      <w:r w:rsidR="00B95E96" w:rsidRPr="00170C54">
        <w:rPr>
          <w:rFonts w:asciiTheme="minorHAnsi" w:hAnsiTheme="minorHAnsi" w:cstheme="minorHAnsi"/>
          <w:b/>
        </w:rPr>
        <w:t>ZAVAROVALNIŠKE STORITVE</w:t>
      </w:r>
      <w:r w:rsidRPr="00170C54">
        <w:rPr>
          <w:rFonts w:asciiTheme="minorHAnsi" w:hAnsiTheme="minorHAnsi" w:cstheme="minorHAnsi"/>
          <w:b/>
        </w:rPr>
        <w:t>«</w:t>
      </w:r>
    </w:p>
    <w:p w14:paraId="51871AF7" w14:textId="77777777" w:rsidR="005F1ED5" w:rsidRPr="00170C54"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32AF7D9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1170D58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30BB87B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25512B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360E02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5292246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4B8C082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EndPr/>
        <w:sdtContent>
          <w:r w:rsidRPr="00170C54">
            <w:rPr>
              <w:rStyle w:val="Besedilooznabemesta"/>
              <w:rFonts w:asciiTheme="minorHAnsi" w:hAnsiTheme="minorHAnsi" w:cstheme="minorHAnsi"/>
            </w:rPr>
            <w:t>Kliknite ali tapnite tukaj, če želite vnesti besedilo.</w:t>
          </w:r>
        </w:sdtContent>
      </w:sdt>
    </w:p>
    <w:p w14:paraId="562237A8" w14:textId="27115935"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Vrednost storitev ali dobav </w:t>
      </w:r>
      <w:r w:rsidR="0091252D" w:rsidRPr="00170C54">
        <w:rPr>
          <w:rFonts w:asciiTheme="minorHAnsi" w:hAnsiTheme="minorHAnsi" w:cstheme="minorHAnsi"/>
        </w:rPr>
        <w:t xml:space="preserve">brez </w:t>
      </w:r>
      <w:r w:rsidR="00B95E96" w:rsidRPr="00170C54">
        <w:rPr>
          <w:rFonts w:asciiTheme="minorHAnsi" w:hAnsiTheme="minorHAnsi" w:cstheme="minorHAnsi"/>
        </w:rPr>
        <w:t>DPZP</w:t>
      </w:r>
      <w:r w:rsidRPr="00170C54">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EUR</w:t>
      </w:r>
    </w:p>
    <w:p w14:paraId="79BE004B" w14:textId="46BE0BEE" w:rsidR="008370BA" w:rsidRPr="00170C54" w:rsidRDefault="008370BA" w:rsidP="008370BA">
      <w:pPr>
        <w:rPr>
          <w:rFonts w:asciiTheme="minorHAnsi" w:hAnsiTheme="minorHAnsi" w:cstheme="minorHAnsi"/>
        </w:rPr>
      </w:pPr>
      <w:r w:rsidRPr="00170C5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r w:rsidR="00793355" w:rsidRPr="00170C54">
        <w:rPr>
          <w:rFonts w:asciiTheme="minorHAnsi" w:hAnsiTheme="minorHAnsi" w:cstheme="minorHAnsi"/>
        </w:rPr>
        <w:t xml:space="preserve"> %.</w:t>
      </w:r>
    </w:p>
    <w:p w14:paraId="091E3C67" w14:textId="77777777" w:rsidR="008370BA" w:rsidRPr="00170C54" w:rsidRDefault="008370BA" w:rsidP="008370BA">
      <w:pPr>
        <w:jc w:val="both"/>
        <w:rPr>
          <w:rFonts w:asciiTheme="minorHAnsi" w:hAnsiTheme="minorHAnsi" w:cstheme="minorHAnsi"/>
          <w:i/>
        </w:rPr>
      </w:pPr>
    </w:p>
    <w:p w14:paraId="67FFF855" w14:textId="77777777" w:rsidR="008370BA" w:rsidRPr="00170C54" w:rsidRDefault="008370BA" w:rsidP="008370BA">
      <w:pPr>
        <w:spacing w:line="360" w:lineRule="auto"/>
        <w:jc w:val="both"/>
        <w:rPr>
          <w:rFonts w:asciiTheme="minorHAnsi" w:hAnsiTheme="minorHAnsi" w:cstheme="minorHAnsi"/>
        </w:rPr>
      </w:pPr>
    </w:p>
    <w:p w14:paraId="61E6C891"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V skladu s petim odstavkom 94. člena ZJN-3 zahtevamo neposredno plačilo s strani naročnika.</w:t>
      </w:r>
    </w:p>
    <w:p w14:paraId="6DA94DE5"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i/>
        </w:rPr>
        <w:t xml:space="preserve">(ustrezno označite): </w:t>
      </w:r>
      <w:r w:rsidRPr="00170C54">
        <w:rPr>
          <w:rFonts w:asciiTheme="minorHAnsi" w:hAnsiTheme="minorHAnsi" w:cstheme="minorHAnsi"/>
          <w:i/>
        </w:rPr>
        <w:tab/>
      </w:r>
    </w:p>
    <w:p w14:paraId="131E47A0" w14:textId="2D51E5FC" w:rsidR="008370BA" w:rsidRPr="00170C54" w:rsidRDefault="000C3EB6"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DA </w:t>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End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NE </w:t>
      </w:r>
    </w:p>
    <w:p w14:paraId="0BAE7B4D"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170C54" w:rsidRDefault="008370BA" w:rsidP="008370BA">
      <w:pPr>
        <w:jc w:val="both"/>
        <w:rPr>
          <w:rFonts w:asciiTheme="minorHAnsi" w:hAnsiTheme="minorHAnsi" w:cstheme="minorHAnsi"/>
        </w:rPr>
      </w:pPr>
    </w:p>
    <w:p w14:paraId="4FA7D3DA" w14:textId="77777777" w:rsidR="008370BA" w:rsidRPr="00170C54" w:rsidRDefault="008370BA" w:rsidP="008370BA">
      <w:pPr>
        <w:jc w:val="both"/>
        <w:rPr>
          <w:rFonts w:asciiTheme="minorHAnsi" w:hAnsiTheme="minorHAnsi" w:cstheme="minorHAnsi"/>
        </w:rPr>
      </w:pPr>
    </w:p>
    <w:p w14:paraId="74772DE8" w14:textId="77777777" w:rsidR="008370BA" w:rsidRPr="00170C54" w:rsidRDefault="008370BA" w:rsidP="008370BA">
      <w:pPr>
        <w:spacing w:line="360" w:lineRule="auto"/>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End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w:t>
      </w:r>
    </w:p>
    <w:p w14:paraId="1B2903B6" w14:textId="77777777" w:rsidR="008370BA" w:rsidRPr="00170C54" w:rsidRDefault="008370BA" w:rsidP="008370BA">
      <w:pPr>
        <w:spacing w:line="360" w:lineRule="auto"/>
        <w:rPr>
          <w:rFonts w:asciiTheme="minorHAnsi" w:hAnsiTheme="minorHAnsi" w:cstheme="minorHAnsi"/>
        </w:rPr>
      </w:pPr>
    </w:p>
    <w:p w14:paraId="0F801C49" w14:textId="77777777" w:rsidR="008370BA" w:rsidRPr="00170C54" w:rsidRDefault="008370BA" w:rsidP="008370BA">
      <w:pPr>
        <w:spacing w:line="360" w:lineRule="auto"/>
        <w:ind w:left="2832" w:firstLine="708"/>
        <w:jc w:val="center"/>
        <w:rPr>
          <w:rFonts w:asciiTheme="minorHAnsi" w:hAnsiTheme="minorHAnsi" w:cstheme="minorHAnsi"/>
        </w:rPr>
      </w:pPr>
      <w:r w:rsidRPr="00170C54">
        <w:rPr>
          <w:rFonts w:asciiTheme="minorHAnsi" w:hAnsiTheme="minorHAnsi" w:cstheme="minorHAnsi"/>
        </w:rPr>
        <w:t>Žig in podpis podizvajalca:</w:t>
      </w:r>
    </w:p>
    <w:p w14:paraId="40C9D4B7" w14:textId="77777777" w:rsidR="008370BA" w:rsidRPr="00170C54" w:rsidRDefault="008370BA" w:rsidP="008370BA">
      <w:pPr>
        <w:jc w:val="both"/>
        <w:rPr>
          <w:rFonts w:asciiTheme="minorHAnsi" w:hAnsiTheme="minorHAnsi" w:cstheme="minorHAnsi"/>
          <w:i/>
        </w:rPr>
      </w:pPr>
    </w:p>
    <w:p w14:paraId="1CA6F83C" w14:textId="77777777" w:rsidR="004155C2" w:rsidRPr="00170C54" w:rsidRDefault="004155C2" w:rsidP="008370BA">
      <w:pPr>
        <w:jc w:val="both"/>
        <w:rPr>
          <w:rFonts w:asciiTheme="minorHAnsi" w:hAnsiTheme="minorHAnsi" w:cstheme="minorHAnsi"/>
          <w:i/>
        </w:rPr>
        <w:sectPr w:rsidR="004155C2" w:rsidRPr="00170C54" w:rsidSect="00D02D05">
          <w:pgSz w:w="11906" w:h="16838"/>
          <w:pgMar w:top="1418" w:right="1274" w:bottom="1440" w:left="1134" w:header="709" w:footer="709" w:gutter="0"/>
          <w:cols w:space="708"/>
          <w:docGrid w:linePitch="360"/>
        </w:sectPr>
      </w:pPr>
    </w:p>
    <w:p w14:paraId="7C6D4AB8" w14:textId="77777777" w:rsidR="008370BA" w:rsidRPr="00170C54" w:rsidRDefault="008370BA" w:rsidP="008370BA">
      <w:pPr>
        <w:jc w:val="both"/>
        <w:rPr>
          <w:rFonts w:asciiTheme="minorHAnsi" w:hAnsiTheme="minorHAnsi" w:cstheme="minorHAnsi"/>
          <w:i/>
        </w:rPr>
      </w:pPr>
    </w:p>
    <w:p w14:paraId="675C8661" w14:textId="77777777" w:rsidR="00FA7216" w:rsidRPr="00ED70A5" w:rsidRDefault="00FA7216" w:rsidP="00FA7216">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639C2010" w14:textId="57640268" w:rsidR="00FA7216" w:rsidRPr="00ED70A5" w:rsidRDefault="00FA7216" w:rsidP="00FA7216">
      <w:pPr>
        <w:autoSpaceDE w:val="0"/>
        <w:rPr>
          <w:rFonts w:asciiTheme="minorHAnsi" w:hAnsiTheme="minorHAnsi" w:cstheme="minorHAnsi"/>
          <w:b/>
          <w:i/>
        </w:rPr>
      </w:pPr>
      <w:bookmarkStart w:id="39" w:name="_Hlk46143986"/>
      <w:r w:rsidRPr="00ED70A5">
        <w:rPr>
          <w:rFonts w:asciiTheme="minorHAnsi" w:hAnsiTheme="minorHAnsi" w:cstheme="minorHAnsi"/>
          <w:b/>
          <w:i/>
        </w:rPr>
        <w:t>Vzorec pogodbe</w:t>
      </w:r>
    </w:p>
    <w:bookmarkEnd w:id="39"/>
    <w:p w14:paraId="7786E412" w14:textId="77777777" w:rsidR="00FA7216" w:rsidRPr="00ED70A5" w:rsidRDefault="00FA7216" w:rsidP="00FA7216">
      <w:pPr>
        <w:rPr>
          <w:rFonts w:asciiTheme="minorHAnsi" w:hAnsiTheme="minorHAnsi" w:cstheme="minorHAnsi"/>
          <w:b/>
        </w:rPr>
      </w:pPr>
    </w:p>
    <w:p w14:paraId="1489C4A9" w14:textId="77777777" w:rsidR="005005CD" w:rsidRPr="00ED70A5" w:rsidRDefault="005005CD" w:rsidP="005005CD">
      <w:pPr>
        <w:tabs>
          <w:tab w:val="left" w:pos="284"/>
          <w:tab w:val="center" w:pos="4394"/>
        </w:tabs>
        <w:jc w:val="center"/>
        <w:rPr>
          <w:rFonts w:asciiTheme="minorHAnsi" w:hAnsiTheme="minorHAnsi" w:cstheme="minorHAnsi"/>
          <w:b/>
        </w:rPr>
      </w:pPr>
      <w:r w:rsidRPr="00ED70A5">
        <w:rPr>
          <w:rFonts w:asciiTheme="minorHAnsi" w:hAnsiTheme="minorHAnsi" w:cstheme="minorHAnsi"/>
          <w:b/>
        </w:rPr>
        <w:t>ZAVAROVALNA POGODBA</w:t>
      </w:r>
    </w:p>
    <w:p w14:paraId="044A5540" w14:textId="1F7C1966" w:rsidR="005005CD" w:rsidRPr="00ED70A5" w:rsidRDefault="005005CD" w:rsidP="005005CD">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832949013"/>
          <w:placeholder>
            <w:docPart w:val="66093B550F6C42F39ECA40105F051A3C"/>
          </w:placeholder>
        </w:sdtPr>
        <w:sdtEndPr/>
        <w:sdtContent>
          <w:r w:rsidR="00674B6B">
            <w:rPr>
              <w:rFonts w:asciiTheme="minorHAnsi" w:hAnsiTheme="minorHAnsi" w:cstheme="minorHAnsi"/>
              <w:b/>
            </w:rPr>
            <w:t>ST-1/2025</w:t>
          </w:r>
        </w:sdtContent>
      </w:sdt>
    </w:p>
    <w:p w14:paraId="32B52129" w14:textId="77777777" w:rsidR="005005CD" w:rsidRPr="00ED70A5" w:rsidRDefault="005005CD" w:rsidP="005005CD">
      <w:pPr>
        <w:rPr>
          <w:rFonts w:asciiTheme="minorHAnsi" w:hAnsiTheme="minorHAnsi" w:cstheme="minorHAnsi"/>
        </w:rPr>
      </w:pPr>
    </w:p>
    <w:p w14:paraId="69C6027A"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ki sta jo sklenili:</w:t>
      </w:r>
    </w:p>
    <w:p w14:paraId="6C59E154" w14:textId="77777777" w:rsidR="005005CD" w:rsidRPr="00ED70A5" w:rsidRDefault="005005CD" w:rsidP="005005CD">
      <w:pPr>
        <w:jc w:val="both"/>
        <w:rPr>
          <w:rFonts w:asciiTheme="minorHAnsi" w:hAnsiTheme="minorHAnsi" w:cstheme="minorHAnsi"/>
        </w:rPr>
      </w:pPr>
    </w:p>
    <w:p w14:paraId="44A6320F" w14:textId="77777777" w:rsidR="005005CD" w:rsidRDefault="005005CD" w:rsidP="005005CD">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r w:rsidRPr="001901D6">
        <w:rPr>
          <w:rFonts w:asciiTheme="minorHAnsi" w:hAnsiTheme="minorHAnsi" w:cstheme="minorHAnsi"/>
          <w:iCs/>
        </w:rPr>
        <w:t>GASILSKO REŠEVALNA SLUŽBA KRANJ</w:t>
      </w:r>
      <w:r w:rsidRPr="00170C54">
        <w:rPr>
          <w:rFonts w:asciiTheme="minorHAnsi" w:hAnsiTheme="minorHAnsi" w:cstheme="minorHAnsi"/>
        </w:rPr>
        <w:t xml:space="preserve">, </w:t>
      </w:r>
      <w:r w:rsidRPr="001901D6">
        <w:rPr>
          <w:rFonts w:asciiTheme="minorHAnsi" w:hAnsiTheme="minorHAnsi" w:cstheme="minorHAnsi"/>
        </w:rPr>
        <w:t>Bleiweisova cesta 34</w:t>
      </w:r>
      <w:r w:rsidRPr="00170C54">
        <w:rPr>
          <w:rFonts w:asciiTheme="minorHAnsi" w:hAnsiTheme="minorHAnsi" w:cstheme="minorHAnsi"/>
        </w:rPr>
        <w:t xml:space="preserve">, </w:t>
      </w:r>
      <w:r>
        <w:rPr>
          <w:rFonts w:asciiTheme="minorHAnsi" w:hAnsiTheme="minorHAnsi" w:cstheme="minorHAnsi"/>
        </w:rPr>
        <w:t>4000 Kranj</w:t>
      </w:r>
    </w:p>
    <w:p w14:paraId="087E389A" w14:textId="42A65781" w:rsidR="005005CD" w:rsidRPr="00ED70A5" w:rsidRDefault="005005CD" w:rsidP="005005CD">
      <w:pPr>
        <w:ind w:left="2127" w:hanging="2127"/>
        <w:jc w:val="both"/>
        <w:rPr>
          <w:rFonts w:asciiTheme="minorHAnsi" w:hAnsiTheme="minorHAnsi" w:cstheme="minorHAnsi"/>
        </w:rPr>
      </w:pPr>
      <w:r w:rsidRPr="00ED70A5">
        <w:rPr>
          <w:rFonts w:asciiTheme="minorHAnsi" w:hAnsiTheme="minorHAnsi" w:cstheme="minorHAnsi"/>
        </w:rPr>
        <w:t xml:space="preserve">ki ga zastopa: </w:t>
      </w:r>
      <w:r>
        <w:rPr>
          <w:rFonts w:asciiTheme="minorHAnsi" w:hAnsiTheme="minorHAnsi" w:cstheme="minorHAnsi"/>
        </w:rPr>
        <w:tab/>
        <w:t>direktor Tomaž Vilfan</w:t>
      </w:r>
    </w:p>
    <w:p w14:paraId="6D4E0E43" w14:textId="19370F1F"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Matična številka: </w:t>
      </w:r>
      <w:r w:rsidRPr="00ED70A5">
        <w:rPr>
          <w:rFonts w:asciiTheme="minorHAnsi" w:hAnsiTheme="minorHAnsi" w:cstheme="minorHAnsi"/>
        </w:rPr>
        <w:tab/>
      </w:r>
      <w:r w:rsidRPr="005005CD">
        <w:rPr>
          <w:rFonts w:asciiTheme="minorHAnsi" w:hAnsiTheme="minorHAnsi" w:cstheme="minorHAnsi"/>
        </w:rPr>
        <w:t>5015561000</w:t>
      </w:r>
    </w:p>
    <w:p w14:paraId="66860185" w14:textId="5D095171"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ID za DDV: </w:t>
      </w:r>
      <w:r w:rsidRPr="00ED70A5">
        <w:rPr>
          <w:rFonts w:asciiTheme="minorHAnsi" w:hAnsiTheme="minorHAnsi" w:cstheme="minorHAnsi"/>
        </w:rPr>
        <w:tab/>
      </w:r>
      <w:r w:rsidRPr="00ED70A5">
        <w:rPr>
          <w:rFonts w:asciiTheme="minorHAnsi" w:hAnsiTheme="minorHAnsi" w:cstheme="minorHAnsi"/>
        </w:rPr>
        <w:tab/>
      </w:r>
      <w:r>
        <w:rPr>
          <w:rFonts w:asciiTheme="minorHAnsi" w:hAnsiTheme="minorHAnsi" w:cstheme="minorHAnsi"/>
        </w:rPr>
        <w:t>SI</w:t>
      </w:r>
      <w:r w:rsidRPr="005005CD">
        <w:t xml:space="preserve"> </w:t>
      </w:r>
      <w:r w:rsidRPr="005005CD">
        <w:rPr>
          <w:rFonts w:asciiTheme="minorHAnsi" w:hAnsiTheme="minorHAnsi" w:cstheme="minorHAnsi"/>
        </w:rPr>
        <w:t>65639642</w:t>
      </w:r>
    </w:p>
    <w:p w14:paraId="3DF53BC9" w14:textId="6D44C24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r w:rsidRPr="005005CD">
        <w:rPr>
          <w:rFonts w:asciiTheme="minorHAnsi" w:hAnsiTheme="minorHAnsi" w:cstheme="minorHAnsi"/>
        </w:rPr>
        <w:t>SI56 0313 8100 1051 527</w:t>
      </w:r>
    </w:p>
    <w:p w14:paraId="04035A27" w14:textId="77777777" w:rsidR="005005CD" w:rsidRPr="00ED70A5" w:rsidRDefault="005005CD" w:rsidP="005005CD">
      <w:pPr>
        <w:jc w:val="both"/>
        <w:rPr>
          <w:rFonts w:asciiTheme="minorHAnsi" w:hAnsiTheme="minorHAnsi" w:cstheme="minorHAnsi"/>
        </w:rPr>
      </w:pPr>
    </w:p>
    <w:p w14:paraId="0FA62C43"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in </w:t>
      </w:r>
    </w:p>
    <w:p w14:paraId="74FCD29D"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206314693"/>
          <w:placeholder>
            <w:docPart w:val="B5566992E54744BA9E8909BDA676EB5A"/>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p>
    <w:p w14:paraId="2228CDCB"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701517416"/>
          <w:placeholder>
            <w:docPart w:val="B5566992E54744BA9E8909BDA676EB5A"/>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p>
    <w:p w14:paraId="126BA8DC"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694045867"/>
          <w:placeholder>
            <w:docPart w:val="B5566992E54744BA9E8909BDA676EB5A"/>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p>
    <w:p w14:paraId="4739B7AB"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32908073"/>
          <w:placeholder>
            <w:docPart w:val="B5566992E54744BA9E8909BDA676EB5A"/>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p>
    <w:p w14:paraId="0C47FA5C"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1612938028"/>
          <w:placeholder>
            <w:docPart w:val="B5566992E54744BA9E8909BDA676EB5A"/>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p>
    <w:p w14:paraId="405C49BA" w14:textId="77777777" w:rsidR="005005CD" w:rsidRPr="00ED70A5" w:rsidRDefault="005005CD" w:rsidP="005005CD">
      <w:pPr>
        <w:rPr>
          <w:rFonts w:asciiTheme="minorHAnsi" w:hAnsiTheme="minorHAnsi" w:cstheme="minorHAnsi"/>
          <w:b/>
        </w:rPr>
      </w:pPr>
    </w:p>
    <w:p w14:paraId="2F854827" w14:textId="77777777" w:rsidR="005005CD" w:rsidRPr="00ED70A5" w:rsidRDefault="005005CD" w:rsidP="005005CD">
      <w:pPr>
        <w:rPr>
          <w:rFonts w:asciiTheme="minorHAnsi" w:hAnsiTheme="minorHAnsi" w:cstheme="minorHAnsi"/>
          <w:b/>
        </w:rPr>
      </w:pPr>
      <w:r w:rsidRPr="00ED70A5">
        <w:rPr>
          <w:rFonts w:asciiTheme="minorHAnsi" w:hAnsiTheme="minorHAnsi" w:cstheme="minorHAnsi"/>
          <w:b/>
        </w:rPr>
        <w:t>UVODNE DOLOČBE</w:t>
      </w:r>
    </w:p>
    <w:p w14:paraId="272DC301"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219ED81B" w14:textId="77777777" w:rsidR="005005CD" w:rsidRPr="00ED70A5" w:rsidRDefault="005005CD" w:rsidP="005005CD">
      <w:pPr>
        <w:jc w:val="both"/>
        <w:rPr>
          <w:rFonts w:asciiTheme="minorHAnsi" w:hAnsiTheme="minorHAnsi" w:cstheme="minorHAnsi"/>
          <w:lang w:val="en-US"/>
        </w:rPr>
      </w:pPr>
    </w:p>
    <w:p w14:paraId="65D53602"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Pogodbeni stranki uvodoma ugotavljata, da:</w:t>
      </w:r>
    </w:p>
    <w:p w14:paraId="3F85DF64" w14:textId="77777777" w:rsidR="005005CD" w:rsidRPr="00ED70A5" w:rsidRDefault="005005CD" w:rsidP="005005CD">
      <w:pPr>
        <w:jc w:val="both"/>
        <w:rPr>
          <w:rFonts w:asciiTheme="minorHAnsi" w:hAnsiTheme="minorHAnsi" w:cstheme="minorHAnsi"/>
        </w:rPr>
      </w:pPr>
    </w:p>
    <w:p w14:paraId="7F34453B" w14:textId="57E7D014" w:rsidR="002F0153" w:rsidRPr="00ED70A5" w:rsidRDefault="002F0153" w:rsidP="00B110E9">
      <w:pPr>
        <w:numPr>
          <w:ilvl w:val="0"/>
          <w:numId w:val="13"/>
        </w:numPr>
        <w:jc w:val="both"/>
        <w:rPr>
          <w:rFonts w:asciiTheme="minorHAnsi" w:hAnsiTheme="minorHAnsi" w:cstheme="minorHAnsi"/>
        </w:rPr>
      </w:pPr>
      <w:r w:rsidRPr="00ED70A5">
        <w:rPr>
          <w:rFonts w:asciiTheme="minorHAnsi" w:hAnsiTheme="minorHAnsi" w:cstheme="minorHAnsi"/>
        </w:rPr>
        <w:t xml:space="preserve">je naročnik v skladu z Zakonom o javnem naročanju (Uradni list RS, št. </w:t>
      </w:r>
      <w:hyperlink r:id="rId51" w:tgtFrame="_blank" w:tooltip="Zakon o javnem naročanju (ZJN-3)" w:history="1">
        <w:r w:rsidRPr="00ED70A5">
          <w:rPr>
            <w:rFonts w:asciiTheme="minorHAnsi" w:hAnsiTheme="minorHAnsi" w:cstheme="minorHAnsi"/>
          </w:rPr>
          <w:t>91/15</w:t>
        </w:r>
      </w:hyperlink>
      <w:r w:rsidRPr="00ED70A5">
        <w:rPr>
          <w:rFonts w:asciiTheme="minorHAnsi" w:hAnsiTheme="minorHAnsi" w:cstheme="minorHAnsi"/>
        </w:rPr>
        <w:t xml:space="preserve">, </w:t>
      </w:r>
      <w:hyperlink r:id="rId52" w:tgtFrame="_blank" w:tooltip="Zakon o spremembah in dopolnitvah Zakona o javnem naročanju" w:history="1">
        <w:r w:rsidRPr="00ED70A5">
          <w:rPr>
            <w:rFonts w:asciiTheme="minorHAnsi" w:hAnsiTheme="minorHAnsi" w:cstheme="minorHAnsi"/>
          </w:rPr>
          <w:t>14/18</w:t>
        </w:r>
      </w:hyperlink>
      <w:r w:rsidRPr="00ED70A5">
        <w:rPr>
          <w:rFonts w:asciiTheme="minorHAnsi" w:hAnsiTheme="minorHAnsi" w:cstheme="minorHAnsi"/>
        </w:rPr>
        <w:t xml:space="preserve">, </w:t>
      </w:r>
      <w:hyperlink r:id="rId53" w:tgtFrame="_blank" w:tooltip="Zakon o spremembah in dopolnitvah Zakona o javnem naročanju" w:history="1">
        <w:r w:rsidRPr="00ED70A5">
          <w:rPr>
            <w:rFonts w:asciiTheme="minorHAnsi" w:hAnsiTheme="minorHAnsi" w:cstheme="minorHAnsi"/>
          </w:rPr>
          <w:t>121/21</w:t>
        </w:r>
      </w:hyperlink>
      <w:r w:rsidRPr="00ED70A5">
        <w:rPr>
          <w:rFonts w:asciiTheme="minorHAnsi" w:hAnsiTheme="minorHAnsi" w:cstheme="minorHAnsi"/>
        </w:rPr>
        <w:t xml:space="preserve">, </w:t>
      </w:r>
      <w:hyperlink r:id="rId54" w:tgtFrame="_blank" w:tooltip="Zakon o spremembah in dopolnitvah Zakona o javnem naročanju" w:history="1">
        <w:r w:rsidRPr="00ED70A5">
          <w:rPr>
            <w:rFonts w:asciiTheme="minorHAnsi" w:hAnsiTheme="minorHAnsi" w:cstheme="minorHAnsi"/>
          </w:rPr>
          <w:t>10/22</w:t>
        </w:r>
      </w:hyperlink>
      <w:r w:rsidRPr="00ED70A5">
        <w:rPr>
          <w:rFonts w:asciiTheme="minorHAnsi" w:hAnsiTheme="minorHAnsi" w:cstheme="minorHAnsi"/>
        </w:rPr>
        <w:t xml:space="preserve">, </w:t>
      </w:r>
      <w:hyperlink r:id="rId55" w:tgtFrame="_blank" w:tooltip="Odločba o ugotovitvi, da je točka b) četrtega odstavka 75. člena in točka c) drugega odstavka v zvezi s petim odstavkom 67.a člena Zakona o javnem naročanju v neskladju z Ustavo" w:history="1">
        <w:r w:rsidRPr="00ED70A5">
          <w:rPr>
            <w:rFonts w:asciiTheme="minorHAnsi" w:hAnsiTheme="minorHAnsi" w:cstheme="minorHAnsi"/>
          </w:rPr>
          <w:t>74/22</w:t>
        </w:r>
      </w:hyperlink>
      <w:r w:rsidRPr="00ED70A5">
        <w:rPr>
          <w:rFonts w:asciiTheme="minorHAnsi" w:hAnsiTheme="minorHAnsi" w:cstheme="minorHAnsi"/>
        </w:rPr>
        <w:t xml:space="preserve"> – odl. US, </w:t>
      </w:r>
      <w:hyperlink r:id="rId56" w:tgtFrame="_blank" w:tooltip="Zakon o nujnih ukrepih za zagotovitev stabilnosti zdravstvenega sistema" w:history="1">
        <w:r w:rsidRPr="00ED70A5">
          <w:rPr>
            <w:rFonts w:asciiTheme="minorHAnsi" w:hAnsiTheme="minorHAnsi" w:cstheme="minorHAnsi"/>
          </w:rPr>
          <w:t>100/22</w:t>
        </w:r>
      </w:hyperlink>
      <w:r w:rsidRPr="00ED70A5">
        <w:rPr>
          <w:rFonts w:asciiTheme="minorHAnsi" w:hAnsiTheme="minorHAnsi" w:cstheme="minorHAnsi"/>
        </w:rPr>
        <w:t xml:space="preserve"> – ZNUZSZS in </w:t>
      </w:r>
      <w:hyperlink r:id="rId57" w:tgtFrame="_blank" w:tooltip="Zakon o spremembah in dopolnitvah Zakona o javnem naročanju" w:history="1">
        <w:r w:rsidRPr="00ED70A5">
          <w:rPr>
            <w:rFonts w:asciiTheme="minorHAnsi" w:hAnsiTheme="minorHAnsi" w:cstheme="minorHAnsi"/>
          </w:rPr>
          <w:t>28/23</w:t>
        </w:r>
      </w:hyperlink>
      <w:r w:rsidRPr="00ED70A5">
        <w:rPr>
          <w:rFonts w:asciiTheme="minorHAnsi" w:hAnsiTheme="minorHAnsi" w:cstheme="minorHAnsi"/>
        </w:rPr>
        <w:t xml:space="preserve">, v nadaljevanju: ZJN-3) za oddajo javnega naročila </w:t>
      </w:r>
      <w:r w:rsidRPr="00ED70A5">
        <w:rPr>
          <w:rFonts w:asciiTheme="minorHAnsi" w:hAnsiTheme="minorHAnsi" w:cstheme="minorHAnsi"/>
          <w:b/>
        </w:rPr>
        <w:t xml:space="preserve">»ZAVAROVALNE STORITVE« </w:t>
      </w:r>
      <w:r w:rsidRPr="00ED70A5">
        <w:rPr>
          <w:rFonts w:asciiTheme="minorHAnsi" w:hAnsiTheme="minorHAnsi" w:cstheme="minorHAnsi"/>
        </w:rPr>
        <w:t xml:space="preserve">izvedel odprti postopek, ki je bil objavljen na Portalu javnih naročil dne </w:t>
      </w:r>
      <w:sdt>
        <w:sdtPr>
          <w:rPr>
            <w:rFonts w:asciiTheme="minorHAnsi" w:hAnsiTheme="minorHAnsi" w:cstheme="minorHAnsi"/>
          </w:rPr>
          <w:id w:val="604004962"/>
          <w:placeholder>
            <w:docPart w:val="09C1ED15C98E43F4B2A4B475BAB07812"/>
          </w:placeholder>
          <w:showingPlcHdr/>
          <w:date>
            <w:dateFormat w:val="d. MM. yyyy"/>
            <w:lid w:val="sl-SI"/>
            <w:storeMappedDataAs w:val="dateTime"/>
            <w:calendar w:val="gregorian"/>
          </w:date>
        </w:sdtPr>
        <w:sdtEnd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269078477"/>
          <w:placeholder>
            <w:docPart w:val="1915449EF5C54B85A6328B14B6DEAB7B"/>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r>
        <w:rPr>
          <w:rFonts w:asciiTheme="minorHAnsi" w:hAnsiTheme="minorHAnsi" w:cstheme="minorHAnsi"/>
        </w:rPr>
        <w:t xml:space="preserve">in Uradnem listu EU </w:t>
      </w:r>
      <w:r w:rsidRPr="00ED70A5">
        <w:rPr>
          <w:rFonts w:asciiTheme="minorHAnsi" w:hAnsiTheme="minorHAnsi" w:cstheme="minorHAnsi"/>
        </w:rPr>
        <w:t xml:space="preserve">pod oznako </w:t>
      </w:r>
      <w:sdt>
        <w:sdtPr>
          <w:rPr>
            <w:rFonts w:asciiTheme="minorHAnsi" w:hAnsiTheme="minorHAnsi" w:cstheme="minorHAnsi"/>
          </w:rPr>
          <w:id w:val="211856099"/>
          <w:placeholder>
            <w:docPart w:val="953D5B0CC3F042F39CEBFEF17E07DE32"/>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r>
        <w:rPr>
          <w:rFonts w:asciiTheme="minorHAnsi" w:hAnsiTheme="minorHAnsi" w:cstheme="minorHAnsi"/>
        </w:rPr>
        <w:t>;</w:t>
      </w:r>
    </w:p>
    <w:p w14:paraId="1350DB9A" w14:textId="77777777" w:rsidR="002F0153" w:rsidRPr="00ED70A5" w:rsidRDefault="002F0153" w:rsidP="002F0153">
      <w:pPr>
        <w:jc w:val="both"/>
        <w:rPr>
          <w:rFonts w:asciiTheme="minorHAnsi" w:hAnsiTheme="minorHAnsi" w:cstheme="minorHAnsi"/>
        </w:rPr>
      </w:pPr>
    </w:p>
    <w:p w14:paraId="20055D77" w14:textId="77777777" w:rsidR="002F0153" w:rsidRPr="00ED70A5" w:rsidRDefault="002F0153" w:rsidP="00B110E9">
      <w:pPr>
        <w:numPr>
          <w:ilvl w:val="0"/>
          <w:numId w:val="13"/>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ponudbenem predračunu in ponudbi št. </w:t>
      </w:r>
      <w:sdt>
        <w:sdtPr>
          <w:rPr>
            <w:rFonts w:asciiTheme="minorHAnsi" w:hAnsiTheme="minorHAnsi" w:cstheme="minorHAnsi"/>
          </w:rPr>
          <w:id w:val="939497044"/>
          <w:placeholder>
            <w:docPart w:val="1915449EF5C54B85A6328B14B6DEAB7B"/>
          </w:placeholder>
          <w:showingPlcHdr/>
          <w:text/>
        </w:sdtPr>
        <w:sdtEnd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951280413"/>
          <w:placeholder>
            <w:docPart w:val="09C1ED15C98E43F4B2A4B475BAB07812"/>
          </w:placeholder>
          <w:showingPlcHdr/>
          <w:date>
            <w:dateFormat w:val="d. MM. yyyy"/>
            <w:lid w:val="sl-SI"/>
            <w:storeMappedDataAs w:val="dateTime"/>
            <w:calendar w:val="gregorian"/>
          </w:date>
        </w:sdtPr>
        <w:sdtEnd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p>
    <w:p w14:paraId="062D4E2E" w14:textId="77777777" w:rsidR="005005CD" w:rsidRPr="00ED70A5" w:rsidRDefault="005005CD" w:rsidP="005005CD">
      <w:pPr>
        <w:jc w:val="both"/>
        <w:rPr>
          <w:rFonts w:asciiTheme="minorHAnsi" w:hAnsiTheme="minorHAnsi" w:cstheme="minorHAnsi"/>
        </w:rPr>
      </w:pPr>
    </w:p>
    <w:p w14:paraId="131CFBC1" w14:textId="4F5EDB13"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r w:rsidR="00007D61">
        <w:rPr>
          <w:rStyle w:val="Sprotnaopomba-sklic"/>
          <w:rFonts w:asciiTheme="minorHAnsi" w:hAnsiTheme="minorHAnsi" w:cstheme="minorHAnsi"/>
        </w:rPr>
        <w:footnoteReference w:id="5"/>
      </w:r>
    </w:p>
    <w:p w14:paraId="59F2CD32" w14:textId="77777777" w:rsidR="005005CD" w:rsidRPr="00ED70A5" w:rsidRDefault="005005CD" w:rsidP="005005CD">
      <w:pPr>
        <w:pStyle w:val="Odstavekseznama"/>
        <w:rPr>
          <w:rFonts w:asciiTheme="minorHAnsi" w:hAnsiTheme="minorHAnsi" w:cstheme="minorHAnsi"/>
        </w:rPr>
      </w:pPr>
    </w:p>
    <w:p w14:paraId="52B6ECEF" w14:textId="0DF60D93" w:rsidR="005005CD" w:rsidRDefault="005005CD" w:rsidP="005005CD">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p>
    <w:p w14:paraId="6DB4E907" w14:textId="77777777" w:rsidR="007304C9" w:rsidRDefault="007304C9" w:rsidP="005005CD">
      <w:pPr>
        <w:jc w:val="both"/>
        <w:rPr>
          <w:rFonts w:asciiTheme="minorHAnsi" w:hAnsiTheme="minorHAnsi" w:cstheme="minorHAnsi"/>
        </w:rPr>
      </w:pPr>
    </w:p>
    <w:p w14:paraId="7071F292" w14:textId="3B3E93DD" w:rsidR="007304C9" w:rsidRDefault="000C3EB6" w:rsidP="007304C9">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457952675"/>
          <w14:checkbox>
            <w14:checked w14:val="0"/>
            <w14:checkedState w14:val="2612" w14:font="MS Gothic"/>
            <w14:uncheckedState w14:val="2610" w14:font="MS Gothic"/>
          </w14:checkbox>
        </w:sdtPr>
        <w:sdtEndPr/>
        <w:sdtContent>
          <w:r w:rsidR="007304C9" w:rsidRPr="003274BF">
            <w:rPr>
              <w:rFonts w:ascii="Segoe UI Symbol" w:hAnsi="Segoe UI Symbol" w:cs="Segoe UI Symbol"/>
              <w:b/>
              <w:bCs/>
            </w:rPr>
            <w:t>☐</w:t>
          </w:r>
        </w:sdtContent>
      </w:sdt>
      <w:r w:rsidR="007304C9">
        <w:rPr>
          <w:rFonts w:asciiTheme="minorHAnsi" w:hAnsiTheme="minorHAnsi" w:cstheme="minorHAnsi"/>
          <w:b/>
          <w:bCs/>
        </w:rPr>
        <w:t xml:space="preserve"> </w:t>
      </w:r>
      <w:r w:rsidR="007304C9" w:rsidRPr="00DC6117">
        <w:rPr>
          <w:rFonts w:asciiTheme="minorHAnsi" w:hAnsiTheme="minorHAnsi" w:cstheme="minorHAnsi"/>
          <w:b/>
          <w:bCs/>
        </w:rPr>
        <w:t>SKLOP 1 (premoženje</w:t>
      </w:r>
      <w:r w:rsidR="00707C1A">
        <w:rPr>
          <w:rFonts w:asciiTheme="minorHAnsi" w:hAnsiTheme="minorHAnsi" w:cstheme="minorHAnsi"/>
          <w:b/>
          <w:bCs/>
        </w:rPr>
        <w:t>,</w:t>
      </w:r>
      <w:r w:rsidR="00357019">
        <w:rPr>
          <w:rFonts w:asciiTheme="minorHAnsi" w:hAnsiTheme="minorHAnsi" w:cstheme="minorHAnsi"/>
          <w:b/>
          <w:bCs/>
        </w:rPr>
        <w:t xml:space="preserve"> </w:t>
      </w:r>
      <w:r w:rsidR="007304C9" w:rsidRPr="00DC6117">
        <w:rPr>
          <w:rFonts w:asciiTheme="minorHAnsi" w:hAnsiTheme="minorHAnsi" w:cstheme="minorHAnsi"/>
          <w:b/>
          <w:bCs/>
        </w:rPr>
        <w:t>odgovornost</w:t>
      </w:r>
      <w:r w:rsidR="00707C1A">
        <w:rPr>
          <w:rFonts w:asciiTheme="minorHAnsi" w:hAnsiTheme="minorHAnsi" w:cstheme="minorHAnsi"/>
          <w:b/>
          <w:bCs/>
        </w:rPr>
        <w:t>, vozila, plovila in BZP</w:t>
      </w:r>
      <w:r w:rsidR="007304C9" w:rsidRPr="00DC6117">
        <w:rPr>
          <w:rFonts w:asciiTheme="minorHAnsi" w:hAnsiTheme="minorHAnsi" w:cstheme="minorHAnsi"/>
          <w:b/>
          <w:bCs/>
        </w:rPr>
        <w:t>)</w:t>
      </w:r>
      <w:r w:rsidR="007304C9">
        <w:rPr>
          <w:rFonts w:asciiTheme="minorHAnsi" w:hAnsiTheme="minorHAnsi" w:cstheme="minorHAnsi"/>
          <w:b/>
          <w:bCs/>
        </w:rPr>
        <w:t>:</w:t>
      </w:r>
    </w:p>
    <w:p w14:paraId="2AFBE88D" w14:textId="77777777" w:rsidR="007304C9" w:rsidRDefault="007304C9"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požara,</w:t>
      </w:r>
    </w:p>
    <w:p w14:paraId="1D1535CD" w14:textId="77777777" w:rsidR="007304C9" w:rsidRDefault="007304C9"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51BDC560" w14:textId="77777777" w:rsidR="007304C9" w:rsidRDefault="007304C9"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lastRenderedPageBreak/>
        <w:t>Zavarovanje vloma in ropa,</w:t>
      </w:r>
    </w:p>
    <w:p w14:paraId="7849CDC9" w14:textId="77777777" w:rsidR="007304C9" w:rsidRDefault="007304C9"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42689706" w14:textId="77777777" w:rsidR="007304C9" w:rsidRDefault="007304C9"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w:t>
      </w:r>
    </w:p>
    <w:p w14:paraId="19913159" w14:textId="480C3C6B" w:rsidR="00707C1A" w:rsidRDefault="00707C1A"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vozil</w:t>
      </w:r>
      <w:r w:rsidR="003A21F9">
        <w:rPr>
          <w:rFonts w:asciiTheme="minorHAnsi" w:hAnsiTheme="minorHAnsi" w:cstheme="minorHAnsi"/>
        </w:rPr>
        <w:t>,</w:t>
      </w:r>
    </w:p>
    <w:p w14:paraId="3BA72F36" w14:textId="5EA564F1" w:rsidR="00707C1A" w:rsidRDefault="00707C1A"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plovil</w:t>
      </w:r>
      <w:r w:rsidR="003A21F9">
        <w:rPr>
          <w:rFonts w:asciiTheme="minorHAnsi" w:hAnsiTheme="minorHAnsi" w:cstheme="minorHAnsi"/>
        </w:rPr>
        <w:t>,</w:t>
      </w:r>
    </w:p>
    <w:p w14:paraId="761C775B" w14:textId="14769087" w:rsidR="00707C1A" w:rsidRDefault="00707C1A" w:rsidP="00B110E9">
      <w:pPr>
        <w:pStyle w:val="Odstavekseznama"/>
        <w:widowControl w:val="0"/>
        <w:numPr>
          <w:ilvl w:val="1"/>
          <w:numId w:val="30"/>
        </w:numPr>
        <w:autoSpaceDE w:val="0"/>
        <w:autoSpaceDN w:val="0"/>
        <w:adjustRightInd w:val="0"/>
        <w:jc w:val="both"/>
        <w:rPr>
          <w:rFonts w:asciiTheme="minorHAnsi" w:hAnsiTheme="minorHAnsi" w:cstheme="minorHAnsi"/>
        </w:rPr>
      </w:pPr>
      <w:r>
        <w:rPr>
          <w:rFonts w:asciiTheme="minorHAnsi" w:hAnsiTheme="minorHAnsi" w:cstheme="minorHAnsi"/>
        </w:rPr>
        <w:t>zavarovanje brezpilotnih plovil</w:t>
      </w:r>
      <w:r w:rsidR="003A21F9">
        <w:rPr>
          <w:rFonts w:asciiTheme="minorHAnsi" w:hAnsiTheme="minorHAnsi" w:cstheme="minorHAnsi"/>
        </w:rPr>
        <w:t>.</w:t>
      </w:r>
    </w:p>
    <w:p w14:paraId="5D80A297" w14:textId="77777777" w:rsidR="007304C9" w:rsidRPr="003274BF" w:rsidRDefault="007304C9" w:rsidP="007304C9">
      <w:pPr>
        <w:pStyle w:val="Odstavekseznama"/>
        <w:widowControl w:val="0"/>
        <w:spacing w:line="266" w:lineRule="exact"/>
        <w:ind w:left="1788" w:hanging="937"/>
        <w:jc w:val="both"/>
        <w:rPr>
          <w:rFonts w:asciiTheme="minorHAnsi" w:hAnsiTheme="minorHAnsi" w:cstheme="minorHAnsi"/>
          <w:b/>
          <w:bCs/>
        </w:rPr>
      </w:pPr>
    </w:p>
    <w:p w14:paraId="7D79683F" w14:textId="6ABB5B9A" w:rsidR="007304C9" w:rsidRPr="007304C9" w:rsidRDefault="000C3EB6" w:rsidP="007304C9">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502552633"/>
          <w14:checkbox>
            <w14:checked w14:val="0"/>
            <w14:checkedState w14:val="2612" w14:font="MS Gothic"/>
            <w14:uncheckedState w14:val="2610" w14:font="MS Gothic"/>
          </w14:checkbox>
        </w:sdtPr>
        <w:sdtEndPr/>
        <w:sdtContent>
          <w:r w:rsidR="007304C9" w:rsidRPr="003274BF">
            <w:rPr>
              <w:rFonts w:ascii="Segoe UI Symbol" w:hAnsi="Segoe UI Symbol" w:cs="Segoe UI Symbol"/>
              <w:b/>
              <w:bCs/>
            </w:rPr>
            <w:t>☐</w:t>
          </w:r>
        </w:sdtContent>
      </w:sdt>
      <w:r w:rsidR="007304C9">
        <w:rPr>
          <w:rFonts w:asciiTheme="minorHAnsi" w:hAnsiTheme="minorHAnsi" w:cstheme="minorHAnsi"/>
          <w:b/>
          <w:bCs/>
        </w:rPr>
        <w:t xml:space="preserve"> </w:t>
      </w:r>
      <w:r w:rsidR="007304C9" w:rsidRPr="000720B8">
        <w:rPr>
          <w:rFonts w:asciiTheme="minorHAnsi" w:hAnsiTheme="minorHAnsi" w:cstheme="minorHAnsi"/>
          <w:b/>
          <w:bCs/>
        </w:rPr>
        <w:t>SKLOP 2 (</w:t>
      </w:r>
      <w:r w:rsidR="00707C1A">
        <w:rPr>
          <w:rFonts w:asciiTheme="minorHAnsi" w:hAnsiTheme="minorHAnsi" w:cstheme="minorHAnsi"/>
          <w:b/>
          <w:bCs/>
        </w:rPr>
        <w:t>nezgoda</w:t>
      </w:r>
      <w:r w:rsidR="007304C9" w:rsidRPr="000720B8">
        <w:rPr>
          <w:rFonts w:asciiTheme="minorHAnsi" w:hAnsiTheme="minorHAnsi" w:cstheme="minorHAnsi"/>
          <w:b/>
          <w:bCs/>
        </w:rPr>
        <w:t>)</w:t>
      </w:r>
      <w:r w:rsidR="007304C9">
        <w:rPr>
          <w:rFonts w:asciiTheme="minorHAnsi" w:hAnsiTheme="minorHAnsi" w:cstheme="minorHAnsi"/>
          <w:b/>
          <w:bCs/>
        </w:rPr>
        <w:t>;</w:t>
      </w:r>
    </w:p>
    <w:p w14:paraId="14683819" w14:textId="30B60660" w:rsidR="007304C9" w:rsidRDefault="00707C1A" w:rsidP="00B110E9">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nezgoda</w:t>
      </w:r>
      <w:r w:rsidR="003A21F9">
        <w:rPr>
          <w:rFonts w:asciiTheme="minorHAnsi" w:hAnsiTheme="minorHAnsi" w:cstheme="minorHAnsi"/>
        </w:rPr>
        <w:t>.</w:t>
      </w:r>
    </w:p>
    <w:p w14:paraId="231F0000" w14:textId="1A845DB3" w:rsidR="007304C9" w:rsidRDefault="007304C9" w:rsidP="00357019"/>
    <w:p w14:paraId="1E6499AD" w14:textId="77777777" w:rsidR="007304C9" w:rsidRPr="003274BF" w:rsidRDefault="007304C9" w:rsidP="007304C9">
      <w:pPr>
        <w:pStyle w:val="Odstavekseznama"/>
        <w:widowControl w:val="0"/>
        <w:spacing w:line="266" w:lineRule="exact"/>
        <w:ind w:left="1788" w:hanging="937"/>
        <w:jc w:val="both"/>
        <w:rPr>
          <w:rFonts w:asciiTheme="minorHAnsi" w:hAnsiTheme="minorHAnsi" w:cstheme="minorHAnsi"/>
          <w:b/>
          <w:bCs/>
        </w:rPr>
      </w:pPr>
    </w:p>
    <w:p w14:paraId="4EAC5CD9" w14:textId="43A83D07" w:rsidR="005005CD" w:rsidRPr="007304C9" w:rsidRDefault="000C3EB6" w:rsidP="007304C9">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48636628"/>
          <w14:checkbox>
            <w14:checked w14:val="0"/>
            <w14:checkedState w14:val="2612" w14:font="MS Gothic"/>
            <w14:uncheckedState w14:val="2610" w14:font="MS Gothic"/>
          </w14:checkbox>
        </w:sdtPr>
        <w:sdtEndPr/>
        <w:sdtContent>
          <w:r w:rsidR="007304C9" w:rsidRPr="003274BF">
            <w:rPr>
              <w:rFonts w:ascii="Segoe UI Symbol" w:hAnsi="Segoe UI Symbol" w:cs="Segoe UI Symbol"/>
              <w:b/>
              <w:bCs/>
            </w:rPr>
            <w:t>☐</w:t>
          </w:r>
        </w:sdtContent>
      </w:sdt>
      <w:r w:rsidR="007304C9">
        <w:rPr>
          <w:rFonts w:asciiTheme="minorHAnsi" w:hAnsiTheme="minorHAnsi" w:cstheme="minorHAnsi"/>
          <w:b/>
          <w:bCs/>
        </w:rPr>
        <w:t xml:space="preserve"> </w:t>
      </w:r>
      <w:r w:rsidR="007304C9" w:rsidRPr="005E4004">
        <w:rPr>
          <w:rFonts w:asciiTheme="minorHAnsi" w:hAnsiTheme="minorHAnsi" w:cstheme="minorHAnsi"/>
          <w:b/>
          <w:bCs/>
        </w:rPr>
        <w:t>SKLOP 3 (</w:t>
      </w:r>
      <w:r w:rsidR="00707C1A">
        <w:rPr>
          <w:rFonts w:asciiTheme="minorHAnsi" w:hAnsiTheme="minorHAnsi" w:cstheme="minorHAnsi"/>
          <w:b/>
          <w:bCs/>
        </w:rPr>
        <w:t>prava zaščita</w:t>
      </w:r>
      <w:r w:rsidR="007304C9" w:rsidRPr="005E4004">
        <w:rPr>
          <w:rFonts w:asciiTheme="minorHAnsi" w:hAnsiTheme="minorHAnsi" w:cstheme="minorHAnsi"/>
          <w:b/>
          <w:bCs/>
        </w:rPr>
        <w:t>)</w:t>
      </w:r>
      <w:r w:rsidR="007304C9">
        <w:rPr>
          <w:rFonts w:asciiTheme="minorHAnsi" w:hAnsiTheme="minorHAnsi" w:cstheme="minorHAnsi"/>
          <w:b/>
          <w:bCs/>
        </w:rPr>
        <w:t>.</w:t>
      </w:r>
    </w:p>
    <w:p w14:paraId="27C0724C" w14:textId="283A0B1D" w:rsidR="005005CD" w:rsidRDefault="00707C1A" w:rsidP="00B110E9">
      <w:pPr>
        <w:pStyle w:val="Odstavekseznama"/>
        <w:widowControl w:val="0"/>
        <w:numPr>
          <w:ilvl w:val="0"/>
          <w:numId w:val="37"/>
        </w:numPr>
        <w:autoSpaceDE w:val="0"/>
        <w:autoSpaceDN w:val="0"/>
        <w:adjustRightInd w:val="0"/>
        <w:jc w:val="both"/>
        <w:rPr>
          <w:rFonts w:asciiTheme="minorHAnsi" w:hAnsiTheme="minorHAnsi" w:cstheme="minorHAnsi"/>
        </w:rPr>
      </w:pPr>
      <w:r>
        <w:rPr>
          <w:rFonts w:asciiTheme="minorHAnsi" w:hAnsiTheme="minorHAnsi" w:cstheme="minorHAnsi"/>
        </w:rPr>
        <w:t>pravna zaščita</w:t>
      </w:r>
      <w:r w:rsidR="003A21F9">
        <w:rPr>
          <w:rFonts w:asciiTheme="minorHAnsi" w:hAnsiTheme="minorHAnsi" w:cstheme="minorHAnsi"/>
        </w:rPr>
        <w:t>.</w:t>
      </w:r>
    </w:p>
    <w:p w14:paraId="61E2139B" w14:textId="77777777" w:rsidR="005005CD" w:rsidRPr="00ED70A5" w:rsidRDefault="005005CD" w:rsidP="005005CD">
      <w:pPr>
        <w:spacing w:before="120"/>
        <w:jc w:val="both"/>
        <w:rPr>
          <w:rFonts w:asciiTheme="minorHAnsi" w:hAnsiTheme="minorHAnsi" w:cstheme="minorHAnsi"/>
        </w:rPr>
      </w:pPr>
    </w:p>
    <w:p w14:paraId="39171021" w14:textId="77777777" w:rsidR="005005CD"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44D28E44" w14:textId="77777777" w:rsidR="005005CD" w:rsidRDefault="005005CD" w:rsidP="005005CD">
      <w:pPr>
        <w:spacing w:line="360" w:lineRule="auto"/>
        <w:jc w:val="both"/>
        <w:rPr>
          <w:rFonts w:asciiTheme="minorHAnsi" w:hAnsiTheme="minorHAnsi" w:cstheme="minorHAnsi"/>
        </w:rPr>
      </w:pPr>
    </w:p>
    <w:p w14:paraId="5CA89D18" w14:textId="77777777" w:rsidR="005005CD" w:rsidRPr="00ED70A5" w:rsidRDefault="005005CD" w:rsidP="005005CD">
      <w:pPr>
        <w:spacing w:line="360" w:lineRule="auto"/>
        <w:jc w:val="both"/>
        <w:rPr>
          <w:rFonts w:asciiTheme="minorHAnsi" w:hAnsiTheme="minorHAnsi" w:cstheme="minorHAnsi"/>
        </w:rPr>
      </w:pPr>
      <w:r w:rsidRPr="00ED70A5">
        <w:rPr>
          <w:rFonts w:asciiTheme="minorHAnsi" w:hAnsiTheme="minorHAnsi" w:cstheme="minorHAnsi"/>
        </w:rPr>
        <w:t>Pri razlagi zavarovalnih storitev po tej pogodbi se po spodaj določenim vrstnim redom upoštevajo:</w:t>
      </w:r>
    </w:p>
    <w:p w14:paraId="4B9F8C1E" w14:textId="6B00BFC3" w:rsidR="005005CD" w:rsidRPr="001A47CC" w:rsidRDefault="005005CD" w:rsidP="00B110E9">
      <w:pPr>
        <w:numPr>
          <w:ilvl w:val="0"/>
          <w:numId w:val="25"/>
        </w:numPr>
        <w:ind w:left="714" w:hanging="357"/>
        <w:jc w:val="both"/>
        <w:rPr>
          <w:rFonts w:asciiTheme="minorHAnsi" w:hAnsiTheme="minorHAnsi" w:cstheme="minorHAnsi"/>
        </w:rPr>
      </w:pPr>
      <w:r w:rsidRPr="001A47CC">
        <w:rPr>
          <w:rFonts w:asciiTheme="minorHAnsi" w:hAnsiTheme="minorHAnsi" w:cstheme="minorHAnsi"/>
        </w:rPr>
        <w:t xml:space="preserve">razpisna dokumentacija za oddajo javnega naročila z oznako </w:t>
      </w:r>
      <w:r w:rsidR="007E27A9">
        <w:rPr>
          <w:rFonts w:asciiTheme="minorHAnsi" w:hAnsiTheme="minorHAnsi" w:cstheme="minorHAnsi"/>
        </w:rPr>
        <w:t>ST-1/2025</w:t>
      </w:r>
      <w:r w:rsidRPr="001A47CC">
        <w:rPr>
          <w:rFonts w:asciiTheme="minorHAnsi" w:hAnsiTheme="minorHAnsi" w:cstheme="minorHAnsi"/>
        </w:rPr>
        <w:t xml:space="preserve"> (v nadaljevanju: razpisna dokumentacija);</w:t>
      </w:r>
    </w:p>
    <w:p w14:paraId="42CF320A" w14:textId="77777777" w:rsidR="005005CD" w:rsidRPr="00ED70A5" w:rsidRDefault="005005CD" w:rsidP="00B110E9">
      <w:pPr>
        <w:numPr>
          <w:ilvl w:val="0"/>
          <w:numId w:val="25"/>
        </w:numPr>
        <w:ind w:left="714" w:hanging="357"/>
        <w:jc w:val="both"/>
        <w:rPr>
          <w:rFonts w:asciiTheme="minorHAnsi" w:hAnsiTheme="minorHAnsi" w:cstheme="minorHAnsi"/>
        </w:rPr>
      </w:pPr>
      <w:r w:rsidRPr="00ED70A5">
        <w:rPr>
          <w:rFonts w:asciiTheme="minorHAnsi" w:hAnsiTheme="minorHAnsi" w:cstheme="minorHAnsi"/>
        </w:rPr>
        <w:t>zavarovalno-tehničnimi pogoji</w:t>
      </w:r>
      <w:r>
        <w:rPr>
          <w:rFonts w:asciiTheme="minorHAnsi" w:hAnsiTheme="minorHAnsi" w:cstheme="minorHAnsi"/>
        </w:rPr>
        <w:t>;</w:t>
      </w:r>
    </w:p>
    <w:p w14:paraId="21BF8CFD" w14:textId="77777777" w:rsidR="005005CD" w:rsidRPr="00ED70A5" w:rsidRDefault="005005CD" w:rsidP="00B110E9">
      <w:pPr>
        <w:numPr>
          <w:ilvl w:val="0"/>
          <w:numId w:val="25"/>
        </w:numPr>
        <w:ind w:left="714" w:hanging="357"/>
        <w:jc w:val="both"/>
        <w:rPr>
          <w:rFonts w:asciiTheme="minorHAnsi" w:hAnsiTheme="minorHAnsi" w:cstheme="minorHAnsi"/>
        </w:rPr>
      </w:pPr>
      <w:r w:rsidRPr="00ED70A5">
        <w:rPr>
          <w:rFonts w:asciiTheme="minorHAnsi" w:hAnsiTheme="minorHAnsi" w:cstheme="minorHAnsi"/>
        </w:rPr>
        <w:t>splošni pogoji zavarovalnice za posamezno vrsto pogodbenega zavarovanja, če niso v nasprotju z razpisnimi zavarovalno tehničnimi pogoji,</w:t>
      </w:r>
    </w:p>
    <w:p w14:paraId="4C909A34" w14:textId="77777777" w:rsidR="005005CD" w:rsidRPr="00ED70A5" w:rsidRDefault="005005CD" w:rsidP="00B110E9">
      <w:pPr>
        <w:numPr>
          <w:ilvl w:val="0"/>
          <w:numId w:val="25"/>
        </w:numPr>
        <w:ind w:left="714" w:hanging="357"/>
        <w:jc w:val="both"/>
        <w:rPr>
          <w:rFonts w:asciiTheme="minorHAnsi" w:hAnsiTheme="minorHAnsi" w:cstheme="minorHAnsi"/>
        </w:rPr>
      </w:pPr>
      <w:r w:rsidRPr="00ED70A5">
        <w:rPr>
          <w:rFonts w:asciiTheme="minorHAnsi" w:hAnsiTheme="minorHAnsi" w:cstheme="minorHAnsi"/>
        </w:rPr>
        <w:t>ponudba izvajalca,</w:t>
      </w:r>
    </w:p>
    <w:p w14:paraId="6278A3FD" w14:textId="77777777" w:rsidR="005005CD" w:rsidRPr="00ED70A5" w:rsidRDefault="005005CD" w:rsidP="00B110E9">
      <w:pPr>
        <w:numPr>
          <w:ilvl w:val="0"/>
          <w:numId w:val="25"/>
        </w:numPr>
        <w:ind w:left="714" w:hanging="357"/>
        <w:jc w:val="both"/>
        <w:rPr>
          <w:rFonts w:asciiTheme="minorHAnsi" w:hAnsiTheme="minorHAnsi" w:cstheme="minorHAnsi"/>
        </w:rPr>
      </w:pPr>
      <w:r w:rsidRPr="00ED70A5">
        <w:rPr>
          <w:rFonts w:asciiTheme="minorHAnsi" w:hAnsiTheme="minorHAnsi" w:cstheme="minorHAnsi"/>
        </w:rPr>
        <w:t xml:space="preserve">določbe Obligacijskega zakonika (Uradni list RS, št. </w:t>
      </w:r>
      <w:hyperlink r:id="rId58" w:tgtFrame="_blank" w:tooltip="Obligacijski zakonik (uradno prečiščeno besedilo)" w:history="1">
        <w:r w:rsidRPr="00ED70A5">
          <w:rPr>
            <w:rFonts w:asciiTheme="minorHAnsi" w:hAnsiTheme="minorHAnsi" w:cstheme="minorHAnsi"/>
          </w:rPr>
          <w:t>97/07</w:t>
        </w:r>
      </w:hyperlink>
      <w:r w:rsidRPr="00ED70A5">
        <w:rPr>
          <w:rFonts w:asciiTheme="minorHAnsi" w:hAnsiTheme="minorHAnsi" w:cstheme="minorHAnsi"/>
        </w:rPr>
        <w:t xml:space="preserve"> – uradno prečiščeno besedilo, </w:t>
      </w:r>
      <w:hyperlink r:id="rId59" w:tgtFrame="_blank" w:tooltip="Odločba o razveljavitvi 184. člena Obligacijskega zakonika" w:history="1">
        <w:r w:rsidRPr="00ED70A5">
          <w:rPr>
            <w:rFonts w:asciiTheme="minorHAnsi" w:hAnsiTheme="minorHAnsi" w:cstheme="minorHAnsi"/>
          </w:rPr>
          <w:t>64/16</w:t>
        </w:r>
      </w:hyperlink>
      <w:r w:rsidRPr="00ED70A5">
        <w:rPr>
          <w:rFonts w:asciiTheme="minorHAnsi" w:hAnsiTheme="minorHAnsi" w:cstheme="minorHAnsi"/>
        </w:rPr>
        <w:t xml:space="preserve"> – odl. US in </w:t>
      </w:r>
      <w:hyperlink r:id="rId60" w:tgtFrame="_blank" w:tooltip="Avtentična razlaga 631. člena Obligacijskega zakonika" w:history="1">
        <w:r w:rsidRPr="00ED70A5">
          <w:rPr>
            <w:rFonts w:asciiTheme="minorHAnsi" w:hAnsiTheme="minorHAnsi" w:cstheme="minorHAnsi"/>
          </w:rPr>
          <w:t>20/18</w:t>
        </w:r>
      </w:hyperlink>
      <w:r w:rsidRPr="00ED70A5">
        <w:rPr>
          <w:rFonts w:asciiTheme="minorHAnsi" w:hAnsiTheme="minorHAnsi" w:cstheme="minorHAnsi"/>
        </w:rPr>
        <w:t xml:space="preserve"> – OROZ631; v nadaljevanju: OZ).</w:t>
      </w:r>
    </w:p>
    <w:p w14:paraId="49381EB7" w14:textId="77777777" w:rsidR="005005CD" w:rsidRPr="00ED70A5" w:rsidRDefault="005005CD" w:rsidP="005005CD">
      <w:pPr>
        <w:jc w:val="both"/>
        <w:rPr>
          <w:rFonts w:asciiTheme="minorHAnsi" w:hAnsiTheme="minorHAnsi" w:cstheme="minorHAnsi"/>
        </w:rPr>
      </w:pPr>
    </w:p>
    <w:p w14:paraId="08FF2B59"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402EB924" w14:textId="77777777" w:rsidR="005005CD" w:rsidRPr="00ED70A5" w:rsidRDefault="005005CD" w:rsidP="005005CD">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127F1692" w14:textId="77777777" w:rsidR="005005CD" w:rsidRPr="0043401E" w:rsidRDefault="005005CD" w:rsidP="0043401E">
      <w:pPr>
        <w:rPr>
          <w:rFonts w:asciiTheme="minorHAnsi" w:hAnsiTheme="minorHAnsi" w:cstheme="minorHAnsi"/>
        </w:rPr>
      </w:pPr>
    </w:p>
    <w:p w14:paraId="30918BD9" w14:textId="37F68814" w:rsidR="005005CD" w:rsidRPr="002C475D" w:rsidRDefault="002157B0" w:rsidP="00B110E9">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5AAECF22" w14:textId="77777777" w:rsidR="005005CD" w:rsidRPr="00ED70A5" w:rsidRDefault="005005CD" w:rsidP="005005CD">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19581CAD" w14:textId="7595C10A" w:rsidR="00F359DB" w:rsidRPr="00ED70A5" w:rsidRDefault="00F359DB" w:rsidP="00F359DB">
      <w:pPr>
        <w:jc w:val="both"/>
        <w:rPr>
          <w:rFonts w:asciiTheme="minorHAnsi" w:hAnsiTheme="minorHAnsi" w:cstheme="minorHAnsi"/>
        </w:rPr>
      </w:pPr>
      <w:r w:rsidRPr="00F359DB">
        <w:rPr>
          <w:rFonts w:asciiTheme="minorHAnsi" w:hAnsiTheme="minorHAnsi" w:cstheme="minorHAnsi"/>
        </w:rPr>
        <w:t>Zavarovanja po tej pogodbi trajajo 60 mesecev in se začnejo dne 31.12.2025 ob 24.</w:t>
      </w:r>
      <w:r w:rsidRPr="00F359DB">
        <w:rPr>
          <w:rFonts w:asciiTheme="minorHAnsi" w:hAnsiTheme="minorHAnsi" w:cstheme="minorHAnsi"/>
          <w:vertAlign w:val="superscript"/>
        </w:rPr>
        <w:t>00</w:t>
      </w:r>
      <w:r w:rsidRPr="00F359DB">
        <w:rPr>
          <w:rFonts w:asciiTheme="minorHAnsi" w:hAnsiTheme="minorHAnsi" w:cstheme="minorHAnsi"/>
        </w:rPr>
        <w:t xml:space="preserve"> uri ter zaključijo dne  31.12.2030 ob 24.</w:t>
      </w:r>
      <w:r w:rsidRPr="00F359DB">
        <w:rPr>
          <w:rFonts w:asciiTheme="minorHAnsi" w:hAnsiTheme="minorHAnsi" w:cstheme="minorHAnsi"/>
          <w:vertAlign w:val="superscript"/>
        </w:rPr>
        <w:t>00</w:t>
      </w:r>
      <w:r w:rsidRPr="00F359DB">
        <w:rPr>
          <w:rFonts w:asciiTheme="minorHAnsi" w:hAnsiTheme="minorHAnsi" w:cstheme="minorHAnsi"/>
        </w:rPr>
        <w:t xml:space="preserve"> uri</w:t>
      </w:r>
      <w:r w:rsidR="002157B0">
        <w:rPr>
          <w:rFonts w:asciiTheme="minorHAnsi" w:hAnsiTheme="minorHAnsi" w:cstheme="minorHAnsi"/>
        </w:rPr>
        <w:t>.</w:t>
      </w:r>
    </w:p>
    <w:p w14:paraId="50C05622" w14:textId="77777777" w:rsidR="005005CD" w:rsidRPr="00ED70A5" w:rsidRDefault="005005CD" w:rsidP="005005CD">
      <w:pPr>
        <w:rPr>
          <w:rFonts w:asciiTheme="minorHAnsi" w:hAnsiTheme="minorHAnsi" w:cstheme="minorHAnsi"/>
        </w:rPr>
      </w:pPr>
    </w:p>
    <w:p w14:paraId="7DB528B2" w14:textId="0325DBF8"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r w:rsidR="006F6767">
        <w:rPr>
          <w:rStyle w:val="Sprotnaopomba-sklic"/>
          <w:rFonts w:asciiTheme="minorHAnsi" w:hAnsiTheme="minorHAnsi" w:cstheme="minorHAnsi"/>
        </w:rPr>
        <w:footnoteReference w:id="6"/>
      </w:r>
    </w:p>
    <w:p w14:paraId="29E72668" w14:textId="77777777" w:rsidR="005005CD" w:rsidRPr="00ED70A5" w:rsidRDefault="005005CD" w:rsidP="005005CD">
      <w:pPr>
        <w:pStyle w:val="Odstavekseznama"/>
        <w:rPr>
          <w:rFonts w:asciiTheme="minorHAnsi" w:hAnsiTheme="minorHAnsi" w:cstheme="minorHAnsi"/>
        </w:rPr>
      </w:pPr>
    </w:p>
    <w:p w14:paraId="23B9336F" w14:textId="77777777" w:rsidR="005005CD" w:rsidRDefault="005005CD" w:rsidP="005005CD">
      <w:pPr>
        <w:spacing w:line="297" w:lineRule="auto"/>
        <w:rPr>
          <w:rFonts w:asciiTheme="minorHAnsi" w:hAnsiTheme="minorHAnsi" w:cstheme="minorHAnsi"/>
        </w:rPr>
      </w:pPr>
      <w:r w:rsidRPr="00ED70A5">
        <w:rPr>
          <w:rFonts w:asciiTheme="minorHAnsi" w:hAnsiTheme="minorHAnsi" w:cstheme="minorHAnsi"/>
        </w:rPr>
        <w:t>Pogodbena vrednost - zavarovalna premija za izvedbo storitev iz 2. člena te pogodbe znaša</w:t>
      </w:r>
      <w:r>
        <w:rPr>
          <w:rFonts w:asciiTheme="minorHAnsi" w:hAnsiTheme="minorHAnsi" w:cstheme="minorHAnsi"/>
        </w:rPr>
        <w:t>:</w:t>
      </w:r>
    </w:p>
    <w:p w14:paraId="0B7385C4" w14:textId="77777777" w:rsidR="006F6767" w:rsidRPr="00ED70A5" w:rsidRDefault="006F6767" w:rsidP="005005CD">
      <w:pPr>
        <w:spacing w:line="297" w:lineRule="auto"/>
        <w:rPr>
          <w:rFonts w:asciiTheme="minorHAnsi" w:hAnsiTheme="minorHAnsi" w:cstheme="minorHAnsi"/>
        </w:rPr>
      </w:pPr>
    </w:p>
    <w:tbl>
      <w:tblPr>
        <w:tblpPr w:leftFromText="141" w:rightFromText="141" w:vertAnchor="text" w:horzAnchor="margin" w:tblpXSpec="center" w:tblpY="230"/>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700"/>
        <w:gridCol w:w="1091"/>
        <w:gridCol w:w="1689"/>
      </w:tblGrid>
      <w:tr w:rsidR="006F6767" w:rsidRPr="00ED70A5" w14:paraId="34F4A027" w14:textId="77777777" w:rsidTr="006F6767">
        <w:trPr>
          <w:trHeight w:val="558"/>
        </w:trPr>
        <w:tc>
          <w:tcPr>
            <w:tcW w:w="8877" w:type="dxa"/>
            <w:gridSpan w:val="4"/>
            <w:shd w:val="clear" w:color="auto" w:fill="BDD6EE" w:themeFill="accent5" w:themeFillTint="66"/>
            <w:vAlign w:val="center"/>
          </w:tcPr>
          <w:p w14:paraId="692B15EA" w14:textId="55C91BA5" w:rsidR="006F6767" w:rsidRPr="00ED70A5" w:rsidRDefault="006F6767" w:rsidP="007514E1">
            <w:pPr>
              <w:jc w:val="center"/>
              <w:rPr>
                <w:rFonts w:asciiTheme="minorHAnsi" w:hAnsiTheme="minorHAnsi" w:cstheme="minorHAnsi"/>
                <w:b/>
                <w:bCs/>
                <w:i/>
                <w:iCs/>
                <w:sz w:val="20"/>
                <w:szCs w:val="20"/>
              </w:rPr>
            </w:pPr>
            <w:r w:rsidRPr="00E85640">
              <w:rPr>
                <w:rFonts w:asciiTheme="minorHAnsi" w:hAnsiTheme="minorHAnsi" w:cstheme="minorHAnsi"/>
                <w:b/>
                <w:bCs/>
              </w:rPr>
              <w:t>SKLOP 1 (premoženje</w:t>
            </w:r>
            <w:r w:rsidR="00707C1A">
              <w:rPr>
                <w:rFonts w:asciiTheme="minorHAnsi" w:hAnsiTheme="minorHAnsi" w:cstheme="minorHAnsi"/>
                <w:b/>
                <w:bCs/>
              </w:rPr>
              <w:t>,</w:t>
            </w:r>
            <w:r w:rsidRPr="00E85640">
              <w:rPr>
                <w:rFonts w:asciiTheme="minorHAnsi" w:hAnsiTheme="minorHAnsi" w:cstheme="minorHAnsi"/>
                <w:b/>
                <w:bCs/>
              </w:rPr>
              <w:t xml:space="preserve"> odgovornost</w:t>
            </w:r>
            <w:r w:rsidR="00707C1A">
              <w:rPr>
                <w:rFonts w:asciiTheme="minorHAnsi" w:hAnsiTheme="minorHAnsi" w:cstheme="minorHAnsi"/>
                <w:b/>
                <w:bCs/>
              </w:rPr>
              <w:t xml:space="preserve">, </w:t>
            </w:r>
            <w:r w:rsidR="006204EF">
              <w:rPr>
                <w:rFonts w:asciiTheme="minorHAnsi" w:hAnsiTheme="minorHAnsi" w:cstheme="minorHAnsi"/>
                <w:b/>
                <w:bCs/>
              </w:rPr>
              <w:t>vozila, plovila, BPZ</w:t>
            </w:r>
            <w:r w:rsidRPr="00E85640">
              <w:rPr>
                <w:rFonts w:asciiTheme="minorHAnsi" w:hAnsiTheme="minorHAnsi" w:cstheme="minorHAnsi"/>
                <w:b/>
                <w:bCs/>
              </w:rPr>
              <w:t>)</w:t>
            </w:r>
          </w:p>
        </w:tc>
      </w:tr>
      <w:tr w:rsidR="005005CD" w:rsidRPr="00ED70A5" w14:paraId="7F9027C3" w14:textId="77777777" w:rsidTr="007161DB">
        <w:trPr>
          <w:trHeight w:val="558"/>
        </w:trPr>
        <w:tc>
          <w:tcPr>
            <w:tcW w:w="3397" w:type="dxa"/>
            <w:shd w:val="clear" w:color="auto" w:fill="92D050"/>
            <w:vAlign w:val="center"/>
          </w:tcPr>
          <w:p w14:paraId="12F6E006"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2700" w:type="dxa"/>
            <w:shd w:val="clear" w:color="auto" w:fill="92D050"/>
            <w:vAlign w:val="center"/>
          </w:tcPr>
          <w:p w14:paraId="23FD1096"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3E720C21" w14:textId="77777777" w:rsidR="005005CD" w:rsidRPr="00ED70A5" w:rsidRDefault="005005CD" w:rsidP="007514E1">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38482C53"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43D939EE"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5005CD" w:rsidRPr="00ED70A5" w14:paraId="31D824ED" w14:textId="77777777" w:rsidTr="007161DB">
        <w:trPr>
          <w:trHeight w:val="665"/>
        </w:trPr>
        <w:tc>
          <w:tcPr>
            <w:tcW w:w="3397" w:type="dxa"/>
            <w:vAlign w:val="center"/>
          </w:tcPr>
          <w:p w14:paraId="58526EE8" w14:textId="741AF7D5" w:rsidR="005005CD" w:rsidRPr="00ED70A5" w:rsidRDefault="00BD19D5"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lastRenderedPageBreak/>
              <w:t>POŽAR</w:t>
            </w:r>
          </w:p>
        </w:tc>
        <w:sdt>
          <w:sdtPr>
            <w:rPr>
              <w:rFonts w:asciiTheme="minorHAnsi" w:hAnsiTheme="minorHAnsi" w:cstheme="minorHAnsi"/>
              <w:b/>
              <w:bCs/>
              <w:i/>
              <w:iCs/>
              <w:sz w:val="20"/>
              <w:szCs w:val="20"/>
            </w:rPr>
            <w:id w:val="-1330902584"/>
            <w:placeholder>
              <w:docPart w:val="49D52D507F99495BB211E30BBCDC5669"/>
            </w:placeholder>
            <w:showingPlcHdr/>
            <w:text/>
          </w:sdtPr>
          <w:sdtEndPr/>
          <w:sdtContent>
            <w:tc>
              <w:tcPr>
                <w:tcW w:w="2700" w:type="dxa"/>
                <w:shd w:val="clear" w:color="auto" w:fill="auto"/>
                <w:vAlign w:val="center"/>
              </w:tcPr>
              <w:p w14:paraId="6D7598EA" w14:textId="77777777" w:rsidR="005005CD" w:rsidRPr="00ED70A5" w:rsidRDefault="005005CD" w:rsidP="007514E1">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95118574"/>
            <w:placeholder>
              <w:docPart w:val="ED92ECD1818642D3B23EC49EFE2E902F"/>
            </w:placeholder>
            <w:text/>
          </w:sdtPr>
          <w:sdtEndPr/>
          <w:sdtContent>
            <w:tc>
              <w:tcPr>
                <w:tcW w:w="1091" w:type="dxa"/>
                <w:shd w:val="clear" w:color="auto" w:fill="auto"/>
                <w:vAlign w:val="center"/>
              </w:tcPr>
              <w:p w14:paraId="537832A8"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884060363"/>
            <w:placeholder>
              <w:docPart w:val="ED92ECD1818642D3B23EC49EFE2E902F"/>
            </w:placeholder>
            <w:showingPlcHdr/>
            <w:text/>
          </w:sdtPr>
          <w:sdtEndPr/>
          <w:sdtContent>
            <w:tc>
              <w:tcPr>
                <w:tcW w:w="1689" w:type="dxa"/>
                <w:shd w:val="clear" w:color="auto" w:fill="auto"/>
                <w:vAlign w:val="center"/>
              </w:tcPr>
              <w:p w14:paraId="453C355E" w14:textId="77777777" w:rsidR="005005CD" w:rsidRPr="00ED70A5"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5005CD" w:rsidRPr="00ED70A5" w14:paraId="4721074A" w14:textId="77777777" w:rsidTr="007161DB">
        <w:trPr>
          <w:trHeight w:val="665"/>
        </w:trPr>
        <w:tc>
          <w:tcPr>
            <w:tcW w:w="3397" w:type="dxa"/>
            <w:vAlign w:val="center"/>
          </w:tcPr>
          <w:p w14:paraId="4C0D6067" w14:textId="1FC930FA" w:rsidR="005005CD" w:rsidRPr="00ED70A5" w:rsidRDefault="00BD19D5"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ELEKTRONIKA</w:t>
            </w:r>
          </w:p>
        </w:tc>
        <w:sdt>
          <w:sdtPr>
            <w:rPr>
              <w:rFonts w:asciiTheme="minorHAnsi" w:hAnsiTheme="minorHAnsi" w:cstheme="minorHAnsi"/>
              <w:b/>
              <w:bCs/>
              <w:i/>
              <w:iCs/>
              <w:sz w:val="20"/>
              <w:szCs w:val="20"/>
            </w:rPr>
            <w:id w:val="1566829054"/>
            <w:placeholder>
              <w:docPart w:val="745F19334C9844C5AA94B5B63AE5CF2A"/>
            </w:placeholder>
            <w:showingPlcHdr/>
            <w:text/>
          </w:sdtPr>
          <w:sdtEndPr/>
          <w:sdtContent>
            <w:tc>
              <w:tcPr>
                <w:tcW w:w="2700" w:type="dxa"/>
                <w:shd w:val="clear" w:color="auto" w:fill="auto"/>
                <w:vAlign w:val="center"/>
              </w:tcPr>
              <w:p w14:paraId="3838341F" w14:textId="77777777" w:rsidR="005005CD" w:rsidRPr="00ED70A5" w:rsidRDefault="005005CD" w:rsidP="007514E1">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753561107"/>
            <w:placeholder>
              <w:docPart w:val="F80FB6038E2F48A3A5006834B7C535DC"/>
            </w:placeholder>
            <w:text/>
          </w:sdtPr>
          <w:sdtEndPr/>
          <w:sdtContent>
            <w:tc>
              <w:tcPr>
                <w:tcW w:w="1091" w:type="dxa"/>
                <w:shd w:val="clear" w:color="auto" w:fill="auto"/>
                <w:vAlign w:val="center"/>
              </w:tcPr>
              <w:p w14:paraId="5F3467E5"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595217836"/>
            <w:placeholder>
              <w:docPart w:val="22B085DCE2A34CADBC0DE7814B7156B5"/>
            </w:placeholder>
            <w:showingPlcHdr/>
            <w:text/>
          </w:sdtPr>
          <w:sdtEndPr/>
          <w:sdtContent>
            <w:tc>
              <w:tcPr>
                <w:tcW w:w="1689" w:type="dxa"/>
                <w:shd w:val="clear" w:color="auto" w:fill="auto"/>
                <w:vAlign w:val="center"/>
              </w:tcPr>
              <w:p w14:paraId="7882A5D6" w14:textId="77777777" w:rsidR="005005CD" w:rsidRPr="00ED70A5"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5005CD" w:rsidRPr="00ED70A5" w14:paraId="556046EE" w14:textId="77777777" w:rsidTr="007161DB">
        <w:trPr>
          <w:trHeight w:val="665"/>
        </w:trPr>
        <w:tc>
          <w:tcPr>
            <w:tcW w:w="3397" w:type="dxa"/>
            <w:vAlign w:val="center"/>
          </w:tcPr>
          <w:p w14:paraId="59218829" w14:textId="0E285973" w:rsidR="005005CD" w:rsidRPr="00ED70A5" w:rsidRDefault="00BD19D5" w:rsidP="007514E1">
            <w:pPr>
              <w:pStyle w:val="Odstavekseznama"/>
              <w:autoSpaceDE w:val="0"/>
              <w:autoSpaceDN w:val="0"/>
              <w:adjustRightInd w:val="0"/>
              <w:ind w:left="306"/>
              <w:jc w:val="center"/>
              <w:rPr>
                <w:rFonts w:asciiTheme="minorHAnsi" w:hAnsiTheme="minorHAnsi" w:cstheme="minorHAnsi"/>
                <w:b/>
                <w:bCs/>
                <w:sz w:val="20"/>
                <w:szCs w:val="20"/>
              </w:rPr>
            </w:pPr>
            <w:r w:rsidRPr="00BD19D5">
              <w:rPr>
                <w:rFonts w:asciiTheme="minorHAnsi" w:hAnsiTheme="minorHAnsi" w:cstheme="minorHAnsi"/>
                <w:b/>
                <w:bCs/>
                <w:sz w:val="20"/>
                <w:szCs w:val="20"/>
              </w:rPr>
              <w:t>VLOM IN ROP</w:t>
            </w:r>
          </w:p>
        </w:tc>
        <w:sdt>
          <w:sdtPr>
            <w:rPr>
              <w:rFonts w:asciiTheme="minorHAnsi" w:hAnsiTheme="minorHAnsi" w:cstheme="minorHAnsi"/>
              <w:b/>
              <w:bCs/>
              <w:i/>
              <w:iCs/>
              <w:sz w:val="20"/>
              <w:szCs w:val="20"/>
            </w:rPr>
            <w:id w:val="-1894196954"/>
            <w:placeholder>
              <w:docPart w:val="E024DB8772E7490385F696AAC5917D5E"/>
            </w:placeholder>
            <w:showingPlcHdr/>
            <w:text/>
          </w:sdtPr>
          <w:sdtEndPr/>
          <w:sdtContent>
            <w:tc>
              <w:tcPr>
                <w:tcW w:w="2700" w:type="dxa"/>
                <w:shd w:val="clear" w:color="auto" w:fill="auto"/>
                <w:vAlign w:val="center"/>
              </w:tcPr>
              <w:p w14:paraId="76716468" w14:textId="77777777" w:rsidR="005005CD" w:rsidRPr="00ED70A5" w:rsidRDefault="005005CD" w:rsidP="007514E1">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17458535"/>
            <w:placeholder>
              <w:docPart w:val="C9B967D9E5EA4B06AD76155D5E50FE11"/>
            </w:placeholder>
            <w:text/>
          </w:sdtPr>
          <w:sdtEndPr/>
          <w:sdtContent>
            <w:tc>
              <w:tcPr>
                <w:tcW w:w="1091" w:type="dxa"/>
                <w:shd w:val="clear" w:color="auto" w:fill="auto"/>
                <w:vAlign w:val="center"/>
              </w:tcPr>
              <w:p w14:paraId="7725EFFA"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770001100"/>
            <w:placeholder>
              <w:docPart w:val="9C9927445202480E89C47F51F85ECA34"/>
            </w:placeholder>
            <w:showingPlcHdr/>
            <w:text/>
          </w:sdtPr>
          <w:sdtEndPr/>
          <w:sdtContent>
            <w:tc>
              <w:tcPr>
                <w:tcW w:w="1689" w:type="dxa"/>
                <w:shd w:val="clear" w:color="auto" w:fill="auto"/>
                <w:vAlign w:val="center"/>
              </w:tcPr>
              <w:p w14:paraId="05742FF4" w14:textId="77777777" w:rsidR="005005CD" w:rsidRPr="00ED70A5"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5005CD" w:rsidRPr="00ED70A5" w14:paraId="65A22FFC" w14:textId="77777777" w:rsidTr="007161DB">
        <w:trPr>
          <w:trHeight w:val="665"/>
        </w:trPr>
        <w:tc>
          <w:tcPr>
            <w:tcW w:w="3397" w:type="dxa"/>
            <w:vAlign w:val="center"/>
          </w:tcPr>
          <w:p w14:paraId="698E0781" w14:textId="2BF9EA1B" w:rsidR="005005CD" w:rsidRPr="00ED70A5" w:rsidRDefault="00BD19D5"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STEKLO</w:t>
            </w:r>
          </w:p>
        </w:tc>
        <w:sdt>
          <w:sdtPr>
            <w:rPr>
              <w:rFonts w:asciiTheme="minorHAnsi" w:hAnsiTheme="minorHAnsi" w:cstheme="minorHAnsi"/>
              <w:b/>
              <w:bCs/>
              <w:i/>
              <w:iCs/>
              <w:sz w:val="20"/>
              <w:szCs w:val="20"/>
            </w:rPr>
            <w:id w:val="1776206156"/>
            <w:placeholder>
              <w:docPart w:val="17F0714E455B4405935AC066D390464A"/>
            </w:placeholder>
            <w:showingPlcHdr/>
            <w:text/>
          </w:sdtPr>
          <w:sdtEndPr/>
          <w:sdtContent>
            <w:tc>
              <w:tcPr>
                <w:tcW w:w="2700" w:type="dxa"/>
                <w:shd w:val="clear" w:color="auto" w:fill="auto"/>
                <w:vAlign w:val="center"/>
              </w:tcPr>
              <w:p w14:paraId="08C2C10D" w14:textId="77777777" w:rsidR="005005CD"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05978280"/>
            <w:placeholder>
              <w:docPart w:val="1B33BB0354DF4839A904E722ECE08E71"/>
            </w:placeholder>
            <w:text/>
          </w:sdtPr>
          <w:sdtEndPr/>
          <w:sdtContent>
            <w:tc>
              <w:tcPr>
                <w:tcW w:w="1091" w:type="dxa"/>
                <w:shd w:val="clear" w:color="auto" w:fill="auto"/>
                <w:vAlign w:val="center"/>
              </w:tcPr>
              <w:p w14:paraId="3274B364" w14:textId="77777777" w:rsidR="005005CD"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825404201"/>
            <w:placeholder>
              <w:docPart w:val="7DF34C18D3EA458DBE51446DB32B537F"/>
            </w:placeholder>
            <w:showingPlcHdr/>
            <w:text/>
          </w:sdtPr>
          <w:sdtEndPr/>
          <w:sdtContent>
            <w:tc>
              <w:tcPr>
                <w:tcW w:w="1689" w:type="dxa"/>
                <w:shd w:val="clear" w:color="auto" w:fill="auto"/>
                <w:vAlign w:val="center"/>
              </w:tcPr>
              <w:p w14:paraId="4212C87D" w14:textId="77777777" w:rsidR="005005CD"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5005CD" w:rsidRPr="00ED70A5" w14:paraId="6C5566D0" w14:textId="77777777" w:rsidTr="007161DB">
        <w:trPr>
          <w:trHeight w:val="665"/>
        </w:trPr>
        <w:tc>
          <w:tcPr>
            <w:tcW w:w="3397" w:type="dxa"/>
            <w:vAlign w:val="center"/>
          </w:tcPr>
          <w:p w14:paraId="1A17C8D1" w14:textId="25099FF2" w:rsidR="005005CD" w:rsidRPr="00ED70A5" w:rsidRDefault="00BD19D5" w:rsidP="007514E1">
            <w:pPr>
              <w:pStyle w:val="Odstavekseznama"/>
              <w:autoSpaceDE w:val="0"/>
              <w:autoSpaceDN w:val="0"/>
              <w:adjustRightInd w:val="0"/>
              <w:ind w:left="306"/>
              <w:jc w:val="center"/>
              <w:rPr>
                <w:rFonts w:asciiTheme="minorHAnsi" w:hAnsiTheme="minorHAnsi" w:cstheme="minorHAnsi"/>
                <w:b/>
                <w:bCs/>
                <w:sz w:val="20"/>
                <w:szCs w:val="20"/>
              </w:rPr>
            </w:pPr>
            <w:r w:rsidRPr="00BD19D5">
              <w:rPr>
                <w:rFonts w:asciiTheme="minorHAnsi" w:hAnsiTheme="minorHAnsi" w:cstheme="minorHAnsi"/>
                <w:b/>
                <w:bCs/>
                <w:sz w:val="20"/>
                <w:szCs w:val="20"/>
              </w:rPr>
              <w:t>SPLOŠNA ODGOVORNOST</w:t>
            </w:r>
          </w:p>
        </w:tc>
        <w:sdt>
          <w:sdtPr>
            <w:rPr>
              <w:rFonts w:asciiTheme="minorHAnsi" w:hAnsiTheme="minorHAnsi" w:cstheme="minorHAnsi"/>
              <w:b/>
              <w:bCs/>
              <w:i/>
              <w:iCs/>
              <w:sz w:val="20"/>
              <w:szCs w:val="20"/>
            </w:rPr>
            <w:id w:val="-604492130"/>
            <w:placeholder>
              <w:docPart w:val="95B33D310B5A4D7B889F7E17DFA2F142"/>
            </w:placeholder>
            <w:showingPlcHdr/>
            <w:text/>
          </w:sdtPr>
          <w:sdtEndPr/>
          <w:sdtContent>
            <w:tc>
              <w:tcPr>
                <w:tcW w:w="2700" w:type="dxa"/>
                <w:shd w:val="clear" w:color="auto" w:fill="auto"/>
                <w:vAlign w:val="center"/>
              </w:tcPr>
              <w:p w14:paraId="1D7FAD7B" w14:textId="77777777" w:rsidR="005005CD" w:rsidRPr="00ED70A5" w:rsidRDefault="005005CD" w:rsidP="007514E1">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55174643"/>
            <w:placeholder>
              <w:docPart w:val="E37DF2FE8F464A9EA453C21BA018F707"/>
            </w:placeholder>
            <w:text/>
          </w:sdtPr>
          <w:sdtEndPr/>
          <w:sdtContent>
            <w:tc>
              <w:tcPr>
                <w:tcW w:w="1091" w:type="dxa"/>
                <w:shd w:val="clear" w:color="auto" w:fill="auto"/>
                <w:vAlign w:val="center"/>
              </w:tcPr>
              <w:p w14:paraId="462EF9F6" w14:textId="77777777" w:rsidR="005005CD" w:rsidRPr="00ED70A5" w:rsidRDefault="005005CD"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861003829"/>
            <w:placeholder>
              <w:docPart w:val="4E4BD5BE1DC94FC4848F9217D02B3547"/>
            </w:placeholder>
            <w:showingPlcHdr/>
            <w:text/>
          </w:sdtPr>
          <w:sdtEndPr/>
          <w:sdtContent>
            <w:tc>
              <w:tcPr>
                <w:tcW w:w="1689" w:type="dxa"/>
                <w:shd w:val="clear" w:color="auto" w:fill="auto"/>
                <w:vAlign w:val="center"/>
              </w:tcPr>
              <w:p w14:paraId="133827A3" w14:textId="77777777" w:rsidR="005005CD" w:rsidRPr="00ED70A5" w:rsidRDefault="005005CD"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357019" w:rsidRPr="00ED70A5" w14:paraId="6430DD6D" w14:textId="77777777" w:rsidTr="007161DB">
        <w:trPr>
          <w:trHeight w:val="665"/>
        </w:trPr>
        <w:tc>
          <w:tcPr>
            <w:tcW w:w="3397" w:type="dxa"/>
            <w:vAlign w:val="center"/>
          </w:tcPr>
          <w:p w14:paraId="2802A913" w14:textId="675D4698" w:rsidR="00357019" w:rsidRPr="00BD19D5" w:rsidRDefault="003A21F9"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VOZILA</w:t>
            </w:r>
          </w:p>
        </w:tc>
        <w:sdt>
          <w:sdtPr>
            <w:rPr>
              <w:rFonts w:asciiTheme="minorHAnsi" w:hAnsiTheme="minorHAnsi" w:cstheme="minorHAnsi"/>
              <w:b/>
              <w:bCs/>
              <w:i/>
              <w:iCs/>
              <w:sz w:val="20"/>
              <w:szCs w:val="20"/>
            </w:rPr>
            <w:id w:val="57905335"/>
            <w:placeholder>
              <w:docPart w:val="E76A605A1A334CCEBF956F75D1008006"/>
            </w:placeholder>
            <w:showingPlcHdr/>
            <w:text/>
          </w:sdtPr>
          <w:sdtEndPr/>
          <w:sdtContent>
            <w:tc>
              <w:tcPr>
                <w:tcW w:w="2700" w:type="dxa"/>
                <w:shd w:val="clear" w:color="auto" w:fill="auto"/>
                <w:vAlign w:val="center"/>
              </w:tcPr>
              <w:p w14:paraId="091D1007" w14:textId="103C8845"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71466665"/>
            <w:placeholder>
              <w:docPart w:val="5A339AAF644B4E54AC8032A05C51078C"/>
            </w:placeholder>
            <w:text/>
          </w:sdtPr>
          <w:sdtEndPr/>
          <w:sdtContent>
            <w:tc>
              <w:tcPr>
                <w:tcW w:w="1091" w:type="dxa"/>
                <w:shd w:val="clear" w:color="auto" w:fill="auto"/>
                <w:vAlign w:val="center"/>
              </w:tcPr>
              <w:p w14:paraId="3AFC9304" w14:textId="0D9C8E1D" w:rsidR="00357019" w:rsidRDefault="003A21F9"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967391043"/>
            <w:placeholder>
              <w:docPart w:val="1C83827C556348CBA96A8A5CA827FBFD"/>
            </w:placeholder>
            <w:showingPlcHdr/>
            <w:text/>
          </w:sdtPr>
          <w:sdtEndPr/>
          <w:sdtContent>
            <w:tc>
              <w:tcPr>
                <w:tcW w:w="1689" w:type="dxa"/>
                <w:shd w:val="clear" w:color="auto" w:fill="auto"/>
                <w:vAlign w:val="center"/>
              </w:tcPr>
              <w:p w14:paraId="06A0DC52" w14:textId="4F9FAAA3"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357019" w:rsidRPr="00ED70A5" w14:paraId="1077098C" w14:textId="77777777" w:rsidTr="007161DB">
        <w:trPr>
          <w:trHeight w:val="665"/>
        </w:trPr>
        <w:tc>
          <w:tcPr>
            <w:tcW w:w="3397" w:type="dxa"/>
            <w:vAlign w:val="center"/>
          </w:tcPr>
          <w:p w14:paraId="7BC7E17D" w14:textId="2686F552" w:rsidR="00357019" w:rsidRPr="00BD19D5" w:rsidRDefault="003A21F9"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PLOVILA</w:t>
            </w:r>
          </w:p>
        </w:tc>
        <w:sdt>
          <w:sdtPr>
            <w:rPr>
              <w:rFonts w:asciiTheme="minorHAnsi" w:hAnsiTheme="minorHAnsi" w:cstheme="minorHAnsi"/>
              <w:b/>
              <w:bCs/>
              <w:i/>
              <w:iCs/>
              <w:sz w:val="20"/>
              <w:szCs w:val="20"/>
            </w:rPr>
            <w:id w:val="-1891570690"/>
            <w:placeholder>
              <w:docPart w:val="45E22B31D1234648A3495692571C72A4"/>
            </w:placeholder>
            <w:showingPlcHdr/>
            <w:text/>
          </w:sdtPr>
          <w:sdtEndPr/>
          <w:sdtContent>
            <w:tc>
              <w:tcPr>
                <w:tcW w:w="2700" w:type="dxa"/>
                <w:shd w:val="clear" w:color="auto" w:fill="auto"/>
                <w:vAlign w:val="center"/>
              </w:tcPr>
              <w:p w14:paraId="3E227B3C" w14:textId="676AA53C"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73949750"/>
            <w:placeholder>
              <w:docPart w:val="C2FDF765BEE645769CAF2A88A39A0663"/>
            </w:placeholder>
            <w:text/>
          </w:sdtPr>
          <w:sdtEndPr/>
          <w:sdtContent>
            <w:tc>
              <w:tcPr>
                <w:tcW w:w="1091" w:type="dxa"/>
                <w:shd w:val="clear" w:color="auto" w:fill="auto"/>
                <w:vAlign w:val="center"/>
              </w:tcPr>
              <w:p w14:paraId="4BDE8C54" w14:textId="7728A5CF" w:rsidR="00357019" w:rsidRDefault="003A21F9"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136796745"/>
            <w:placeholder>
              <w:docPart w:val="FC3895D386B24A208ACB411DBCE63D8A"/>
            </w:placeholder>
            <w:showingPlcHdr/>
            <w:text/>
          </w:sdtPr>
          <w:sdtEndPr/>
          <w:sdtContent>
            <w:tc>
              <w:tcPr>
                <w:tcW w:w="1689" w:type="dxa"/>
                <w:shd w:val="clear" w:color="auto" w:fill="auto"/>
                <w:vAlign w:val="center"/>
              </w:tcPr>
              <w:p w14:paraId="33BA630F" w14:textId="2F7EF4DA"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357019" w:rsidRPr="00ED70A5" w14:paraId="26653F23" w14:textId="77777777" w:rsidTr="007161DB">
        <w:trPr>
          <w:trHeight w:val="665"/>
        </w:trPr>
        <w:tc>
          <w:tcPr>
            <w:tcW w:w="3397" w:type="dxa"/>
            <w:vAlign w:val="center"/>
          </w:tcPr>
          <w:p w14:paraId="2B0C8DD1" w14:textId="129266DC" w:rsidR="00357019" w:rsidRPr="00BD19D5" w:rsidRDefault="003A21F9" w:rsidP="007514E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BREZPILOTNA PLOVILA</w:t>
            </w:r>
          </w:p>
        </w:tc>
        <w:sdt>
          <w:sdtPr>
            <w:rPr>
              <w:rFonts w:asciiTheme="minorHAnsi" w:hAnsiTheme="minorHAnsi" w:cstheme="minorHAnsi"/>
              <w:b/>
              <w:bCs/>
              <w:i/>
              <w:iCs/>
              <w:sz w:val="20"/>
              <w:szCs w:val="20"/>
            </w:rPr>
            <w:id w:val="-1595077210"/>
            <w:placeholder>
              <w:docPart w:val="254B36B760814AC48E93A58D4F555CFF"/>
            </w:placeholder>
            <w:showingPlcHdr/>
            <w:text/>
          </w:sdtPr>
          <w:sdtEndPr/>
          <w:sdtContent>
            <w:tc>
              <w:tcPr>
                <w:tcW w:w="2700" w:type="dxa"/>
                <w:shd w:val="clear" w:color="auto" w:fill="auto"/>
                <w:vAlign w:val="center"/>
              </w:tcPr>
              <w:p w14:paraId="1BA9575B" w14:textId="6F0EFD65"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914666295"/>
            <w:placeholder>
              <w:docPart w:val="7866101DAC6F4DF89A6B21F19B72AF3A"/>
            </w:placeholder>
            <w:text/>
          </w:sdtPr>
          <w:sdtEndPr/>
          <w:sdtContent>
            <w:tc>
              <w:tcPr>
                <w:tcW w:w="1091" w:type="dxa"/>
                <w:shd w:val="clear" w:color="auto" w:fill="auto"/>
                <w:vAlign w:val="center"/>
              </w:tcPr>
              <w:p w14:paraId="4A88FC06" w14:textId="52CE916A" w:rsidR="00357019" w:rsidRDefault="003A21F9" w:rsidP="007514E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2095594684"/>
            <w:placeholder>
              <w:docPart w:val="93C843FDD5D746B28E1DC7C6B137CA10"/>
            </w:placeholder>
            <w:showingPlcHdr/>
            <w:text/>
          </w:sdtPr>
          <w:sdtEndPr/>
          <w:sdtContent>
            <w:tc>
              <w:tcPr>
                <w:tcW w:w="1689" w:type="dxa"/>
                <w:shd w:val="clear" w:color="auto" w:fill="auto"/>
                <w:vAlign w:val="center"/>
              </w:tcPr>
              <w:p w14:paraId="04395457" w14:textId="2E43536A" w:rsidR="00357019" w:rsidRDefault="003A21F9" w:rsidP="007514E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79DA1B79" w14:textId="77777777" w:rsidR="005005CD" w:rsidRPr="00ED70A5" w:rsidRDefault="005005CD" w:rsidP="005005CD">
      <w:pPr>
        <w:pStyle w:val="Noga"/>
        <w:tabs>
          <w:tab w:val="clear" w:pos="4536"/>
          <w:tab w:val="clear" w:pos="9072"/>
        </w:tabs>
        <w:rPr>
          <w:rFonts w:cstheme="minorHAnsi"/>
          <w:color w:val="FF0000"/>
        </w:rPr>
      </w:pPr>
    </w:p>
    <w:p w14:paraId="7169E18C" w14:textId="77777777" w:rsidR="006F6767" w:rsidRDefault="006F6767" w:rsidP="005005CD">
      <w:pPr>
        <w:jc w:val="both"/>
        <w:rPr>
          <w:rFonts w:asciiTheme="minorHAnsi" w:hAnsiTheme="minorHAnsi" w:cstheme="minorHAnsi"/>
        </w:rPr>
      </w:pPr>
    </w:p>
    <w:tbl>
      <w:tblPr>
        <w:tblpPr w:leftFromText="141" w:rightFromText="141" w:vertAnchor="text" w:horzAnchor="margin" w:tblpXSpec="center" w:tblpY="230"/>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700"/>
        <w:gridCol w:w="1091"/>
        <w:gridCol w:w="1689"/>
      </w:tblGrid>
      <w:tr w:rsidR="006F6767" w:rsidRPr="00ED70A5" w14:paraId="1EDDD539" w14:textId="77777777" w:rsidTr="006F6767">
        <w:trPr>
          <w:trHeight w:val="558"/>
        </w:trPr>
        <w:tc>
          <w:tcPr>
            <w:tcW w:w="8877" w:type="dxa"/>
            <w:gridSpan w:val="4"/>
            <w:shd w:val="clear" w:color="auto" w:fill="BDD6EE" w:themeFill="accent5" w:themeFillTint="66"/>
            <w:vAlign w:val="center"/>
          </w:tcPr>
          <w:p w14:paraId="30BB5CA4" w14:textId="1F36670E" w:rsidR="006F6767" w:rsidRPr="00ED70A5" w:rsidRDefault="006F6767" w:rsidP="00A135F0">
            <w:pPr>
              <w:jc w:val="center"/>
              <w:rPr>
                <w:rFonts w:asciiTheme="minorHAnsi" w:hAnsiTheme="minorHAnsi" w:cstheme="minorHAnsi"/>
                <w:b/>
                <w:bCs/>
                <w:i/>
                <w:iCs/>
                <w:sz w:val="20"/>
                <w:szCs w:val="20"/>
              </w:rPr>
            </w:pPr>
            <w:r w:rsidRPr="000720B8">
              <w:rPr>
                <w:rFonts w:asciiTheme="minorHAnsi" w:hAnsiTheme="minorHAnsi" w:cstheme="minorHAnsi"/>
                <w:b/>
                <w:bCs/>
              </w:rPr>
              <w:t>SKLOP 2 (</w:t>
            </w:r>
            <w:r w:rsidR="006204EF">
              <w:rPr>
                <w:rFonts w:asciiTheme="minorHAnsi" w:hAnsiTheme="minorHAnsi" w:cstheme="minorHAnsi"/>
                <w:b/>
                <w:bCs/>
              </w:rPr>
              <w:t>nezgoda</w:t>
            </w:r>
            <w:r w:rsidRPr="000720B8">
              <w:rPr>
                <w:rFonts w:asciiTheme="minorHAnsi" w:hAnsiTheme="minorHAnsi" w:cstheme="minorHAnsi"/>
                <w:b/>
                <w:bCs/>
              </w:rPr>
              <w:t>)</w:t>
            </w:r>
          </w:p>
        </w:tc>
      </w:tr>
      <w:tr w:rsidR="006F6767" w:rsidRPr="00ED70A5" w14:paraId="3C312B0C" w14:textId="77777777" w:rsidTr="00A135F0">
        <w:trPr>
          <w:trHeight w:val="558"/>
        </w:trPr>
        <w:tc>
          <w:tcPr>
            <w:tcW w:w="3397" w:type="dxa"/>
            <w:shd w:val="clear" w:color="auto" w:fill="92D050"/>
            <w:vAlign w:val="center"/>
          </w:tcPr>
          <w:p w14:paraId="3F49B6C9"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2700" w:type="dxa"/>
            <w:shd w:val="clear" w:color="auto" w:fill="92D050"/>
            <w:vAlign w:val="center"/>
          </w:tcPr>
          <w:p w14:paraId="09F61703"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40DD8756" w14:textId="77777777" w:rsidR="006F6767" w:rsidRPr="00ED70A5" w:rsidRDefault="006F6767" w:rsidP="00A135F0">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0D9DBF65"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77C42E4D"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6F6767" w:rsidRPr="00ED70A5" w14:paraId="51810FFC" w14:textId="77777777" w:rsidTr="00A135F0">
        <w:trPr>
          <w:trHeight w:val="665"/>
        </w:trPr>
        <w:tc>
          <w:tcPr>
            <w:tcW w:w="3397" w:type="dxa"/>
            <w:vAlign w:val="center"/>
          </w:tcPr>
          <w:p w14:paraId="693A145D" w14:textId="3DF46955" w:rsidR="006F6767" w:rsidRPr="00ED70A5" w:rsidRDefault="00D647BF" w:rsidP="00A135F0">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NEZGODA</w:t>
            </w:r>
          </w:p>
        </w:tc>
        <w:sdt>
          <w:sdtPr>
            <w:rPr>
              <w:rFonts w:asciiTheme="minorHAnsi" w:hAnsiTheme="minorHAnsi" w:cstheme="minorHAnsi"/>
              <w:b/>
              <w:bCs/>
              <w:i/>
              <w:iCs/>
              <w:sz w:val="20"/>
              <w:szCs w:val="20"/>
            </w:rPr>
            <w:id w:val="439117126"/>
            <w:placeholder>
              <w:docPart w:val="FC8AD6B686A8477C923BDDFBA7B9B15C"/>
            </w:placeholder>
            <w:showingPlcHdr/>
            <w:text/>
          </w:sdtPr>
          <w:sdtEndPr/>
          <w:sdtContent>
            <w:tc>
              <w:tcPr>
                <w:tcW w:w="2700" w:type="dxa"/>
                <w:shd w:val="clear" w:color="auto" w:fill="auto"/>
                <w:vAlign w:val="center"/>
              </w:tcPr>
              <w:p w14:paraId="742C1F74" w14:textId="77777777" w:rsidR="006F6767" w:rsidRDefault="006F6767" w:rsidP="00A135F0">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44653912"/>
            <w:placeholder>
              <w:docPart w:val="FC106366719340C984F376F5EB8D4E8A"/>
            </w:placeholder>
            <w:text/>
          </w:sdtPr>
          <w:sdtEndPr/>
          <w:sdtContent>
            <w:tc>
              <w:tcPr>
                <w:tcW w:w="1091" w:type="dxa"/>
                <w:shd w:val="clear" w:color="auto" w:fill="auto"/>
                <w:vAlign w:val="center"/>
              </w:tcPr>
              <w:p w14:paraId="5BBFA604" w14:textId="77777777" w:rsidR="006F6767"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168213146"/>
            <w:placeholder>
              <w:docPart w:val="8650E3EA76C9429998853C81722B68C3"/>
            </w:placeholder>
            <w:showingPlcHdr/>
            <w:text/>
          </w:sdtPr>
          <w:sdtEndPr/>
          <w:sdtContent>
            <w:tc>
              <w:tcPr>
                <w:tcW w:w="1689" w:type="dxa"/>
                <w:shd w:val="clear" w:color="auto" w:fill="auto"/>
                <w:vAlign w:val="center"/>
              </w:tcPr>
              <w:p w14:paraId="6250D17A" w14:textId="77777777" w:rsidR="006F6767" w:rsidRDefault="006F6767" w:rsidP="00A135F0">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17B731D6" w14:textId="77777777" w:rsidR="006F6767" w:rsidRDefault="006F6767" w:rsidP="005005CD">
      <w:pPr>
        <w:jc w:val="both"/>
        <w:rPr>
          <w:rFonts w:asciiTheme="minorHAnsi" w:hAnsiTheme="minorHAnsi" w:cstheme="minorHAnsi"/>
        </w:rPr>
      </w:pPr>
    </w:p>
    <w:p w14:paraId="375856AA" w14:textId="77777777" w:rsidR="006F6767" w:rsidRDefault="006F6767" w:rsidP="005005CD">
      <w:pPr>
        <w:jc w:val="both"/>
        <w:rPr>
          <w:rFonts w:asciiTheme="minorHAnsi" w:hAnsiTheme="minorHAnsi" w:cstheme="minorHAnsi"/>
        </w:rPr>
      </w:pPr>
    </w:p>
    <w:tbl>
      <w:tblPr>
        <w:tblpPr w:leftFromText="141" w:rightFromText="141" w:vertAnchor="text" w:horzAnchor="margin" w:tblpXSpec="center" w:tblpY="230"/>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700"/>
        <w:gridCol w:w="1091"/>
        <w:gridCol w:w="1689"/>
      </w:tblGrid>
      <w:tr w:rsidR="006F6767" w:rsidRPr="00ED70A5" w14:paraId="7246589E" w14:textId="77777777" w:rsidTr="006F6767">
        <w:trPr>
          <w:trHeight w:val="558"/>
        </w:trPr>
        <w:tc>
          <w:tcPr>
            <w:tcW w:w="8877" w:type="dxa"/>
            <w:gridSpan w:val="4"/>
            <w:shd w:val="clear" w:color="auto" w:fill="BDD6EE" w:themeFill="accent5" w:themeFillTint="66"/>
            <w:vAlign w:val="center"/>
          </w:tcPr>
          <w:p w14:paraId="2A1E94FC" w14:textId="275B57AD" w:rsidR="006F6767" w:rsidRPr="00ED70A5" w:rsidRDefault="006F6767" w:rsidP="00A135F0">
            <w:pPr>
              <w:jc w:val="center"/>
              <w:rPr>
                <w:rFonts w:asciiTheme="minorHAnsi" w:hAnsiTheme="minorHAnsi" w:cstheme="minorHAnsi"/>
                <w:b/>
                <w:bCs/>
                <w:i/>
                <w:iCs/>
                <w:sz w:val="20"/>
                <w:szCs w:val="20"/>
              </w:rPr>
            </w:pPr>
            <w:r w:rsidRPr="005E4004">
              <w:rPr>
                <w:rFonts w:asciiTheme="minorHAnsi" w:hAnsiTheme="minorHAnsi" w:cstheme="minorHAnsi"/>
                <w:b/>
                <w:bCs/>
              </w:rPr>
              <w:t>SKLOP 3 (</w:t>
            </w:r>
            <w:r w:rsidR="006204EF">
              <w:rPr>
                <w:rFonts w:asciiTheme="minorHAnsi" w:hAnsiTheme="minorHAnsi" w:cstheme="minorHAnsi"/>
                <w:b/>
                <w:bCs/>
              </w:rPr>
              <w:t>pravna zaščita</w:t>
            </w:r>
            <w:r w:rsidRPr="005E4004">
              <w:rPr>
                <w:rFonts w:asciiTheme="minorHAnsi" w:hAnsiTheme="minorHAnsi" w:cstheme="minorHAnsi"/>
                <w:b/>
                <w:bCs/>
              </w:rPr>
              <w:t>)</w:t>
            </w:r>
          </w:p>
        </w:tc>
      </w:tr>
      <w:tr w:rsidR="006F6767" w:rsidRPr="00ED70A5" w14:paraId="4669E015" w14:textId="77777777" w:rsidTr="00A135F0">
        <w:trPr>
          <w:trHeight w:val="558"/>
        </w:trPr>
        <w:tc>
          <w:tcPr>
            <w:tcW w:w="3397" w:type="dxa"/>
            <w:shd w:val="clear" w:color="auto" w:fill="92D050"/>
            <w:vAlign w:val="center"/>
          </w:tcPr>
          <w:p w14:paraId="0FC293C5"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2700" w:type="dxa"/>
            <w:shd w:val="clear" w:color="auto" w:fill="92D050"/>
            <w:vAlign w:val="center"/>
          </w:tcPr>
          <w:p w14:paraId="36ABB579"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745DB2AE" w14:textId="77777777" w:rsidR="006F6767" w:rsidRPr="00ED70A5" w:rsidRDefault="006F6767" w:rsidP="00A135F0">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499CA13D"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18E28DE2"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6F6767" w:rsidRPr="00ED70A5" w14:paraId="28D7DDC7" w14:textId="77777777" w:rsidTr="00A135F0">
        <w:trPr>
          <w:trHeight w:val="665"/>
        </w:trPr>
        <w:tc>
          <w:tcPr>
            <w:tcW w:w="3397" w:type="dxa"/>
            <w:vAlign w:val="center"/>
          </w:tcPr>
          <w:p w14:paraId="0569D1F3" w14:textId="763F4510" w:rsidR="006F6767" w:rsidRPr="00ED70A5" w:rsidRDefault="006204EF" w:rsidP="00A135F0">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PRAVNA ZAŠČITA</w:t>
            </w:r>
          </w:p>
        </w:tc>
        <w:sdt>
          <w:sdtPr>
            <w:rPr>
              <w:rFonts w:asciiTheme="minorHAnsi" w:hAnsiTheme="minorHAnsi" w:cstheme="minorHAnsi"/>
              <w:b/>
              <w:bCs/>
              <w:i/>
              <w:iCs/>
              <w:sz w:val="20"/>
              <w:szCs w:val="20"/>
            </w:rPr>
            <w:id w:val="1428151349"/>
            <w:placeholder>
              <w:docPart w:val="642D1CAB08A5432BB7627D4B320B212E"/>
            </w:placeholder>
            <w:showingPlcHdr/>
            <w:text/>
          </w:sdtPr>
          <w:sdtEndPr/>
          <w:sdtContent>
            <w:tc>
              <w:tcPr>
                <w:tcW w:w="2700" w:type="dxa"/>
                <w:shd w:val="clear" w:color="auto" w:fill="auto"/>
                <w:vAlign w:val="center"/>
              </w:tcPr>
              <w:p w14:paraId="47A7FAA5" w14:textId="77777777" w:rsidR="006F6767" w:rsidRPr="00ED70A5" w:rsidRDefault="006F6767" w:rsidP="00A135F0">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00089193"/>
            <w:placeholder>
              <w:docPart w:val="B68894A0FD034E3B833555B0F823ED6F"/>
            </w:placeholder>
            <w:text/>
          </w:sdtPr>
          <w:sdtEndPr/>
          <w:sdtContent>
            <w:tc>
              <w:tcPr>
                <w:tcW w:w="1091" w:type="dxa"/>
                <w:shd w:val="clear" w:color="auto" w:fill="auto"/>
                <w:vAlign w:val="center"/>
              </w:tcPr>
              <w:p w14:paraId="12475B98" w14:textId="77777777" w:rsidR="006F6767" w:rsidRPr="00ED70A5" w:rsidRDefault="006F6767" w:rsidP="00A135F0">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827516180"/>
            <w:placeholder>
              <w:docPart w:val="4B5EDC7AF2484A33ABD5029FEA2A144C"/>
            </w:placeholder>
            <w:showingPlcHdr/>
            <w:text/>
          </w:sdtPr>
          <w:sdtEndPr/>
          <w:sdtContent>
            <w:tc>
              <w:tcPr>
                <w:tcW w:w="1689" w:type="dxa"/>
                <w:shd w:val="clear" w:color="auto" w:fill="auto"/>
                <w:vAlign w:val="center"/>
              </w:tcPr>
              <w:p w14:paraId="56918CEA" w14:textId="77777777" w:rsidR="006F6767" w:rsidRPr="00ED70A5" w:rsidRDefault="006F6767" w:rsidP="00A135F0">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7EA2E798" w14:textId="77777777" w:rsidR="006F6767" w:rsidRDefault="006F6767" w:rsidP="005005CD">
      <w:pPr>
        <w:jc w:val="both"/>
        <w:rPr>
          <w:rFonts w:asciiTheme="minorHAnsi" w:hAnsiTheme="minorHAnsi" w:cstheme="minorHAnsi"/>
        </w:rPr>
      </w:pPr>
    </w:p>
    <w:p w14:paraId="62AF5925" w14:textId="77777777" w:rsidR="006F6767" w:rsidRDefault="006F6767" w:rsidP="005005CD">
      <w:pPr>
        <w:jc w:val="both"/>
        <w:rPr>
          <w:rFonts w:asciiTheme="minorHAnsi" w:hAnsiTheme="minorHAnsi" w:cstheme="minorHAnsi"/>
        </w:rPr>
      </w:pPr>
    </w:p>
    <w:p w14:paraId="3F5CDB6E" w14:textId="214156E5"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685AE925" w14:textId="77777777" w:rsidR="005005CD" w:rsidRDefault="005005CD" w:rsidP="005005CD">
      <w:pPr>
        <w:jc w:val="both"/>
        <w:rPr>
          <w:rFonts w:asciiTheme="minorHAnsi" w:hAnsiTheme="minorHAnsi" w:cstheme="minorHAnsi"/>
        </w:rPr>
      </w:pPr>
    </w:p>
    <w:p w14:paraId="02AF16A6" w14:textId="77777777" w:rsidR="005005CD" w:rsidRDefault="005005CD" w:rsidP="005005CD">
      <w:pPr>
        <w:jc w:val="both"/>
        <w:rPr>
          <w:rFonts w:asciiTheme="minorHAnsi" w:hAnsiTheme="minorHAnsi" w:cstheme="minorHAnsi"/>
        </w:rPr>
      </w:pPr>
      <w:r w:rsidRPr="00ED70A5">
        <w:rPr>
          <w:rFonts w:asciiTheme="minorHAnsi" w:hAnsiTheme="minorHAnsi" w:cstheme="minorHAnsi"/>
        </w:rPr>
        <w:t xml:space="preserve">Skupna pogodbena vrednost za čas trajanja pogodbe znaša </w:t>
      </w:r>
      <w:sdt>
        <w:sdtPr>
          <w:rPr>
            <w:rFonts w:asciiTheme="minorHAnsi" w:hAnsiTheme="minorHAnsi" w:cstheme="minorHAnsi"/>
          </w:rPr>
          <w:id w:val="318785064"/>
          <w:placeholder>
            <w:docPart w:val="0AAB4790009A4E9C97C9FD42CAA1B327"/>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 xml:space="preserve"> </w:t>
      </w:r>
      <w:r w:rsidRPr="00ED70A5">
        <w:rPr>
          <w:rFonts w:asciiTheme="minorHAnsi" w:hAnsiTheme="minorHAnsi" w:cstheme="minorHAnsi"/>
        </w:rPr>
        <w:t xml:space="preserve">EUR brez DPZP oz. </w:t>
      </w:r>
      <w:sdt>
        <w:sdtPr>
          <w:rPr>
            <w:rFonts w:asciiTheme="minorHAnsi" w:hAnsiTheme="minorHAnsi" w:cstheme="minorHAnsi"/>
          </w:rPr>
          <w:id w:val="-1256122763"/>
          <w:placeholder>
            <w:docPart w:val="18881D4E78C64C04BB35A9BD4422076D"/>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z DPZP.</w:t>
      </w:r>
    </w:p>
    <w:p w14:paraId="1204887E" w14:textId="5110AB76" w:rsidR="005005CD" w:rsidRPr="003A3377" w:rsidRDefault="005005CD" w:rsidP="005005CD">
      <w:pPr>
        <w:spacing w:before="100" w:beforeAutospacing="1" w:after="100" w:afterAutospacing="1"/>
        <w:jc w:val="both"/>
        <w:rPr>
          <w:rFonts w:asciiTheme="minorHAnsi" w:hAnsiTheme="minorHAnsi" w:cstheme="minorHAnsi"/>
        </w:rPr>
      </w:pPr>
      <w:r w:rsidRPr="003A3377">
        <w:rPr>
          <w:rFonts w:asciiTheme="minorHAnsi" w:hAnsiTheme="minorHAnsi" w:cstheme="minorHAnsi"/>
        </w:rPr>
        <w:lastRenderedPageBreak/>
        <w:t>Letno premijo naročnik plača v 4 kvartalnih obrokih</w:t>
      </w:r>
      <w:r w:rsidR="00F359DB">
        <w:rPr>
          <w:rFonts w:asciiTheme="minorHAnsi" w:hAnsiTheme="minorHAnsi" w:cstheme="minorHAnsi"/>
        </w:rPr>
        <w:t>.</w:t>
      </w:r>
    </w:p>
    <w:p w14:paraId="52F5075E" w14:textId="77777777" w:rsidR="005005CD" w:rsidRPr="00547A08" w:rsidRDefault="005005CD" w:rsidP="005005CD">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Račun oz. računi morajo biti izstavljeni v elektronski obliki (e–račun) skladno s 28. členom Zakona o opravljanju plačilnih storitev za proračunske uporabnike (Uradni list RS št: 77/16 s spremembami in dopolnitvami) in morajo vsebovati vse podatke, ki so predpisani v ZDDV-1. </w:t>
      </w:r>
    </w:p>
    <w:p w14:paraId="1D287778" w14:textId="77777777" w:rsidR="005005CD" w:rsidRPr="00ED70A5" w:rsidRDefault="005005CD" w:rsidP="005005CD">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Na računu se mora izvajalec sklicevati na številko </w:t>
      </w:r>
      <w:r>
        <w:rPr>
          <w:rFonts w:asciiTheme="minorHAnsi" w:hAnsiTheme="minorHAnsi" w:cstheme="minorHAnsi"/>
        </w:rPr>
        <w:t xml:space="preserve">te </w:t>
      </w:r>
      <w:r w:rsidRPr="00547A08">
        <w:rPr>
          <w:rFonts w:asciiTheme="minorHAnsi" w:hAnsiTheme="minorHAnsi" w:cstheme="minorHAnsi"/>
        </w:rPr>
        <w:t>pogodbe. Prikazan mora biti znesek za plačilo.</w:t>
      </w:r>
    </w:p>
    <w:p w14:paraId="347BF3A9" w14:textId="77777777" w:rsidR="005005CD" w:rsidRPr="00ED70A5" w:rsidRDefault="005005CD" w:rsidP="005005CD">
      <w:pPr>
        <w:jc w:val="both"/>
        <w:rPr>
          <w:rFonts w:asciiTheme="minorHAnsi" w:hAnsiTheme="minorHAnsi" w:cstheme="minorHAnsi"/>
        </w:rPr>
      </w:pPr>
    </w:p>
    <w:p w14:paraId="123F75A9"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27919103" w14:textId="77777777" w:rsidR="005005CD" w:rsidRPr="00ED70A5" w:rsidRDefault="005005CD" w:rsidP="005005CD">
      <w:pPr>
        <w:jc w:val="center"/>
        <w:rPr>
          <w:rFonts w:asciiTheme="minorHAnsi" w:hAnsiTheme="minorHAnsi" w:cstheme="minorHAnsi"/>
        </w:rPr>
      </w:pPr>
    </w:p>
    <w:p w14:paraId="6A55B7F4" w14:textId="3DF52DD4" w:rsidR="00F359DB" w:rsidRPr="00ED70A5" w:rsidRDefault="00F359DB" w:rsidP="00F359DB">
      <w:pPr>
        <w:jc w:val="both"/>
        <w:rPr>
          <w:rFonts w:asciiTheme="minorHAnsi" w:hAnsiTheme="minorHAnsi" w:cstheme="minorHAnsi"/>
        </w:rPr>
      </w:pPr>
      <w:r w:rsidRPr="00ED70A5">
        <w:rPr>
          <w:rFonts w:asciiTheme="minorHAnsi" w:hAnsiTheme="minorHAnsi" w:cstheme="minorHAnsi"/>
        </w:rPr>
        <w:t>Osnove za določitev zavarovalne premije (»premijska stopnja«) po posamezni zavarovalni vrsti so fiksne</w:t>
      </w:r>
      <w:r>
        <w:rPr>
          <w:rFonts w:asciiTheme="minorHAnsi" w:hAnsiTheme="minorHAnsi" w:cstheme="minorHAnsi"/>
        </w:rPr>
        <w:t xml:space="preserve"> za čas trajanja te pogodbe</w:t>
      </w:r>
      <w:r w:rsidRPr="00ED70A5">
        <w:rPr>
          <w:rFonts w:asciiTheme="minorHAnsi" w:hAnsiTheme="minorHAnsi" w:cstheme="minorHAnsi"/>
        </w:rPr>
        <w:t xml:space="preserve">. Dopusten je vpliv škodnega dogajanja na premijo pri zavarovanju </w:t>
      </w:r>
      <w:r w:rsidR="0043401E">
        <w:rPr>
          <w:rFonts w:asciiTheme="minorHAnsi" w:hAnsiTheme="minorHAnsi" w:cstheme="minorHAnsi"/>
        </w:rPr>
        <w:t>o</w:t>
      </w:r>
      <w:r w:rsidRPr="00ED70A5">
        <w:rPr>
          <w:rFonts w:asciiTheme="minorHAnsi" w:hAnsiTheme="minorHAnsi" w:cstheme="minorHAnsi"/>
        </w:rPr>
        <w:t xml:space="preserve">dgovornosti in vozil, kjer je možen vpliv škodnega dogajanja po določilih po točki </w:t>
      </w:r>
      <w:r>
        <w:rPr>
          <w:rFonts w:asciiTheme="minorHAnsi" w:hAnsiTheme="minorHAnsi" w:cstheme="minorHAnsi"/>
        </w:rPr>
        <w:t>»</w:t>
      </w:r>
      <w:r w:rsidR="006204EF">
        <w:rPr>
          <w:rFonts w:asciiTheme="minorHAnsi" w:hAnsiTheme="minorHAnsi" w:cstheme="minorHAnsi"/>
        </w:rPr>
        <w:t>4</w:t>
      </w:r>
      <w:r>
        <w:rPr>
          <w:rFonts w:asciiTheme="minorHAnsi" w:hAnsiTheme="minorHAnsi" w:cstheme="minorHAnsi"/>
        </w:rPr>
        <w:t>.1</w:t>
      </w:r>
      <w:r w:rsidRPr="00DE3FFC">
        <w:rPr>
          <w:rFonts w:asciiTheme="minorHAnsi" w:hAnsiTheme="minorHAnsi" w:cstheme="minorHAnsi"/>
        </w:rPr>
        <w:t xml:space="preserve"> Vpliv škodnega dogajanja na premijo« </w:t>
      </w:r>
      <w:r w:rsidR="006204EF">
        <w:rPr>
          <w:rFonts w:asciiTheme="minorHAnsi" w:hAnsiTheme="minorHAnsi" w:cstheme="minorHAnsi"/>
        </w:rPr>
        <w:t>Sklop 1</w:t>
      </w:r>
      <w:r>
        <w:rPr>
          <w:rFonts w:asciiTheme="minorHAnsi" w:hAnsiTheme="minorHAnsi" w:cstheme="minorHAnsi"/>
        </w:rPr>
        <w:t>P</w:t>
      </w:r>
      <w:r w:rsidRPr="00DE3FFC">
        <w:rPr>
          <w:rFonts w:asciiTheme="minorHAnsi" w:hAnsiTheme="minorHAnsi" w:cstheme="minorHAnsi"/>
        </w:rPr>
        <w:t>riloge 1 opredelitev zavarovalnih kritij</w:t>
      </w:r>
      <w:r w:rsidR="006204EF">
        <w:rPr>
          <w:rFonts w:asciiTheme="minorHAnsi" w:hAnsiTheme="minorHAnsi" w:cstheme="minorHAnsi"/>
        </w:rPr>
        <w:t>, 3.1. Vpliv škodnega dogajanja na premijo Sklop 2 Priloge 1 predelitev zavarovalnih kritij in2.1 Vpliv škodnega dogajanja na premijo Sklop 3 Priloga 1 Zavarovanje pravne zaščite</w:t>
      </w:r>
    </w:p>
    <w:p w14:paraId="205754A0" w14:textId="77777777" w:rsidR="005005CD" w:rsidRPr="00ED70A5" w:rsidRDefault="005005CD" w:rsidP="005005CD">
      <w:pPr>
        <w:jc w:val="both"/>
        <w:rPr>
          <w:rFonts w:asciiTheme="minorHAnsi" w:hAnsiTheme="minorHAnsi" w:cstheme="minorHAnsi"/>
        </w:rPr>
      </w:pPr>
    </w:p>
    <w:p w14:paraId="515653B1"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Letna (akontacijska) zavarovalna premija je, pod predpostavko nespremenjenega dejanskega stanja glede premoženja, ki je predmet zavarovanja, prvo zavarovalno leto enaka vrednosti zavarovalne premije iz </w:t>
      </w:r>
      <w:r>
        <w:rPr>
          <w:rFonts w:asciiTheme="minorHAnsi" w:hAnsiTheme="minorHAnsi" w:cstheme="minorHAnsi"/>
        </w:rPr>
        <w:t>5</w:t>
      </w:r>
      <w:r w:rsidRPr="00ED70A5">
        <w:rPr>
          <w:rFonts w:asciiTheme="minorHAnsi" w:hAnsiTheme="minorHAnsi" w:cstheme="minorHAnsi"/>
        </w:rPr>
        <w:t>. člena te pogodbe. Zavarovalna (akontacijska) premija za vsako naslednje zavarovalno leto je določena na podlagi letne premije iz 5. člena ter spremenjenih podatkov zavarovanca za preteklo leto, s stanjem na dan 31.12.</w:t>
      </w:r>
    </w:p>
    <w:p w14:paraId="77D597C5" w14:textId="77777777" w:rsidR="005005CD" w:rsidRPr="00ED70A5" w:rsidRDefault="005005CD" w:rsidP="005005CD">
      <w:pPr>
        <w:jc w:val="both"/>
        <w:rPr>
          <w:rFonts w:asciiTheme="minorHAnsi" w:hAnsiTheme="minorHAnsi" w:cstheme="minorHAnsi"/>
        </w:rPr>
      </w:pPr>
    </w:p>
    <w:p w14:paraId="582C650A"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Izvajalec se zaveže pod enakimi pogoji vključiti v zavarovanje med zavarovalnim letom prijavljene predmete zavarovanja in izključiti iz zavarovanja med zavarovalnim letom odjavljene predmete zavarovanja</w:t>
      </w:r>
      <w:r>
        <w:rPr>
          <w:rFonts w:asciiTheme="minorHAnsi" w:hAnsiTheme="minorHAnsi" w:cstheme="minorHAnsi"/>
        </w:rPr>
        <w:t>.</w:t>
      </w:r>
    </w:p>
    <w:p w14:paraId="3A2D0FDE" w14:textId="77777777" w:rsidR="005005CD" w:rsidRPr="00ED70A5" w:rsidRDefault="005005CD" w:rsidP="005005CD">
      <w:pPr>
        <w:jc w:val="center"/>
        <w:rPr>
          <w:rFonts w:asciiTheme="minorHAnsi" w:hAnsiTheme="minorHAnsi" w:cstheme="minorHAnsi"/>
        </w:rPr>
      </w:pPr>
    </w:p>
    <w:p w14:paraId="6DC68C51"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7501E301" w14:textId="77777777" w:rsidR="005005CD" w:rsidRPr="00ED70A5" w:rsidRDefault="005005CD" w:rsidP="005005CD">
      <w:pPr>
        <w:pStyle w:val="Odstavekseznama"/>
        <w:rPr>
          <w:rFonts w:asciiTheme="minorHAnsi" w:hAnsiTheme="minorHAnsi" w:cstheme="minorHAnsi"/>
        </w:rPr>
      </w:pPr>
    </w:p>
    <w:p w14:paraId="646E86A3"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Obračun letne premije pripravi izvajalec na podlagi dejanskih podatkov (</w:t>
      </w:r>
      <w:r>
        <w:rPr>
          <w:rFonts w:asciiTheme="minorHAnsi" w:hAnsiTheme="minorHAnsi" w:cstheme="minorHAnsi"/>
        </w:rPr>
        <w:t xml:space="preserve">sprememba </w:t>
      </w:r>
      <w:r w:rsidRPr="00ED70A5">
        <w:rPr>
          <w:rFonts w:asciiTheme="minorHAnsi" w:hAnsiTheme="minorHAnsi" w:cstheme="minorHAnsi"/>
        </w:rPr>
        <w:t>vrednost</w:t>
      </w:r>
      <w:r>
        <w:rPr>
          <w:rFonts w:asciiTheme="minorHAnsi" w:hAnsiTheme="minorHAnsi" w:cstheme="minorHAnsi"/>
        </w:rPr>
        <w:t>i</w:t>
      </w:r>
      <w:r w:rsidRPr="00ED70A5">
        <w:rPr>
          <w:rFonts w:asciiTheme="minorHAnsi" w:hAnsiTheme="minorHAnsi" w:cstheme="minorHAnsi"/>
        </w:rPr>
        <w:t xml:space="preserve"> opreme</w:t>
      </w:r>
      <w:r>
        <w:rPr>
          <w:rFonts w:asciiTheme="minorHAnsi" w:hAnsiTheme="minorHAnsi" w:cstheme="minorHAnsi"/>
        </w:rPr>
        <w:t xml:space="preserve"> in števila zaposlenih</w:t>
      </w:r>
      <w:r w:rsidRPr="00ED70A5">
        <w:rPr>
          <w:rFonts w:asciiTheme="minorHAnsi" w:hAnsiTheme="minorHAnsi" w:cstheme="minorHAnsi"/>
        </w:rPr>
        <w:t xml:space="preserve">, </w:t>
      </w:r>
      <w:r>
        <w:rPr>
          <w:rFonts w:asciiTheme="minorHAnsi" w:hAnsiTheme="minorHAnsi" w:cstheme="minorHAnsi"/>
        </w:rPr>
        <w:t xml:space="preserve">sprememba </w:t>
      </w:r>
      <w:r w:rsidRPr="00ED70A5">
        <w:rPr>
          <w:rFonts w:asciiTheme="minorHAnsi" w:hAnsiTheme="minorHAnsi" w:cstheme="minorHAnsi"/>
        </w:rPr>
        <w:t>števil</w:t>
      </w:r>
      <w:r>
        <w:rPr>
          <w:rFonts w:asciiTheme="minorHAnsi" w:hAnsiTheme="minorHAnsi" w:cstheme="minorHAnsi"/>
        </w:rPr>
        <w:t>a</w:t>
      </w:r>
      <w:r w:rsidRPr="00ED70A5">
        <w:rPr>
          <w:rFonts w:asciiTheme="minorHAnsi" w:hAnsiTheme="minorHAnsi" w:cstheme="minorHAnsi"/>
        </w:rPr>
        <w:t xml:space="preserve"> vozil) naročnika, ki mu jih ta posreduje za preteklo leto s stanjem na dan 31.12. </w:t>
      </w:r>
    </w:p>
    <w:p w14:paraId="7F2FFCFE" w14:textId="77777777" w:rsidR="005005CD" w:rsidRPr="00ED70A5" w:rsidRDefault="005005CD" w:rsidP="005005CD">
      <w:pPr>
        <w:jc w:val="both"/>
        <w:rPr>
          <w:rFonts w:asciiTheme="minorHAnsi" w:hAnsiTheme="minorHAnsi" w:cstheme="minorHAnsi"/>
        </w:rPr>
      </w:pPr>
    </w:p>
    <w:p w14:paraId="6F099E0C"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49B32A71" w14:textId="77777777" w:rsidR="005005CD" w:rsidRPr="00ED70A5" w:rsidRDefault="005005CD" w:rsidP="005005CD">
      <w:pPr>
        <w:rPr>
          <w:rFonts w:asciiTheme="minorHAnsi" w:hAnsiTheme="minorHAnsi" w:cstheme="minorHAnsi"/>
        </w:rPr>
      </w:pPr>
    </w:p>
    <w:p w14:paraId="79700E1C"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5ADA38F0" w14:textId="77777777" w:rsidR="005005CD" w:rsidRPr="00ED70A5" w:rsidRDefault="005005CD" w:rsidP="005005CD">
      <w:pPr>
        <w:jc w:val="center"/>
        <w:rPr>
          <w:rFonts w:asciiTheme="minorHAnsi" w:hAnsiTheme="minorHAnsi" w:cstheme="minorHAnsi"/>
        </w:rPr>
      </w:pPr>
    </w:p>
    <w:p w14:paraId="00C73744"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po »pro rata« premiji.</w:t>
      </w:r>
    </w:p>
    <w:p w14:paraId="759FEAA4" w14:textId="77777777" w:rsidR="005005CD" w:rsidRPr="00ED70A5" w:rsidRDefault="005005CD" w:rsidP="005005CD">
      <w:pPr>
        <w:jc w:val="center"/>
        <w:rPr>
          <w:rFonts w:asciiTheme="minorHAnsi" w:hAnsiTheme="minorHAnsi" w:cstheme="minorHAnsi"/>
        </w:rPr>
      </w:pPr>
    </w:p>
    <w:p w14:paraId="12F9859A"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098712E1" w14:textId="77777777" w:rsidR="005005CD" w:rsidRPr="00ED70A5" w:rsidRDefault="005005CD" w:rsidP="005005CD">
      <w:pPr>
        <w:jc w:val="center"/>
        <w:rPr>
          <w:rFonts w:asciiTheme="minorHAnsi" w:hAnsiTheme="minorHAnsi" w:cstheme="minorHAnsi"/>
        </w:rPr>
      </w:pPr>
    </w:p>
    <w:p w14:paraId="1DEC027B"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lastRenderedPageBreak/>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0227D9C4" w14:textId="77777777" w:rsidR="005005CD" w:rsidRPr="00ED70A5" w:rsidRDefault="005005CD" w:rsidP="005005CD">
      <w:pPr>
        <w:jc w:val="both"/>
        <w:rPr>
          <w:rFonts w:asciiTheme="minorHAnsi" w:hAnsiTheme="minorHAnsi" w:cstheme="minorHAnsi"/>
        </w:rPr>
      </w:pPr>
    </w:p>
    <w:p w14:paraId="2227500A" w14:textId="0ECC32C6" w:rsidR="00F359DB" w:rsidRPr="00ED70A5" w:rsidRDefault="00F359DB" w:rsidP="00F359DB">
      <w:pPr>
        <w:jc w:val="both"/>
        <w:rPr>
          <w:rFonts w:asciiTheme="minorHAnsi" w:hAnsiTheme="minorHAnsi" w:cstheme="minorHAnsi"/>
        </w:rPr>
      </w:pPr>
      <w:r w:rsidRPr="00ED70A5">
        <w:rPr>
          <w:rFonts w:asciiTheme="minorHAnsi" w:hAnsiTheme="minorHAnsi" w:cstheme="minorHAnsi"/>
        </w:rPr>
        <w:t xml:space="preserve">Nove investicije, na novih lokacijah </w:t>
      </w:r>
      <w:r>
        <w:rPr>
          <w:rFonts w:asciiTheme="minorHAnsi" w:hAnsiTheme="minorHAnsi" w:cstheme="minorHAnsi"/>
        </w:rPr>
        <w:t>oziroma investicije, ki presegajo 10 % vrednosti stvari</w:t>
      </w:r>
      <w:r w:rsidR="00961446">
        <w:rPr>
          <w:rFonts w:asciiTheme="minorHAnsi" w:hAnsiTheme="minorHAnsi" w:cstheme="minorHAnsi"/>
        </w:rPr>
        <w:t>,</w:t>
      </w:r>
      <w:r>
        <w:rPr>
          <w:rFonts w:asciiTheme="minorHAnsi" w:hAnsiTheme="minorHAnsi" w:cstheme="minorHAnsi"/>
        </w:rPr>
        <w:t xml:space="preserve"> </w:t>
      </w:r>
      <w:r w:rsidRPr="00ED70A5">
        <w:rPr>
          <w:rFonts w:asciiTheme="minorHAnsi" w:hAnsiTheme="minorHAnsi" w:cstheme="minorHAnsi"/>
        </w:rPr>
        <w:t>se vključijo v zavarovanje z dnem prijave te investicije izvajalcu.</w:t>
      </w:r>
    </w:p>
    <w:p w14:paraId="3B747191" w14:textId="77777777" w:rsidR="005005CD" w:rsidRPr="00ED70A5" w:rsidRDefault="005005CD" w:rsidP="005005CD">
      <w:pPr>
        <w:jc w:val="both"/>
        <w:rPr>
          <w:rFonts w:asciiTheme="minorHAnsi" w:hAnsiTheme="minorHAnsi" w:cstheme="minorHAnsi"/>
        </w:rPr>
      </w:pPr>
    </w:p>
    <w:p w14:paraId="7D35A0E9"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0D6B17AA" w14:textId="77777777" w:rsidR="005005CD" w:rsidRDefault="005005CD" w:rsidP="005005CD">
      <w:pPr>
        <w:pStyle w:val="Odstavekseznama"/>
        <w:rPr>
          <w:rFonts w:asciiTheme="minorHAnsi" w:hAnsiTheme="minorHAnsi" w:cstheme="minorHAnsi"/>
        </w:rPr>
      </w:pPr>
    </w:p>
    <w:p w14:paraId="6077828A" w14:textId="77777777" w:rsidR="005005CD"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63D7C14C" w14:textId="77777777" w:rsidR="005005CD" w:rsidRPr="00322EBC" w:rsidRDefault="005005CD" w:rsidP="005005CD">
      <w:pPr>
        <w:ind w:left="360"/>
        <w:rPr>
          <w:rFonts w:asciiTheme="minorHAnsi" w:hAnsiTheme="minorHAnsi" w:cstheme="minorHAnsi"/>
        </w:rPr>
      </w:pPr>
    </w:p>
    <w:p w14:paraId="671F604A" w14:textId="77777777" w:rsidR="005005CD" w:rsidRPr="00ED70A5" w:rsidRDefault="005005CD" w:rsidP="005005CD">
      <w:pPr>
        <w:jc w:val="both"/>
        <w:rPr>
          <w:rFonts w:asciiTheme="minorHAnsi" w:hAnsiTheme="minorHAnsi" w:cstheme="minorHAnsi"/>
        </w:rPr>
      </w:pPr>
    </w:p>
    <w:p w14:paraId="39BDF55D"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Izvajalec se v okviru te pogodbe zaveže:</w:t>
      </w:r>
    </w:p>
    <w:p w14:paraId="477ABBA3"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4A7D47A9"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43330A5E"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1821882D"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5971D986" w14:textId="77777777" w:rsidR="005005CD" w:rsidRPr="0047730D" w:rsidRDefault="005005CD" w:rsidP="00B110E9">
      <w:pPr>
        <w:widowControl w:val="0"/>
        <w:numPr>
          <w:ilvl w:val="0"/>
          <w:numId w:val="24"/>
        </w:numPr>
        <w:autoSpaceDE w:val="0"/>
        <w:autoSpaceDN w:val="0"/>
        <w:adjustRightInd w:val="0"/>
        <w:jc w:val="both"/>
        <w:rPr>
          <w:rFonts w:asciiTheme="minorHAnsi" w:hAnsiTheme="minorHAnsi" w:cstheme="minorHAnsi"/>
        </w:rPr>
      </w:pPr>
      <w:r w:rsidRPr="0047730D">
        <w:rPr>
          <w:rFonts w:asciiTheme="minorHAnsi" w:hAnsiTheme="minorHAnsi" w:cstheme="minorHAnsi"/>
        </w:rPr>
        <w:t>v roku petnajst (15) dni po podpisu te pogodbe izstaviti naročniku osnovne zavarovalne police za vsako zavarovalno vrsto</w:t>
      </w:r>
      <w:r>
        <w:rPr>
          <w:rFonts w:asciiTheme="minorHAnsi" w:hAnsiTheme="minorHAnsi" w:cstheme="minorHAnsi"/>
        </w:rPr>
        <w:t>.</w:t>
      </w:r>
    </w:p>
    <w:p w14:paraId="7FB2C5D7" w14:textId="77777777" w:rsidR="005005CD" w:rsidRDefault="005005CD" w:rsidP="005005CD">
      <w:pPr>
        <w:widowControl w:val="0"/>
        <w:autoSpaceDE w:val="0"/>
        <w:autoSpaceDN w:val="0"/>
        <w:adjustRightInd w:val="0"/>
        <w:jc w:val="both"/>
        <w:rPr>
          <w:rFonts w:asciiTheme="minorHAnsi" w:hAnsiTheme="minorHAnsi" w:cstheme="minorHAnsi"/>
        </w:rPr>
      </w:pPr>
    </w:p>
    <w:p w14:paraId="085CB2FC" w14:textId="77777777" w:rsidR="005005CD" w:rsidRPr="0047730D" w:rsidRDefault="005005CD" w:rsidP="005005CD">
      <w:pPr>
        <w:widowControl w:val="0"/>
        <w:autoSpaceDE w:val="0"/>
        <w:autoSpaceDN w:val="0"/>
        <w:adjustRightInd w:val="0"/>
        <w:ind w:left="1080"/>
        <w:jc w:val="both"/>
        <w:rPr>
          <w:rFonts w:asciiTheme="minorHAnsi" w:hAnsiTheme="minorHAnsi" w:cstheme="minorHAnsi"/>
        </w:rPr>
      </w:pPr>
    </w:p>
    <w:p w14:paraId="674B13FC"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464A8B5B" w14:textId="77777777" w:rsidR="005005CD" w:rsidRPr="00ED70A5" w:rsidRDefault="005005CD" w:rsidP="005005CD">
      <w:pPr>
        <w:jc w:val="center"/>
        <w:rPr>
          <w:rFonts w:asciiTheme="minorHAnsi" w:hAnsiTheme="minorHAnsi" w:cstheme="minorHAnsi"/>
        </w:rPr>
      </w:pPr>
    </w:p>
    <w:p w14:paraId="34D0EF9C"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Naročnik se v okviru te pogodbe zaveže:</w:t>
      </w:r>
    </w:p>
    <w:p w14:paraId="4E850D6F" w14:textId="77777777" w:rsidR="005005CD" w:rsidRPr="00ED70A5" w:rsidRDefault="005005CD" w:rsidP="005005CD">
      <w:pPr>
        <w:jc w:val="both"/>
        <w:rPr>
          <w:rFonts w:asciiTheme="minorHAnsi" w:hAnsiTheme="minorHAnsi" w:cstheme="minorHAnsi"/>
        </w:rPr>
      </w:pPr>
    </w:p>
    <w:p w14:paraId="61614C64"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6CBC75D6"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150186F5"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76A3345A"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6E1C483E"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4E0C73ED" w14:textId="77777777" w:rsidR="005005CD" w:rsidRPr="00ED70A5" w:rsidRDefault="005005CD" w:rsidP="005005CD">
      <w:pPr>
        <w:rPr>
          <w:rFonts w:asciiTheme="minorHAnsi" w:hAnsiTheme="minorHAnsi" w:cstheme="minorHAnsi"/>
        </w:rPr>
      </w:pPr>
    </w:p>
    <w:p w14:paraId="4EC8193F" w14:textId="77777777" w:rsidR="005005CD" w:rsidRPr="00ED70A5" w:rsidRDefault="005005CD" w:rsidP="005005CD">
      <w:pPr>
        <w:jc w:val="center"/>
        <w:rPr>
          <w:rFonts w:asciiTheme="minorHAnsi" w:hAnsiTheme="minorHAnsi" w:cstheme="minorHAnsi"/>
        </w:rPr>
      </w:pPr>
    </w:p>
    <w:p w14:paraId="6D7D7108" w14:textId="77777777" w:rsidR="005005CD"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0066365F" w14:textId="77777777" w:rsidR="005005CD" w:rsidRDefault="005005CD" w:rsidP="005005CD">
      <w:pPr>
        <w:pStyle w:val="Odstavekseznama"/>
        <w:rPr>
          <w:rFonts w:asciiTheme="minorHAnsi" w:hAnsiTheme="minorHAnsi" w:cstheme="minorHAnsi"/>
        </w:rPr>
      </w:pPr>
    </w:p>
    <w:p w14:paraId="6C4094BB"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0496A8F3" w14:textId="77777777" w:rsidR="005005CD" w:rsidRPr="00ED70A5" w:rsidRDefault="005005CD" w:rsidP="005005CD">
      <w:pPr>
        <w:jc w:val="both"/>
        <w:rPr>
          <w:rFonts w:asciiTheme="minorHAnsi" w:hAnsiTheme="minorHAnsi" w:cstheme="minorHAnsi"/>
        </w:rPr>
      </w:pPr>
    </w:p>
    <w:p w14:paraId="22DC1A11" w14:textId="209EE299" w:rsidR="005005CD" w:rsidRPr="00547A08" w:rsidRDefault="005005CD" w:rsidP="005005CD">
      <w:pPr>
        <w:jc w:val="both"/>
        <w:rPr>
          <w:rFonts w:asciiTheme="minorHAnsi" w:hAnsiTheme="minorHAnsi" w:cstheme="minorHAnsi"/>
        </w:rPr>
      </w:pPr>
      <w:r w:rsidRPr="00547A08">
        <w:rPr>
          <w:rFonts w:asciiTheme="minorHAnsi" w:hAnsiTheme="minorHAnsi" w:cstheme="minorHAnsi"/>
        </w:rPr>
        <w:t xml:space="preserve">Prijava škode se izvaja skladno z določilom </w:t>
      </w:r>
      <w:r w:rsidR="006204EF">
        <w:rPr>
          <w:rFonts w:asciiTheme="minorHAnsi" w:hAnsiTheme="minorHAnsi" w:cstheme="minorHAnsi"/>
        </w:rPr>
        <w:t xml:space="preserve">1.3.3 Sklop 1 </w:t>
      </w:r>
      <w:r w:rsidRPr="00547A08">
        <w:rPr>
          <w:rFonts w:asciiTheme="minorHAnsi" w:hAnsiTheme="minorHAnsi" w:cstheme="minorHAnsi"/>
        </w:rPr>
        <w:t>Priloga 1 Opredelitev zavarovalnih</w:t>
      </w:r>
      <w:r>
        <w:rPr>
          <w:rFonts w:asciiTheme="minorHAnsi" w:hAnsiTheme="minorHAnsi" w:cstheme="minorHAnsi"/>
        </w:rPr>
        <w:t xml:space="preserve"> kritij zavarovalno tehnične dokumentacije.</w:t>
      </w:r>
    </w:p>
    <w:p w14:paraId="70E0C2F5" w14:textId="6479C11C" w:rsidR="005005CD" w:rsidRPr="00ED70A5" w:rsidRDefault="005005CD" w:rsidP="005005CD">
      <w:pPr>
        <w:jc w:val="both"/>
        <w:rPr>
          <w:rFonts w:asciiTheme="minorHAnsi" w:hAnsiTheme="minorHAnsi" w:cstheme="minorHAnsi"/>
        </w:rPr>
      </w:pPr>
      <w:r w:rsidRPr="00547A08">
        <w:rPr>
          <w:rFonts w:asciiTheme="minorHAnsi" w:hAnsiTheme="minorHAnsi" w:cstheme="minorHAnsi"/>
        </w:rPr>
        <w:t xml:space="preserve">Izvajalec se zaveže zavarovancu izplačati škodo iz zavarovanja v roku štirinajst (14) dni od dneva, ko je naročnik izvajalcu dostavil popolno dokumentacijo za likvidacijo zavarovanega primera. </w:t>
      </w:r>
    </w:p>
    <w:p w14:paraId="79A42776" w14:textId="77777777" w:rsidR="005005CD" w:rsidRPr="00ED70A5" w:rsidRDefault="005005CD" w:rsidP="005005CD">
      <w:pPr>
        <w:jc w:val="both"/>
        <w:rPr>
          <w:rFonts w:asciiTheme="minorHAnsi" w:hAnsiTheme="minorHAnsi" w:cstheme="minorHAnsi"/>
        </w:rPr>
      </w:pPr>
    </w:p>
    <w:p w14:paraId="298AE0D1"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4FDF6AA5" w14:textId="77777777" w:rsidR="005005CD" w:rsidRPr="00ED70A5" w:rsidRDefault="005005CD" w:rsidP="005005CD">
      <w:pPr>
        <w:jc w:val="both"/>
        <w:rPr>
          <w:rFonts w:asciiTheme="minorHAnsi" w:hAnsiTheme="minorHAnsi" w:cstheme="minorHAnsi"/>
        </w:rPr>
      </w:pPr>
    </w:p>
    <w:p w14:paraId="490B2909" w14:textId="2DF24A35" w:rsidR="005005CD" w:rsidRPr="00ED70A5" w:rsidRDefault="005005CD" w:rsidP="005005CD">
      <w:pPr>
        <w:jc w:val="both"/>
        <w:rPr>
          <w:rFonts w:asciiTheme="minorHAnsi" w:hAnsiTheme="minorHAnsi" w:cstheme="minorHAnsi"/>
        </w:rPr>
      </w:pPr>
      <w:r w:rsidRPr="00ED70A5">
        <w:rPr>
          <w:rFonts w:asciiTheme="minorHAnsi" w:hAnsiTheme="minorHAnsi" w:cstheme="minorHAnsi"/>
        </w:rPr>
        <w:t>V kolikor izvajalec ne opravi ogleda,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4C322A17" w14:textId="77777777" w:rsidR="005005CD" w:rsidRPr="00ED70A5" w:rsidRDefault="005005CD" w:rsidP="005005CD">
      <w:pPr>
        <w:jc w:val="both"/>
        <w:rPr>
          <w:rFonts w:asciiTheme="minorHAnsi" w:hAnsiTheme="minorHAnsi" w:cstheme="minorHAnsi"/>
        </w:rPr>
      </w:pPr>
    </w:p>
    <w:p w14:paraId="083198E0" w14:textId="77777777" w:rsidR="00F359DB" w:rsidRPr="00ED70A5" w:rsidRDefault="00F359DB" w:rsidP="00F359DB">
      <w:pPr>
        <w:jc w:val="both"/>
        <w:rPr>
          <w:rFonts w:asciiTheme="minorHAnsi" w:hAnsiTheme="minorHAnsi" w:cstheme="minorHAnsi"/>
        </w:rPr>
      </w:pPr>
      <w:r w:rsidRPr="00ED70A5">
        <w:rPr>
          <w:rFonts w:asciiTheme="minorHAnsi" w:hAnsiTheme="minorHAnsi" w:cstheme="minorHAnsi"/>
        </w:rPr>
        <w:t xml:space="preserve">V primeru, da ocenjena višina škode preseže 10.000,00 EUR in ob pogoju, da je temelj za izplačilo zavarovalnine podan, se izplača akontacija zavarovalnine v višini </w:t>
      </w:r>
      <w:r>
        <w:rPr>
          <w:rFonts w:asciiTheme="minorHAnsi" w:hAnsiTheme="minorHAnsi" w:cstheme="minorHAnsi"/>
        </w:rPr>
        <w:t>7</w:t>
      </w:r>
      <w:r w:rsidRPr="00ED70A5">
        <w:rPr>
          <w:rFonts w:asciiTheme="minorHAnsi" w:hAnsiTheme="minorHAnsi" w:cstheme="minorHAnsi"/>
        </w:rPr>
        <w:t>0 % v roku petih (5) delovnih dni.</w:t>
      </w:r>
    </w:p>
    <w:p w14:paraId="0FDD6C9F" w14:textId="77777777" w:rsidR="005005CD" w:rsidRPr="00ED70A5" w:rsidRDefault="005005CD" w:rsidP="005005CD">
      <w:pPr>
        <w:jc w:val="both"/>
        <w:rPr>
          <w:rFonts w:asciiTheme="minorHAnsi" w:hAnsiTheme="minorHAnsi" w:cstheme="minorHAnsi"/>
        </w:rPr>
      </w:pPr>
    </w:p>
    <w:p w14:paraId="3C9CC4D0"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Vsi postopki in korespondence v zvezi z reševanjem zavarovalnega primera morajo potekati v slovenskem jeziku.</w:t>
      </w:r>
    </w:p>
    <w:p w14:paraId="65372A1D" w14:textId="77777777" w:rsidR="005005CD" w:rsidRPr="00ED70A5" w:rsidRDefault="005005CD" w:rsidP="005005CD">
      <w:pPr>
        <w:pStyle w:val="Odstavekseznama"/>
        <w:rPr>
          <w:rFonts w:asciiTheme="minorHAnsi" w:hAnsiTheme="minorHAnsi" w:cstheme="minorHAnsi"/>
        </w:rPr>
      </w:pPr>
    </w:p>
    <w:p w14:paraId="1057907A"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0A4E480E" w14:textId="77777777" w:rsidR="005005CD" w:rsidRPr="00ED70A5" w:rsidRDefault="005005CD" w:rsidP="005005CD">
      <w:pPr>
        <w:jc w:val="center"/>
        <w:rPr>
          <w:rFonts w:asciiTheme="minorHAnsi" w:hAnsiTheme="minorHAnsi" w:cstheme="minorHAnsi"/>
        </w:rPr>
      </w:pPr>
    </w:p>
    <w:p w14:paraId="0B565EF0" w14:textId="6E72B795" w:rsidR="005005CD" w:rsidRPr="00ED70A5" w:rsidRDefault="00D647BF" w:rsidP="005005CD">
      <w:r w:rsidRPr="00D647BF">
        <w:rPr>
          <w:rFonts w:asciiTheme="minorHAnsi" w:hAnsiTheme="minorHAnsi" w:cstheme="minorHAnsi"/>
        </w:rPr>
        <w:t>Izvajalec na podlagi pobude s strani posrednika Sipos, posredovanje zavarovanj d.o.o., pripravi poročilo o škodnem dogajanju.</w:t>
      </w:r>
    </w:p>
    <w:p w14:paraId="0B84C534" w14:textId="77777777" w:rsidR="005005CD" w:rsidRPr="00ED70A5" w:rsidRDefault="005005CD" w:rsidP="005005CD">
      <w:pPr>
        <w:pStyle w:val="Noga"/>
        <w:tabs>
          <w:tab w:val="clear" w:pos="4536"/>
          <w:tab w:val="clear" w:pos="9072"/>
        </w:tabs>
        <w:ind w:right="-567"/>
        <w:rPr>
          <w:rFonts w:cstheme="minorHAnsi"/>
          <w:color w:val="0070C0"/>
        </w:rPr>
      </w:pPr>
    </w:p>
    <w:p w14:paraId="7F8E0F37"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 xml:space="preserve"> člen</w:t>
      </w:r>
      <w:r w:rsidRPr="00E30AAC">
        <w:rPr>
          <w:rFonts w:asciiTheme="minorHAnsi" w:hAnsiTheme="minorHAnsi" w:cstheme="minorHAnsi"/>
          <w:vertAlign w:val="superscript"/>
        </w:rPr>
        <w:footnoteReference w:id="7"/>
      </w:r>
    </w:p>
    <w:p w14:paraId="07EA9B15" w14:textId="77777777" w:rsidR="005005CD" w:rsidRPr="00ED70A5" w:rsidRDefault="005005CD" w:rsidP="005005CD">
      <w:pPr>
        <w:pStyle w:val="Odstavekseznama"/>
        <w:rPr>
          <w:rFonts w:asciiTheme="minorHAnsi" w:hAnsiTheme="minorHAnsi" w:cstheme="minorHAnsi"/>
        </w:rPr>
      </w:pPr>
    </w:p>
    <w:p w14:paraId="4E4C2FE6" w14:textId="77777777"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pri izvajanju naročila nastopa s podizvajalci, navedenimi v obrazcu OBR-</w:t>
      </w:r>
      <w:r>
        <w:rPr>
          <w:rFonts w:asciiTheme="minorHAnsi" w:hAnsiTheme="minorHAnsi" w:cstheme="minorHAnsi"/>
        </w:rPr>
        <w:t>3</w:t>
      </w:r>
      <w:r w:rsidRPr="00ED70A5">
        <w:rPr>
          <w:rFonts w:asciiTheme="minorHAnsi" w:hAnsiTheme="minorHAnsi" w:cstheme="minorHAnsi"/>
        </w:rPr>
        <w:t xml:space="preserve"> »Podatki o podizvajalcih«, ki je priloga te pogodbe. </w:t>
      </w:r>
    </w:p>
    <w:p w14:paraId="5BD65807" w14:textId="77777777"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48FBFDB4" w14:textId="77777777" w:rsidR="005005CD" w:rsidRPr="00ED70A5" w:rsidRDefault="005005CD" w:rsidP="005005CD">
      <w:pPr>
        <w:widowControl w:val="0"/>
        <w:autoSpaceDE w:val="0"/>
        <w:autoSpaceDN w:val="0"/>
        <w:adjustRightInd w:val="0"/>
        <w:jc w:val="both"/>
        <w:rPr>
          <w:rFonts w:asciiTheme="minorHAnsi" w:hAnsiTheme="minorHAnsi" w:cstheme="minorHAnsi"/>
        </w:rPr>
      </w:pPr>
    </w:p>
    <w:p w14:paraId="0640B138" w14:textId="77777777" w:rsidR="005005CD"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w:t>
      </w:r>
      <w:r>
        <w:rPr>
          <w:rFonts w:asciiTheme="minorHAnsi" w:hAnsiTheme="minorHAnsi" w:cstheme="minorHAnsi"/>
        </w:rPr>
        <w:t>3</w:t>
      </w:r>
    </w:p>
    <w:p w14:paraId="7ADB681D" w14:textId="77777777" w:rsidR="005005CD" w:rsidRPr="00ED70A5" w:rsidRDefault="005005CD" w:rsidP="005005CD">
      <w:pPr>
        <w:widowControl w:val="0"/>
        <w:autoSpaceDE w:val="0"/>
        <w:autoSpaceDN w:val="0"/>
        <w:adjustRightInd w:val="0"/>
        <w:jc w:val="both"/>
        <w:rPr>
          <w:rFonts w:asciiTheme="minorHAnsi" w:hAnsiTheme="minorHAnsi" w:cstheme="minorHAnsi"/>
        </w:rPr>
      </w:pPr>
      <w:r>
        <w:rPr>
          <w:rFonts w:asciiTheme="minorHAnsi" w:hAnsiTheme="minorHAnsi" w:cstheme="minorHAnsi"/>
        </w:rPr>
        <w:t>»</w:t>
      </w:r>
      <w:r w:rsidRPr="00ED70A5">
        <w:rPr>
          <w:rFonts w:asciiTheme="minorHAnsi" w:hAnsiTheme="minorHAnsi" w:cstheme="minorHAnsi"/>
        </w:rPr>
        <w:t xml:space="preserve">Podatki o podizvajalcih«. </w:t>
      </w:r>
    </w:p>
    <w:p w14:paraId="4E361845" w14:textId="77777777" w:rsidR="005005CD" w:rsidRPr="00ED70A5" w:rsidRDefault="005005CD" w:rsidP="005005CD">
      <w:pPr>
        <w:widowControl w:val="0"/>
        <w:autoSpaceDE w:val="0"/>
        <w:autoSpaceDN w:val="0"/>
        <w:adjustRightInd w:val="0"/>
        <w:jc w:val="both"/>
        <w:rPr>
          <w:rFonts w:asciiTheme="minorHAnsi" w:hAnsiTheme="minorHAnsi" w:cstheme="minorHAnsi"/>
        </w:rPr>
      </w:pPr>
    </w:p>
    <w:p w14:paraId="0C4DF319" w14:textId="77777777"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w:t>
      </w:r>
      <w:r w:rsidRPr="00ED70A5">
        <w:rPr>
          <w:rFonts w:asciiTheme="minorHAnsi" w:hAnsiTheme="minorHAnsi" w:cstheme="minorHAnsi"/>
        </w:rPr>
        <w:lastRenderedPageBreak/>
        <w:t xml:space="preserve">izvajalec v roku 5 dni po spremembi predložiti: </w:t>
      </w:r>
    </w:p>
    <w:p w14:paraId="2573CC5E"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izjavo, da je poravnal vse nesporne obveznosti prvotnemu podizvajalcu,   </w:t>
      </w:r>
    </w:p>
    <w:p w14:paraId="6673F429"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pooblastilo za plačilo opravljenih in prevzetih storitev oz. dobav neposredno novemu podizvajalcu in </w:t>
      </w:r>
    </w:p>
    <w:p w14:paraId="096AA3B6"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soglasje novega podizvajalca za neposredno plačilo. </w:t>
      </w:r>
    </w:p>
    <w:p w14:paraId="5B173649" w14:textId="77777777"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248A7F10" w14:textId="77777777" w:rsidR="005005CD" w:rsidRPr="00ED70A5" w:rsidRDefault="005005CD" w:rsidP="005005CD">
      <w:pPr>
        <w:rPr>
          <w:rFonts w:asciiTheme="minorHAnsi" w:hAnsiTheme="minorHAnsi" w:cstheme="minorHAnsi"/>
        </w:rPr>
      </w:pPr>
    </w:p>
    <w:p w14:paraId="70395BE8" w14:textId="77777777" w:rsidR="005005CD" w:rsidRPr="00ED70A5" w:rsidRDefault="005005CD" w:rsidP="005005CD">
      <w:pPr>
        <w:jc w:val="center"/>
        <w:rPr>
          <w:rFonts w:asciiTheme="minorHAnsi" w:hAnsiTheme="minorHAnsi" w:cstheme="minorHAnsi"/>
        </w:rPr>
      </w:pPr>
    </w:p>
    <w:p w14:paraId="6387BDFA"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699012D5" w14:textId="77777777" w:rsidR="005005CD" w:rsidRPr="00ED70A5" w:rsidRDefault="005005CD" w:rsidP="005005CD">
      <w:pPr>
        <w:rPr>
          <w:rFonts w:asciiTheme="minorHAnsi" w:hAnsiTheme="minorHAnsi" w:cstheme="minorHAnsi"/>
        </w:rPr>
      </w:pPr>
    </w:p>
    <w:p w14:paraId="572F6E9D"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165173117"/>
          <w:placeholder>
            <w:docPart w:val="3D59BC63250C437789C1C503DCC06575"/>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505870523"/>
          <w:placeholder>
            <w:docPart w:val="3D59BC63250C437789C1C503DCC06575"/>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51B352D4"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 xml:space="preserve"> </w:t>
      </w:r>
    </w:p>
    <w:p w14:paraId="677D6807" w14:textId="77777777" w:rsidR="005005CD" w:rsidRPr="00ED70A5" w:rsidRDefault="005005CD" w:rsidP="005005CD">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1062781653"/>
          <w:placeholder>
            <w:docPart w:val="3ED60F2B89154E92A3D4841FC12E7973"/>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Pr>
          <w:rFonts w:asciiTheme="minorHAnsi" w:hAnsiTheme="minorHAnsi" w:cstheme="minorHAnsi"/>
        </w:rPr>
        <w:t xml:space="preserve"> </w:t>
      </w:r>
      <w:sdt>
        <w:sdtPr>
          <w:rPr>
            <w:rFonts w:asciiTheme="minorHAnsi" w:hAnsiTheme="minorHAnsi" w:cstheme="minorHAnsi"/>
          </w:rPr>
          <w:id w:val="1607159839"/>
          <w:placeholder>
            <w:docPart w:val="B091A4853A4741A0BA7764C3DF083784"/>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 xml:space="preserve"> </w:t>
      </w:r>
      <w:r w:rsidRPr="00ED70A5">
        <w:rPr>
          <w:rFonts w:asciiTheme="minorHAnsi" w:hAnsiTheme="minorHAnsi" w:cstheme="minorHAnsi"/>
        </w:rPr>
        <w:t>, tel:</w:t>
      </w:r>
      <w:r>
        <w:rPr>
          <w:rFonts w:asciiTheme="minorHAnsi" w:hAnsiTheme="minorHAnsi" w:cstheme="minorHAnsi"/>
        </w:rPr>
        <w:t xml:space="preserve"> </w:t>
      </w:r>
      <w:sdt>
        <w:sdtPr>
          <w:rPr>
            <w:rFonts w:asciiTheme="minorHAnsi" w:hAnsiTheme="minorHAnsi" w:cstheme="minorHAnsi"/>
          </w:rPr>
          <w:id w:val="-1607884548"/>
          <w:placeholder>
            <w:docPart w:val="02D3E0AB11C84E06B8819DDEF44BCF94"/>
          </w:placeholder>
          <w:showingPlcHdr/>
          <w:text/>
        </w:sdtPr>
        <w:sdtEnd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510CCCA7" w14:textId="77777777" w:rsidR="005005CD" w:rsidRPr="00ED70A5" w:rsidRDefault="005005CD" w:rsidP="005005CD">
      <w:pPr>
        <w:rPr>
          <w:rFonts w:asciiTheme="minorHAnsi" w:hAnsiTheme="minorHAnsi" w:cstheme="minorHAnsi"/>
        </w:rPr>
      </w:pPr>
    </w:p>
    <w:p w14:paraId="73140306" w14:textId="77777777" w:rsidR="005005CD" w:rsidRDefault="005005CD" w:rsidP="005005CD">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hyperlink r:id="rId61" w:history="1">
        <w:r w:rsidRPr="00ED70A5">
          <w:rPr>
            <w:rFonts w:asciiTheme="minorHAnsi" w:hAnsiTheme="minorHAnsi" w:cstheme="minorHAnsi"/>
          </w:rPr>
          <w:t>sipos@sipos.si</w:t>
        </w:r>
      </w:hyperlink>
      <w:r w:rsidRPr="00ED70A5">
        <w:rPr>
          <w:rFonts w:asciiTheme="minorHAnsi" w:hAnsiTheme="minorHAnsi" w:cstheme="minorHAnsi"/>
        </w:rPr>
        <w:t>.</w:t>
      </w:r>
    </w:p>
    <w:p w14:paraId="61C4EDA5" w14:textId="77777777" w:rsidR="005005CD" w:rsidRPr="00ED70A5" w:rsidRDefault="005005CD" w:rsidP="005005CD">
      <w:pPr>
        <w:jc w:val="both"/>
        <w:rPr>
          <w:rFonts w:asciiTheme="minorHAnsi" w:hAnsiTheme="minorHAnsi" w:cstheme="minorHAnsi"/>
        </w:rPr>
      </w:pPr>
    </w:p>
    <w:p w14:paraId="5ADDC581" w14:textId="77777777" w:rsidR="005005CD" w:rsidRPr="00ED70A5" w:rsidRDefault="005005CD" w:rsidP="005005CD">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08EEDBA7" w14:textId="77777777" w:rsidR="005005CD" w:rsidRPr="00ED70A5" w:rsidRDefault="005005CD" w:rsidP="005005CD"/>
    <w:p w14:paraId="4E6D5DD3" w14:textId="77777777" w:rsidR="005005CD" w:rsidRPr="00ED70A5" w:rsidRDefault="005005CD" w:rsidP="005005CD">
      <w:pPr>
        <w:rPr>
          <w:rFonts w:asciiTheme="minorHAnsi" w:hAnsiTheme="minorHAnsi" w:cstheme="minorHAnsi"/>
        </w:rPr>
      </w:pPr>
    </w:p>
    <w:p w14:paraId="54B53E6B" w14:textId="77777777" w:rsidR="005005CD"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482875BF" w14:textId="77777777" w:rsidR="005005CD" w:rsidRPr="00270D89" w:rsidRDefault="005005CD" w:rsidP="005005CD">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533A0949" w14:textId="77777777" w:rsidR="005005CD" w:rsidRPr="00270D89" w:rsidRDefault="005005CD" w:rsidP="00B110E9">
      <w:pPr>
        <w:pStyle w:val="Odstavekseznama"/>
        <w:numPr>
          <w:ilvl w:val="0"/>
          <w:numId w:val="31"/>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74831ABF" w14:textId="77777777" w:rsidR="005005CD" w:rsidRPr="00270D89" w:rsidRDefault="005005CD" w:rsidP="00B110E9">
      <w:pPr>
        <w:pStyle w:val="Odstavekseznama"/>
        <w:numPr>
          <w:ilvl w:val="0"/>
          <w:numId w:val="31"/>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64A5FA6F" w14:textId="77777777" w:rsidR="005005CD" w:rsidRDefault="005005CD" w:rsidP="005005CD">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4E8567A3" w14:textId="77777777" w:rsidR="005005CD" w:rsidRPr="00ED70A5" w:rsidRDefault="005005CD" w:rsidP="005005CD">
      <w:pPr>
        <w:spacing w:before="120"/>
        <w:jc w:val="both"/>
        <w:rPr>
          <w:rFonts w:asciiTheme="minorHAnsi" w:hAnsiTheme="minorHAnsi" w:cstheme="minorHAnsi"/>
        </w:rPr>
      </w:pPr>
      <w:r w:rsidRPr="00ED70A5">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6EE5C6F5" w14:textId="77777777" w:rsidR="005005CD" w:rsidRPr="00ED70A5" w:rsidRDefault="005005CD" w:rsidP="005005CD">
      <w:pPr>
        <w:spacing w:before="288"/>
        <w:jc w:val="both"/>
        <w:rPr>
          <w:rFonts w:asciiTheme="minorHAnsi" w:hAnsiTheme="minorHAnsi" w:cstheme="minorHAnsi"/>
        </w:rPr>
      </w:pPr>
      <w:r w:rsidRPr="00ED70A5">
        <w:rPr>
          <w:rFonts w:asciiTheme="minorHAnsi" w:hAnsiTheme="minorHAnsi" w:cstheme="minorHAnsi"/>
        </w:rPr>
        <w:lastRenderedPageBreak/>
        <w:t>Naročnik lahko poleg zgoraj navedenih razlogov unovči garancijo za dobro izvedbo pogodbenih obveznosti tudi v naslednjih primerih:</w:t>
      </w:r>
    </w:p>
    <w:p w14:paraId="000E90AE"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49D11770"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757CEE51" w14:textId="77777777" w:rsidR="005005CD" w:rsidRPr="00ED70A5"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če izvajalec ne zagotavlja cen oz. premije v skladu s ponudbenim predračunom, </w:t>
      </w:r>
    </w:p>
    <w:p w14:paraId="54CF7D9B" w14:textId="77777777" w:rsidR="005005CD" w:rsidRDefault="005005CD" w:rsidP="00B110E9">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3712779B" w14:textId="77777777" w:rsidR="005005CD" w:rsidRDefault="005005CD" w:rsidP="005005CD">
      <w:pPr>
        <w:pStyle w:val="Odstavekseznama"/>
        <w:rPr>
          <w:rFonts w:asciiTheme="minorHAnsi" w:hAnsiTheme="minorHAnsi" w:cstheme="minorHAnsi"/>
        </w:rPr>
      </w:pPr>
    </w:p>
    <w:p w14:paraId="5A83360C" w14:textId="77777777" w:rsidR="005005CD" w:rsidRDefault="005005CD" w:rsidP="00B110E9">
      <w:pPr>
        <w:pStyle w:val="Odstavekseznama"/>
        <w:numPr>
          <w:ilvl w:val="0"/>
          <w:numId w:val="26"/>
        </w:numPr>
        <w:jc w:val="center"/>
        <w:rPr>
          <w:rFonts w:asciiTheme="minorHAnsi" w:hAnsiTheme="minorHAnsi" w:cstheme="minorHAnsi"/>
        </w:rPr>
      </w:pPr>
    </w:p>
    <w:p w14:paraId="76BD41CC" w14:textId="77777777" w:rsidR="005005CD" w:rsidRPr="00DC15A9" w:rsidRDefault="005005CD" w:rsidP="005005CD">
      <w:pPr>
        <w:numPr>
          <w:ilvl w:val="12"/>
          <w:numId w:val="0"/>
        </w:numPr>
        <w:spacing w:line="260" w:lineRule="atLeast"/>
        <w:jc w:val="both"/>
        <w:rPr>
          <w:rFonts w:cs="Arial"/>
          <w:sz w:val="20"/>
        </w:rPr>
      </w:pPr>
    </w:p>
    <w:p w14:paraId="55922E56" w14:textId="77777777" w:rsidR="005005CD" w:rsidRPr="00B86FE0" w:rsidRDefault="005005CD" w:rsidP="005005CD">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64088390" w14:textId="77777777" w:rsidR="005005CD" w:rsidRPr="00EC16EC" w:rsidRDefault="005005CD" w:rsidP="005005CD">
      <w:pPr>
        <w:numPr>
          <w:ilvl w:val="12"/>
          <w:numId w:val="0"/>
        </w:numPr>
        <w:spacing w:line="260" w:lineRule="atLeast"/>
        <w:jc w:val="both"/>
        <w:rPr>
          <w:rFonts w:asciiTheme="minorHAnsi" w:hAnsiTheme="minorHAnsi" w:cstheme="minorHAnsi"/>
        </w:rPr>
      </w:pPr>
    </w:p>
    <w:p w14:paraId="35AC21DA" w14:textId="77777777" w:rsidR="005005CD" w:rsidRPr="00B86FE0" w:rsidRDefault="005005CD" w:rsidP="00B110E9">
      <w:pPr>
        <w:widowControl w:val="0"/>
        <w:numPr>
          <w:ilvl w:val="0"/>
          <w:numId w:val="23"/>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17F202F7" w14:textId="77777777" w:rsidR="00C6672E" w:rsidRDefault="005005CD" w:rsidP="00B110E9">
      <w:pPr>
        <w:widowControl w:val="0"/>
        <w:numPr>
          <w:ilvl w:val="0"/>
          <w:numId w:val="23"/>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1023CF9F" w14:textId="1633D523" w:rsidR="005005CD" w:rsidRPr="00C6672E" w:rsidRDefault="005005CD" w:rsidP="00B110E9">
      <w:pPr>
        <w:widowControl w:val="0"/>
        <w:numPr>
          <w:ilvl w:val="0"/>
          <w:numId w:val="23"/>
        </w:numPr>
        <w:autoSpaceDE w:val="0"/>
        <w:autoSpaceDN w:val="0"/>
        <w:adjustRightInd w:val="0"/>
        <w:jc w:val="both"/>
        <w:rPr>
          <w:rFonts w:asciiTheme="minorHAnsi" w:hAnsiTheme="minorHAnsi" w:cstheme="minorHAnsi"/>
        </w:rPr>
      </w:pPr>
      <w:r w:rsidRPr="00C6672E">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r w:rsidR="00C6672E">
        <w:rPr>
          <w:rFonts w:asciiTheme="minorHAnsi" w:hAnsiTheme="minorHAnsi" w:cstheme="minorHAnsi"/>
        </w:rPr>
        <w:t>;</w:t>
      </w:r>
    </w:p>
    <w:p w14:paraId="1BAA5AC7" w14:textId="7D84D62A" w:rsidR="00481606" w:rsidRPr="00B86FE0" w:rsidRDefault="00481606" w:rsidP="00B110E9">
      <w:pPr>
        <w:widowControl w:val="0"/>
        <w:numPr>
          <w:ilvl w:val="0"/>
          <w:numId w:val="23"/>
        </w:numPr>
        <w:autoSpaceDE w:val="0"/>
        <w:autoSpaceDN w:val="0"/>
        <w:adjustRightInd w:val="0"/>
        <w:jc w:val="both"/>
        <w:rPr>
          <w:rFonts w:asciiTheme="minorHAnsi" w:hAnsiTheme="minorHAnsi" w:cstheme="minorHAnsi"/>
        </w:rPr>
      </w:pPr>
      <w:r>
        <w:rPr>
          <w:rFonts w:asciiTheme="minorHAnsi" w:hAnsiTheme="minorHAnsi" w:cstheme="minorHAnsi"/>
        </w:rPr>
        <w:t>delni ali popolni prevzem naročnikovih zavarovanj s strani drugega plačnika</w:t>
      </w:r>
      <w:r w:rsidR="00C6672E">
        <w:rPr>
          <w:rFonts w:asciiTheme="minorHAnsi" w:hAnsiTheme="minorHAnsi" w:cstheme="minorHAnsi"/>
        </w:rPr>
        <w:t>.</w:t>
      </w:r>
    </w:p>
    <w:p w14:paraId="48E0CB05" w14:textId="77777777" w:rsidR="005005CD" w:rsidRPr="00B86FE0" w:rsidRDefault="005005CD" w:rsidP="005005CD">
      <w:pPr>
        <w:jc w:val="center"/>
        <w:rPr>
          <w:rFonts w:asciiTheme="minorHAnsi" w:hAnsiTheme="minorHAnsi" w:cstheme="minorHAnsi"/>
        </w:rPr>
      </w:pPr>
    </w:p>
    <w:p w14:paraId="72D96ADC" w14:textId="77777777" w:rsidR="005005CD" w:rsidRPr="00EC16EC" w:rsidRDefault="005005CD" w:rsidP="00B110E9">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19E57748" w14:textId="77777777" w:rsidR="005005CD" w:rsidRPr="00EC16EC" w:rsidRDefault="005005CD" w:rsidP="005005CD">
      <w:pPr>
        <w:pStyle w:val="Odstavekseznama"/>
        <w:rPr>
          <w:rFonts w:asciiTheme="minorHAnsi" w:hAnsiTheme="minorHAnsi" w:cstheme="minorHAnsi"/>
        </w:rPr>
      </w:pPr>
    </w:p>
    <w:p w14:paraId="131DB44A"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759A3805" w14:textId="1ADAB44A"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Pogodbeni stranki se zavezujeta, da bosta izvedli vse potrebne ukrepe za obvladovanje tveganj, ki bi lahko izhajala iz nasprotja interesov, predvsem, a ne izključno z izločitvijo oseb, pri katerih je podano nasprotje interesov, iz vseh nadaljnjih postopkov, povezanih z izvajanjem predmeta pogodbe, ali z drugimi ukrepi, ki smiselno onemogočajo, da bi takšne osebe vplivale na izvajanje pogodbe, z izvedbo postopkov nadzora nad že opravljenimi dejanji oseb, pri katerih je podano nasprotje interesov, z angažiranjem druge osebe, ki bo sproti preverjala in odobrila vsa dejanja, ki jih v zvezi z izvajanjem pogodbe opravi oseba, pri kateri je podano nasprotje interesov.</w:t>
      </w:r>
    </w:p>
    <w:p w14:paraId="38642069"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743C3B13"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45B34D6D"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 xml:space="preserve">Pogodbeni stranki se zavezujeta, da bosta, v okviru veljavne zakonodaje, kot zaupne varovali vse </w:t>
      </w:r>
      <w:r w:rsidRPr="00EC16EC">
        <w:rPr>
          <w:rFonts w:asciiTheme="minorHAnsi" w:hAnsiTheme="minorHAnsi" w:cstheme="minorHAnsi"/>
        </w:rPr>
        <w:lastRenderedPageBreak/>
        <w:t>podatke in informacije, pridobljene v zvezi z naznanitvijo nasprotij interesov, morebitne osebne podatke pa bosta obdelovali v skladu z veljavnimi predpisi, ki urejajo varstvo osebnih podatkov.</w:t>
      </w:r>
    </w:p>
    <w:p w14:paraId="0AAE1C74" w14:textId="77777777" w:rsidR="005005CD" w:rsidRPr="00EC16EC" w:rsidRDefault="005005CD" w:rsidP="005005CD">
      <w:pPr>
        <w:widowControl w:val="0"/>
        <w:autoSpaceDE w:val="0"/>
        <w:autoSpaceDN w:val="0"/>
        <w:adjustRightInd w:val="0"/>
        <w:jc w:val="both"/>
        <w:rPr>
          <w:rFonts w:asciiTheme="minorHAnsi" w:hAnsiTheme="minorHAnsi" w:cstheme="minorHAnsi"/>
        </w:rPr>
      </w:pPr>
    </w:p>
    <w:p w14:paraId="5486370D" w14:textId="77777777" w:rsidR="005005CD" w:rsidRPr="00EC16EC" w:rsidRDefault="005005CD" w:rsidP="00B110E9">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3BFACE4E" w14:textId="77777777" w:rsidR="005005CD" w:rsidRPr="00EC16EC" w:rsidRDefault="005005CD" w:rsidP="005005CD">
      <w:pPr>
        <w:pStyle w:val="Odstavekseznama"/>
        <w:rPr>
          <w:rFonts w:asciiTheme="minorHAnsi" w:hAnsiTheme="minorHAnsi" w:cstheme="minorHAnsi"/>
        </w:rPr>
      </w:pPr>
    </w:p>
    <w:p w14:paraId="1FC96559"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0C41C719"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527FD3A9" w14:textId="77777777" w:rsidR="005005CD" w:rsidRPr="00EC16EC" w:rsidRDefault="005005CD" w:rsidP="005005CD">
      <w:pPr>
        <w:widowControl w:val="0"/>
        <w:autoSpaceDE w:val="0"/>
        <w:autoSpaceDN w:val="0"/>
        <w:adjustRightInd w:val="0"/>
        <w:jc w:val="both"/>
        <w:rPr>
          <w:rFonts w:asciiTheme="minorHAnsi" w:hAnsiTheme="minorHAnsi" w:cstheme="minorHAnsi"/>
        </w:rPr>
      </w:pPr>
    </w:p>
    <w:p w14:paraId="0CE7E279" w14:textId="77777777" w:rsidR="005005CD" w:rsidRPr="00EC16EC" w:rsidRDefault="005005CD" w:rsidP="00B110E9">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36E7FAE6" w14:textId="77777777" w:rsidR="005005CD" w:rsidRPr="00EC16EC" w:rsidRDefault="005005CD" w:rsidP="005005CD">
      <w:pPr>
        <w:pStyle w:val="Odstavekseznama"/>
        <w:rPr>
          <w:rFonts w:asciiTheme="minorHAnsi" w:hAnsiTheme="minorHAnsi" w:cstheme="minorHAnsi"/>
        </w:rPr>
      </w:pPr>
    </w:p>
    <w:p w14:paraId="7C911335"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649AC74C"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r>
      <w:r w:rsidRPr="00EC16EC">
        <w:rPr>
          <w:rFonts w:asciiTheme="minorHAnsi" w:hAnsiTheme="minorHAnsi" w:cstheme="minorHAnsi"/>
        </w:rPr>
        <w:b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20DC8FF2" w14:textId="53434968"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Poslovne skrivnosti oziroma zaupnih informacij ne predstavljajo naslednje informacije:</w:t>
      </w:r>
      <w:r w:rsidRPr="00EC16EC">
        <w:rPr>
          <w:rFonts w:asciiTheme="minorHAnsi" w:hAnsiTheme="minorHAnsi" w:cstheme="minorHAnsi"/>
        </w:rPr>
        <w:br/>
        <w:t>informacije, ki jih je pogodbena stranka že posedovala, še preden jih je prejela od druge pogodbene stranke, informacije, ki so bile ali postanejo javne iz drugega razloga, kot je kršenje tega dogovora, informacije iz te pogodbe oziroma v zvezi s to pogodbo, ki v skladu z veljavno zakonodajo štejejo za informacije javnega značaja vsaj ene od pogodbenih strank in jih je ta pogodbena stranka dolžna javno razkriti.</w:t>
      </w:r>
    </w:p>
    <w:p w14:paraId="488AE884" w14:textId="77777777" w:rsidR="005005CD" w:rsidRPr="00EC16EC"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Obveznost varovanja zaupnih informacij iz tega člena ostane v veljavi tudi po prenehanju veljavnosti te pogodbe.</w:t>
      </w:r>
    </w:p>
    <w:p w14:paraId="1406F33C" w14:textId="77777777" w:rsidR="005005CD" w:rsidRDefault="005005CD" w:rsidP="005005CD">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 xml:space="preserve">Izvajalec se zavezuje, da bo vse osebe, ki so pri njej v delovnem razmerju, pogodbene ter zunanje </w:t>
      </w:r>
      <w:r w:rsidRPr="00EC16EC">
        <w:rPr>
          <w:rFonts w:asciiTheme="minorHAnsi" w:hAnsiTheme="minorHAnsi" w:cstheme="minorHAnsi"/>
        </w:rPr>
        <w:lastRenderedPageBreak/>
        <w:t>sodelavce, ki se bodo seznanile s podatki v okviru izvajanja te pogodbe, pisno opozoril na dolžnost varovanja podatkov.</w:t>
      </w:r>
    </w:p>
    <w:p w14:paraId="55FA1A7C" w14:textId="77777777" w:rsidR="005005CD" w:rsidRPr="006B08C8" w:rsidRDefault="005005CD" w:rsidP="006B08C8">
      <w:pPr>
        <w:jc w:val="both"/>
        <w:rPr>
          <w:rFonts w:asciiTheme="minorHAnsi" w:hAnsiTheme="minorHAnsi" w:cstheme="minorHAnsi"/>
        </w:rPr>
      </w:pPr>
    </w:p>
    <w:p w14:paraId="76D6DE1C" w14:textId="77777777" w:rsidR="005005CD"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2C13DAEC" w14:textId="77777777" w:rsidR="005005CD" w:rsidRDefault="005005CD" w:rsidP="005005CD">
      <w:pPr>
        <w:pStyle w:val="Odstavekseznama"/>
        <w:rPr>
          <w:rFonts w:asciiTheme="minorHAnsi" w:hAnsiTheme="minorHAnsi" w:cstheme="minorHAnsi"/>
        </w:rPr>
      </w:pPr>
    </w:p>
    <w:p w14:paraId="10C2683A" w14:textId="77777777" w:rsidR="005005CD" w:rsidRPr="00ED70A5" w:rsidRDefault="005005CD" w:rsidP="005005CD">
      <w:pPr>
        <w:spacing w:before="120"/>
        <w:jc w:val="both"/>
        <w:rPr>
          <w:rFonts w:asciiTheme="minorHAnsi" w:hAnsiTheme="minorHAnsi" w:cstheme="minorHAnsi"/>
        </w:rPr>
      </w:pPr>
      <w:r w:rsidRPr="00ED70A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0D254068" w14:textId="77777777" w:rsidR="005005CD" w:rsidRDefault="005005CD" w:rsidP="005005CD">
      <w:pPr>
        <w:spacing w:before="120"/>
        <w:jc w:val="both"/>
        <w:rPr>
          <w:rFonts w:asciiTheme="minorHAnsi" w:hAnsiTheme="minorHAnsi" w:cstheme="minorHAnsi"/>
        </w:rPr>
      </w:pPr>
    </w:p>
    <w:p w14:paraId="69248642" w14:textId="77777777" w:rsidR="005005CD" w:rsidRPr="00322EBC" w:rsidRDefault="005005CD" w:rsidP="00B110E9">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393F7FD2" w14:textId="77777777" w:rsidR="005005CD" w:rsidRPr="00D74167" w:rsidRDefault="005005CD" w:rsidP="005005CD">
      <w:pPr>
        <w:ind w:left="360"/>
        <w:rPr>
          <w:rFonts w:asciiTheme="minorHAnsi" w:hAnsiTheme="minorHAnsi" w:cstheme="minorHAnsi"/>
        </w:rPr>
      </w:pPr>
    </w:p>
    <w:p w14:paraId="54178011" w14:textId="77777777" w:rsidR="005005CD" w:rsidRPr="00ED70A5" w:rsidRDefault="005005CD" w:rsidP="005005CD">
      <w:pPr>
        <w:rPr>
          <w:rFonts w:asciiTheme="minorHAnsi" w:hAnsiTheme="minorHAnsi" w:cstheme="minorHAnsi"/>
        </w:rPr>
      </w:pPr>
    </w:p>
    <w:p w14:paraId="2498F1C8" w14:textId="77777777" w:rsidR="005005CD" w:rsidRPr="00ED70A5" w:rsidRDefault="005005CD" w:rsidP="005005CD">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1A8044D3" w14:textId="77777777" w:rsidR="005005CD" w:rsidRPr="00ED70A5" w:rsidRDefault="005005CD" w:rsidP="00B110E9">
      <w:pPr>
        <w:pStyle w:val="Odstavekseznama"/>
        <w:numPr>
          <w:ilvl w:val="0"/>
          <w:numId w:val="21"/>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45DD0AD9" w14:textId="77777777" w:rsidR="005005CD" w:rsidRPr="00ED70A5" w:rsidRDefault="005005CD" w:rsidP="00B110E9">
      <w:pPr>
        <w:pStyle w:val="Odstavekseznama"/>
        <w:numPr>
          <w:ilvl w:val="0"/>
          <w:numId w:val="21"/>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4BF60983" w14:textId="77777777" w:rsidR="005005CD" w:rsidRPr="00ED70A5" w:rsidRDefault="005005CD" w:rsidP="00B110E9">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plačilom za delo, </w:t>
      </w:r>
    </w:p>
    <w:p w14:paraId="38D7C8E6" w14:textId="77777777" w:rsidR="005005CD" w:rsidRPr="00ED70A5" w:rsidRDefault="005005CD" w:rsidP="00B110E9">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delovnim časom, </w:t>
      </w:r>
    </w:p>
    <w:p w14:paraId="4942DF05" w14:textId="77777777" w:rsidR="005005CD" w:rsidRPr="00ED70A5" w:rsidRDefault="005005CD" w:rsidP="00B110E9">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počitki, </w:t>
      </w:r>
    </w:p>
    <w:p w14:paraId="257296E3" w14:textId="77777777" w:rsidR="005005CD" w:rsidRPr="00ED70A5" w:rsidRDefault="005005CD" w:rsidP="00B110E9">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381354A9" w14:textId="77777777" w:rsidR="005005CD" w:rsidRPr="00ED70A5" w:rsidRDefault="005005CD" w:rsidP="00B110E9">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58A3BB33" w14:textId="77777777" w:rsidR="005005CD" w:rsidRPr="00ED70A5" w:rsidRDefault="005005CD" w:rsidP="005005CD">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1C516B45" w14:textId="77777777" w:rsidR="005005CD" w:rsidRPr="00ED70A5" w:rsidRDefault="005005CD" w:rsidP="005005CD">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7A8D0470" w14:textId="77777777" w:rsidR="005005CD" w:rsidRPr="00ED70A5" w:rsidRDefault="005005CD" w:rsidP="005005CD">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w:t>
      </w:r>
      <w:r>
        <w:rPr>
          <w:rFonts w:asciiTheme="minorHAnsi" w:eastAsiaTheme="minorHAnsi" w:hAnsiTheme="minorHAnsi" w:cstheme="minorHAnsi"/>
          <w:lang w:eastAsia="en-US"/>
        </w:rPr>
        <w:t xml:space="preserve"> </w:t>
      </w:r>
      <w:r w:rsidRPr="00ED70A5">
        <w:rPr>
          <w:rFonts w:asciiTheme="minorHAnsi" w:eastAsiaTheme="minorHAnsi" w:hAnsiTheme="minorHAnsi" w:cstheme="minorHAnsi"/>
          <w:lang w:eastAsia="en-US"/>
        </w:rPr>
        <w:t xml:space="preserve">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F03CBE" w14:textId="77777777" w:rsidR="005005CD" w:rsidRPr="00ED70A5" w:rsidRDefault="005005CD" w:rsidP="005005CD">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315708D6" w14:textId="77777777" w:rsidR="005005CD" w:rsidRPr="00ED70A5" w:rsidRDefault="005005CD" w:rsidP="005005CD">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lastRenderedPageBreak/>
        <w:t>Če naročnik v 60 dneh od seznanitve s kršitvijo ne začne novega postopka javnega naročila, se šteje, da je pogodba razvezana šestdeseti dan od seznanitve s kršitvijo.</w:t>
      </w:r>
    </w:p>
    <w:p w14:paraId="72FABBFA" w14:textId="77777777" w:rsidR="005005CD" w:rsidRPr="00ED70A5" w:rsidRDefault="005005CD" w:rsidP="005005CD">
      <w:pPr>
        <w:numPr>
          <w:ilvl w:val="12"/>
          <w:numId w:val="0"/>
        </w:numPr>
        <w:jc w:val="both"/>
        <w:rPr>
          <w:rFonts w:asciiTheme="minorHAnsi" w:hAnsiTheme="minorHAnsi" w:cstheme="minorHAnsi"/>
        </w:rPr>
      </w:pPr>
    </w:p>
    <w:p w14:paraId="180A558B" w14:textId="77777777" w:rsidR="005005CD" w:rsidRDefault="005005CD" w:rsidP="005005CD">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5F806260" w14:textId="77777777" w:rsidR="005005CD" w:rsidRPr="00ED70A5" w:rsidRDefault="005005CD" w:rsidP="005005CD">
      <w:pPr>
        <w:numPr>
          <w:ilvl w:val="12"/>
          <w:numId w:val="0"/>
        </w:numPr>
        <w:jc w:val="both"/>
        <w:rPr>
          <w:rFonts w:asciiTheme="minorHAnsi" w:hAnsiTheme="minorHAnsi" w:cstheme="minorHAnsi"/>
        </w:rPr>
      </w:pPr>
    </w:p>
    <w:p w14:paraId="5B4AF582"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65B966FF" w14:textId="77777777" w:rsidR="005005CD" w:rsidRPr="00ED70A5" w:rsidRDefault="005005CD" w:rsidP="005005CD">
      <w:pPr>
        <w:pStyle w:val="Odstavekseznama"/>
        <w:rPr>
          <w:rFonts w:asciiTheme="minorHAnsi" w:hAnsiTheme="minorHAnsi" w:cstheme="minorHAnsi"/>
        </w:rPr>
      </w:pPr>
    </w:p>
    <w:p w14:paraId="14B13E9F" w14:textId="090B05C4" w:rsidR="005005CD" w:rsidRPr="00ED70A5" w:rsidRDefault="005005CD" w:rsidP="005005CD">
      <w:pPr>
        <w:jc w:val="both"/>
        <w:rPr>
          <w:rFonts w:asciiTheme="minorHAnsi" w:hAnsiTheme="minorHAnsi" w:cstheme="minorHAnsi"/>
        </w:rPr>
      </w:pPr>
      <w:r w:rsidRPr="00ED70A5">
        <w:rPr>
          <w:rFonts w:asciiTheme="minorHAnsi" w:hAnsiTheme="minorHAnsi" w:cstheme="minorHAnsi"/>
        </w:rPr>
        <w:t>Pogodba stopi v veljavo z dnem podpisa obeh pogodbenih strank ob pogoju, da izvajalec naročniku predloži menično izjavo z bianco menico</w:t>
      </w:r>
      <w:r>
        <w:rPr>
          <w:rFonts w:asciiTheme="minorHAnsi" w:hAnsiTheme="minorHAnsi" w:cstheme="minorHAnsi"/>
        </w:rPr>
        <w:t xml:space="preserve"> </w:t>
      </w:r>
      <w:r w:rsidRPr="00ED70A5">
        <w:rPr>
          <w:rFonts w:asciiTheme="minorHAnsi" w:hAnsiTheme="minorHAnsi" w:cstheme="minorHAnsi"/>
        </w:rPr>
        <w:t>za dobro izvedbo pogodbene obveznosti</w:t>
      </w:r>
      <w:r>
        <w:rPr>
          <w:rFonts w:asciiTheme="minorHAnsi" w:hAnsiTheme="minorHAnsi" w:cstheme="minorHAnsi"/>
        </w:rPr>
        <w:t xml:space="preserve"> (2x)</w:t>
      </w:r>
      <w:r w:rsidRPr="00ED70A5">
        <w:rPr>
          <w:rFonts w:asciiTheme="minorHAnsi" w:hAnsiTheme="minorHAnsi" w:cstheme="minorHAnsi"/>
        </w:rPr>
        <w:t xml:space="preserve">  v višini </w:t>
      </w:r>
      <w:r>
        <w:rPr>
          <w:rFonts w:asciiTheme="minorHAnsi" w:hAnsiTheme="minorHAnsi" w:cstheme="minorHAnsi"/>
        </w:rPr>
        <w:t>10</w:t>
      </w:r>
      <w:r w:rsidRPr="00ED70A5">
        <w:rPr>
          <w:rFonts w:asciiTheme="minorHAnsi" w:hAnsiTheme="minorHAnsi" w:cstheme="minorHAnsi"/>
        </w:rPr>
        <w:t>% skupne</w:t>
      </w:r>
      <w:r>
        <w:rPr>
          <w:rFonts w:asciiTheme="minorHAnsi" w:hAnsiTheme="minorHAnsi" w:cstheme="minorHAnsi"/>
        </w:rPr>
        <w:t xml:space="preserve"> pogodbene</w:t>
      </w:r>
      <w:r w:rsidRPr="00ED70A5">
        <w:rPr>
          <w:rFonts w:asciiTheme="minorHAnsi" w:hAnsiTheme="minorHAnsi" w:cstheme="minorHAnsi"/>
        </w:rPr>
        <w:t xml:space="preserve"> vrednosti z DPZP.</w:t>
      </w:r>
    </w:p>
    <w:p w14:paraId="6EBC2882" w14:textId="77777777" w:rsidR="005005CD" w:rsidRPr="00ED70A5" w:rsidRDefault="005005CD" w:rsidP="005005CD">
      <w:pPr>
        <w:spacing w:line="360" w:lineRule="auto"/>
        <w:ind w:left="360"/>
        <w:jc w:val="center"/>
        <w:rPr>
          <w:rFonts w:asciiTheme="minorHAnsi" w:hAnsiTheme="minorHAnsi" w:cstheme="minorHAnsi"/>
        </w:rPr>
      </w:pPr>
    </w:p>
    <w:p w14:paraId="436AFFC2"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7AE28B1E" w14:textId="77777777" w:rsidR="005005CD" w:rsidRPr="00ED70A5" w:rsidRDefault="005005CD" w:rsidP="005005CD">
      <w:pPr>
        <w:pStyle w:val="Odstavekseznama"/>
        <w:rPr>
          <w:rFonts w:asciiTheme="minorHAnsi" w:hAnsiTheme="minorHAnsi" w:cstheme="minorHAnsi"/>
        </w:rPr>
      </w:pPr>
    </w:p>
    <w:p w14:paraId="5FFFEF57" w14:textId="51FB5DB1"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Morebitne spore bosta pogodbeni stranki reševali sporazumno. V primeru, da sporazumna rešitev ne bo mogoča, bo spore reševalo stvarno pristojno sodišče </w:t>
      </w:r>
      <w:r w:rsidR="006B08C8">
        <w:rPr>
          <w:rFonts w:asciiTheme="minorHAnsi" w:hAnsiTheme="minorHAnsi" w:cstheme="minorHAnsi"/>
        </w:rPr>
        <w:t>po sedežu naročnika.</w:t>
      </w:r>
      <w:r w:rsidRPr="00ED70A5">
        <w:rPr>
          <w:rFonts w:asciiTheme="minorHAnsi" w:hAnsiTheme="minorHAnsi" w:cstheme="minorHAnsi"/>
        </w:rPr>
        <w:t xml:space="preserve"> </w:t>
      </w:r>
    </w:p>
    <w:p w14:paraId="788DB6BE" w14:textId="77777777" w:rsidR="005005CD" w:rsidRPr="00ED70A5" w:rsidRDefault="005005CD" w:rsidP="005005CD">
      <w:pPr>
        <w:widowControl w:val="0"/>
        <w:autoSpaceDE w:val="0"/>
        <w:autoSpaceDN w:val="0"/>
        <w:adjustRightInd w:val="0"/>
        <w:jc w:val="both"/>
        <w:rPr>
          <w:rFonts w:asciiTheme="minorHAnsi" w:hAnsiTheme="minorHAnsi" w:cstheme="minorHAnsi"/>
        </w:rPr>
      </w:pPr>
    </w:p>
    <w:p w14:paraId="6FA88491" w14:textId="77777777" w:rsidR="005005CD" w:rsidRPr="00ED70A5" w:rsidRDefault="005005CD" w:rsidP="00B110E9">
      <w:pPr>
        <w:pStyle w:val="Odstavekseznama"/>
        <w:numPr>
          <w:ilvl w:val="0"/>
          <w:numId w:val="26"/>
        </w:numPr>
        <w:jc w:val="center"/>
        <w:rPr>
          <w:rFonts w:asciiTheme="minorHAnsi" w:hAnsiTheme="minorHAnsi" w:cstheme="minorHAnsi"/>
        </w:rPr>
      </w:pPr>
      <w:r w:rsidRPr="00ED70A5">
        <w:rPr>
          <w:rFonts w:asciiTheme="minorHAnsi" w:hAnsiTheme="minorHAnsi" w:cstheme="minorHAnsi"/>
        </w:rPr>
        <w:t xml:space="preserve">člen </w:t>
      </w:r>
    </w:p>
    <w:p w14:paraId="2EF29E18" w14:textId="77777777" w:rsidR="005005CD" w:rsidRPr="00ED70A5" w:rsidRDefault="005005CD" w:rsidP="005005CD">
      <w:pPr>
        <w:pStyle w:val="Odstavekseznama"/>
        <w:rPr>
          <w:rFonts w:asciiTheme="minorHAnsi" w:hAnsiTheme="minorHAnsi" w:cstheme="minorHAnsi"/>
        </w:rPr>
      </w:pPr>
    </w:p>
    <w:p w14:paraId="2CA7DC75" w14:textId="77777777" w:rsidR="005005CD" w:rsidRPr="00ED70A5" w:rsidRDefault="005005CD" w:rsidP="005005CD">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3EC130E6" w14:textId="77777777" w:rsidR="005005CD" w:rsidRPr="00ED70A5" w:rsidRDefault="005005CD" w:rsidP="005005CD">
      <w:pPr>
        <w:jc w:val="both"/>
        <w:rPr>
          <w:rFonts w:asciiTheme="minorHAnsi" w:hAnsiTheme="minorHAnsi" w:cstheme="minorHAnsi"/>
        </w:rPr>
      </w:pPr>
    </w:p>
    <w:p w14:paraId="147DAA78" w14:textId="77777777" w:rsidR="005005CD" w:rsidRPr="00ED70A5" w:rsidRDefault="005005CD" w:rsidP="005005CD">
      <w:pPr>
        <w:widowControl w:val="0"/>
        <w:autoSpaceDE w:val="0"/>
        <w:adjustRightInd w:val="0"/>
        <w:jc w:val="both"/>
        <w:rPr>
          <w:rFonts w:asciiTheme="minorHAnsi" w:hAnsiTheme="minorHAnsi" w:cstheme="minorHAnsi"/>
        </w:rPr>
      </w:pPr>
    </w:p>
    <w:p w14:paraId="340178F0" w14:textId="77777777" w:rsidR="005005CD" w:rsidRPr="00ED70A5" w:rsidRDefault="005005CD" w:rsidP="005005CD">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5005CD" w:rsidRPr="00ED70A5" w14:paraId="3D383223" w14:textId="77777777" w:rsidTr="007514E1">
        <w:tc>
          <w:tcPr>
            <w:tcW w:w="4644" w:type="dxa"/>
            <w:shd w:val="clear" w:color="auto" w:fill="auto"/>
          </w:tcPr>
          <w:p w14:paraId="378963A2" w14:textId="77777777" w:rsidR="005005CD" w:rsidRPr="00ED70A5" w:rsidRDefault="005005CD" w:rsidP="007514E1">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2CC00C87"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5EAD663E" w14:textId="77777777" w:rsidR="005005CD" w:rsidRPr="00ED70A5" w:rsidRDefault="005005CD" w:rsidP="007514E1">
            <w:pPr>
              <w:jc w:val="center"/>
              <w:rPr>
                <w:rFonts w:asciiTheme="minorHAnsi" w:hAnsiTheme="minorHAnsi" w:cstheme="minorHAnsi"/>
              </w:rPr>
            </w:pPr>
            <w:r w:rsidRPr="00ED70A5">
              <w:rPr>
                <w:rFonts w:asciiTheme="minorHAnsi" w:hAnsiTheme="minorHAnsi" w:cstheme="minorHAnsi"/>
              </w:rPr>
              <w:t>Podpisano dne: ______________</w:t>
            </w:r>
          </w:p>
        </w:tc>
      </w:tr>
      <w:tr w:rsidR="005005CD" w:rsidRPr="00ED70A5" w14:paraId="1294ACC2" w14:textId="77777777" w:rsidTr="007514E1">
        <w:tc>
          <w:tcPr>
            <w:tcW w:w="4644" w:type="dxa"/>
            <w:shd w:val="clear" w:color="auto" w:fill="auto"/>
          </w:tcPr>
          <w:p w14:paraId="2FE84BD9" w14:textId="77777777" w:rsidR="005005CD" w:rsidRPr="00ED70A5" w:rsidRDefault="005005CD" w:rsidP="007514E1">
            <w:pPr>
              <w:jc w:val="center"/>
              <w:rPr>
                <w:rFonts w:asciiTheme="minorHAnsi" w:hAnsiTheme="minorHAnsi" w:cstheme="minorHAnsi"/>
              </w:rPr>
            </w:pPr>
            <w:bookmarkStart w:id="40" w:name="_Hlk63617115"/>
          </w:p>
          <w:p w14:paraId="7DB28338" w14:textId="77777777" w:rsidR="005005CD" w:rsidRPr="00ED70A5" w:rsidRDefault="005005CD" w:rsidP="007514E1">
            <w:pPr>
              <w:jc w:val="center"/>
              <w:rPr>
                <w:rFonts w:asciiTheme="minorHAnsi" w:hAnsiTheme="minorHAnsi" w:cstheme="minorHAnsi"/>
              </w:rPr>
            </w:pPr>
            <w:r w:rsidRPr="00ED70A5">
              <w:rPr>
                <w:rFonts w:asciiTheme="minorHAnsi" w:hAnsiTheme="minorHAnsi" w:cstheme="minorHAnsi"/>
              </w:rPr>
              <w:t>Izvajalec:</w:t>
            </w:r>
          </w:p>
        </w:tc>
        <w:tc>
          <w:tcPr>
            <w:tcW w:w="284" w:type="dxa"/>
            <w:shd w:val="clear" w:color="auto" w:fill="auto"/>
          </w:tcPr>
          <w:p w14:paraId="4460EECF"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55B65197" w14:textId="77777777" w:rsidR="005005CD" w:rsidRPr="00ED70A5" w:rsidRDefault="005005CD" w:rsidP="007514E1">
            <w:pPr>
              <w:jc w:val="center"/>
              <w:rPr>
                <w:rFonts w:asciiTheme="minorHAnsi" w:hAnsiTheme="minorHAnsi" w:cstheme="minorHAnsi"/>
              </w:rPr>
            </w:pPr>
          </w:p>
          <w:p w14:paraId="4E64F841" w14:textId="77777777" w:rsidR="005005CD" w:rsidRPr="00ED70A5" w:rsidRDefault="005005CD" w:rsidP="007514E1">
            <w:pPr>
              <w:jc w:val="center"/>
              <w:rPr>
                <w:rFonts w:asciiTheme="minorHAnsi" w:hAnsiTheme="minorHAnsi" w:cstheme="minorHAnsi"/>
              </w:rPr>
            </w:pPr>
            <w:r w:rsidRPr="00ED70A5">
              <w:rPr>
                <w:rFonts w:asciiTheme="minorHAnsi" w:hAnsiTheme="minorHAnsi" w:cstheme="minorHAnsi"/>
              </w:rPr>
              <w:t>Naročnik:</w:t>
            </w:r>
          </w:p>
        </w:tc>
      </w:tr>
      <w:tr w:rsidR="005005CD" w:rsidRPr="00ED70A5" w14:paraId="369894A8" w14:textId="77777777" w:rsidTr="007514E1">
        <w:tc>
          <w:tcPr>
            <w:tcW w:w="4644" w:type="dxa"/>
            <w:shd w:val="clear" w:color="auto" w:fill="auto"/>
          </w:tcPr>
          <w:sdt>
            <w:sdtPr>
              <w:rPr>
                <w:rFonts w:asciiTheme="minorHAnsi" w:hAnsiTheme="minorHAnsi" w:cstheme="minorHAnsi"/>
              </w:rPr>
              <w:id w:val="1258954098"/>
              <w:placeholder>
                <w:docPart w:val="B5566992E54744BA9E8909BDA676EB5A"/>
              </w:placeholder>
              <w:showingPlcHdr/>
              <w:text/>
            </w:sdtPr>
            <w:sdtEndPr/>
            <w:sdtContent>
              <w:p w14:paraId="6CB44B77" w14:textId="77777777" w:rsidR="005005CD" w:rsidRPr="00ED70A5" w:rsidRDefault="005005CD" w:rsidP="007514E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5BC00EE3" w14:textId="77777777" w:rsidR="005005CD" w:rsidRPr="00ED70A5" w:rsidRDefault="005005CD" w:rsidP="007514E1">
            <w:pPr>
              <w:jc w:val="center"/>
              <w:rPr>
                <w:rFonts w:asciiTheme="minorHAnsi" w:hAnsiTheme="minorHAnsi" w:cstheme="minorHAnsi"/>
              </w:rPr>
            </w:pPr>
          </w:p>
        </w:tc>
        <w:tc>
          <w:tcPr>
            <w:tcW w:w="284" w:type="dxa"/>
            <w:shd w:val="clear" w:color="auto" w:fill="auto"/>
          </w:tcPr>
          <w:p w14:paraId="720801A3"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3833CEFD" w14:textId="0A4DCC5A" w:rsidR="005005CD" w:rsidRPr="00ED70A5" w:rsidRDefault="001B488D" w:rsidP="007514E1">
            <w:pPr>
              <w:jc w:val="center"/>
              <w:rPr>
                <w:rFonts w:asciiTheme="minorHAnsi" w:hAnsiTheme="minorHAnsi" w:cstheme="minorHAnsi"/>
                <w:bCs/>
              </w:rPr>
            </w:pPr>
            <w:r w:rsidRPr="001901D6">
              <w:rPr>
                <w:rFonts w:asciiTheme="minorHAnsi" w:hAnsiTheme="minorHAnsi" w:cstheme="minorHAnsi"/>
                <w:iCs/>
              </w:rPr>
              <w:t>GASILSKO REŠEVALNA SLUŽBA KRANJ</w:t>
            </w:r>
          </w:p>
        </w:tc>
      </w:tr>
      <w:tr w:rsidR="005005CD" w:rsidRPr="00ED70A5" w14:paraId="6E0CDF5B" w14:textId="77777777" w:rsidTr="007514E1">
        <w:tc>
          <w:tcPr>
            <w:tcW w:w="4644" w:type="dxa"/>
            <w:shd w:val="clear" w:color="auto" w:fill="auto"/>
          </w:tcPr>
          <w:p w14:paraId="168BB538" w14:textId="77777777" w:rsidR="005005CD" w:rsidRPr="00ED70A5" w:rsidRDefault="005005CD" w:rsidP="007514E1">
            <w:pPr>
              <w:jc w:val="center"/>
              <w:rPr>
                <w:rFonts w:asciiTheme="minorHAnsi" w:hAnsiTheme="minorHAnsi" w:cstheme="minorHAnsi"/>
              </w:rPr>
            </w:pPr>
          </w:p>
        </w:tc>
        <w:tc>
          <w:tcPr>
            <w:tcW w:w="284" w:type="dxa"/>
            <w:shd w:val="clear" w:color="auto" w:fill="auto"/>
          </w:tcPr>
          <w:p w14:paraId="08B3E410"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7840EE8F" w14:textId="77777777" w:rsidR="005005CD" w:rsidRPr="00ED70A5" w:rsidRDefault="005005CD" w:rsidP="007514E1">
            <w:pPr>
              <w:jc w:val="center"/>
              <w:rPr>
                <w:rFonts w:asciiTheme="minorHAnsi" w:hAnsiTheme="minorHAnsi" w:cstheme="minorHAnsi"/>
                <w:b/>
              </w:rPr>
            </w:pPr>
          </w:p>
        </w:tc>
      </w:tr>
      <w:tr w:rsidR="005005CD" w:rsidRPr="00ED70A5" w14:paraId="326605E3" w14:textId="77777777" w:rsidTr="007514E1">
        <w:tc>
          <w:tcPr>
            <w:tcW w:w="4644" w:type="dxa"/>
            <w:shd w:val="clear" w:color="auto" w:fill="auto"/>
          </w:tcPr>
          <w:p w14:paraId="7EE18630" w14:textId="77777777" w:rsidR="005005CD" w:rsidRPr="00ED70A5" w:rsidRDefault="005005CD" w:rsidP="007514E1">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2CE5E171"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0A06653A" w14:textId="25EB2A46" w:rsidR="005005CD" w:rsidRPr="00ED70A5" w:rsidRDefault="00922DE5" w:rsidP="007514E1">
            <w:pPr>
              <w:jc w:val="center"/>
              <w:rPr>
                <w:rFonts w:asciiTheme="minorHAnsi" w:hAnsiTheme="minorHAnsi" w:cstheme="minorHAnsi"/>
                <w:b/>
              </w:rPr>
            </w:pPr>
            <w:r>
              <w:rPr>
                <w:rFonts w:asciiTheme="minorHAnsi" w:hAnsiTheme="minorHAnsi" w:cstheme="minorHAnsi"/>
              </w:rPr>
              <w:t>Direktor</w:t>
            </w:r>
            <w:r w:rsidR="005005CD" w:rsidRPr="00ED70A5">
              <w:rPr>
                <w:rFonts w:asciiTheme="minorHAnsi" w:hAnsiTheme="minorHAnsi" w:cstheme="minorHAnsi"/>
              </w:rPr>
              <w:t>:</w:t>
            </w:r>
          </w:p>
        </w:tc>
      </w:tr>
      <w:tr w:rsidR="005005CD" w:rsidRPr="00ED70A5" w14:paraId="068765E1" w14:textId="77777777" w:rsidTr="007514E1">
        <w:sdt>
          <w:sdtPr>
            <w:rPr>
              <w:rFonts w:asciiTheme="minorHAnsi" w:hAnsiTheme="minorHAnsi" w:cstheme="minorHAnsi"/>
            </w:rPr>
            <w:id w:val="-1084681811"/>
            <w:placeholder>
              <w:docPart w:val="B5566992E54744BA9E8909BDA676EB5A"/>
            </w:placeholder>
            <w:showingPlcHdr/>
            <w:text/>
          </w:sdtPr>
          <w:sdtEndPr/>
          <w:sdtContent>
            <w:tc>
              <w:tcPr>
                <w:tcW w:w="4644" w:type="dxa"/>
                <w:shd w:val="clear" w:color="auto" w:fill="auto"/>
              </w:tcPr>
              <w:p w14:paraId="0EFCA890" w14:textId="77777777" w:rsidR="005005CD" w:rsidRPr="00ED70A5" w:rsidRDefault="005005CD" w:rsidP="007514E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0DDB60A7"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34178CF5" w14:textId="2BE84FE5" w:rsidR="005005CD" w:rsidRPr="00ED70A5" w:rsidRDefault="001B488D" w:rsidP="007514E1">
            <w:pPr>
              <w:jc w:val="center"/>
              <w:rPr>
                <w:rFonts w:asciiTheme="minorHAnsi" w:hAnsiTheme="minorHAnsi" w:cstheme="minorHAnsi"/>
              </w:rPr>
            </w:pPr>
            <w:r>
              <w:rPr>
                <w:rFonts w:asciiTheme="minorHAnsi" w:hAnsiTheme="minorHAnsi" w:cstheme="minorHAnsi"/>
              </w:rPr>
              <w:t>Tomaž Vilfan</w:t>
            </w:r>
          </w:p>
        </w:tc>
      </w:tr>
      <w:tr w:rsidR="005005CD" w:rsidRPr="00ED70A5" w14:paraId="5040D5B9" w14:textId="77777777" w:rsidTr="007514E1">
        <w:tc>
          <w:tcPr>
            <w:tcW w:w="4644" w:type="dxa"/>
            <w:shd w:val="clear" w:color="auto" w:fill="auto"/>
          </w:tcPr>
          <w:p w14:paraId="135C182C" w14:textId="77777777" w:rsidR="005005CD" w:rsidRPr="00ED70A5" w:rsidRDefault="005005CD" w:rsidP="007514E1">
            <w:pPr>
              <w:jc w:val="center"/>
              <w:rPr>
                <w:rFonts w:asciiTheme="minorHAnsi" w:hAnsiTheme="minorHAnsi" w:cstheme="minorHAnsi"/>
              </w:rPr>
            </w:pPr>
          </w:p>
        </w:tc>
        <w:tc>
          <w:tcPr>
            <w:tcW w:w="284" w:type="dxa"/>
            <w:shd w:val="clear" w:color="auto" w:fill="auto"/>
          </w:tcPr>
          <w:p w14:paraId="4F1802A3" w14:textId="77777777" w:rsidR="005005CD" w:rsidRPr="00ED70A5" w:rsidRDefault="005005CD" w:rsidP="007514E1">
            <w:pPr>
              <w:jc w:val="center"/>
              <w:rPr>
                <w:rFonts w:asciiTheme="minorHAnsi" w:hAnsiTheme="minorHAnsi" w:cstheme="minorHAnsi"/>
              </w:rPr>
            </w:pPr>
          </w:p>
        </w:tc>
        <w:tc>
          <w:tcPr>
            <w:tcW w:w="4850" w:type="dxa"/>
            <w:shd w:val="clear" w:color="auto" w:fill="auto"/>
          </w:tcPr>
          <w:p w14:paraId="6729F8F6" w14:textId="77777777" w:rsidR="005005CD" w:rsidRPr="00ED70A5" w:rsidRDefault="005005CD" w:rsidP="007514E1">
            <w:pPr>
              <w:jc w:val="center"/>
              <w:rPr>
                <w:rFonts w:asciiTheme="minorHAnsi" w:hAnsiTheme="minorHAnsi" w:cstheme="minorHAnsi"/>
              </w:rPr>
            </w:pPr>
          </w:p>
        </w:tc>
      </w:tr>
      <w:tr w:rsidR="005005CD" w:rsidRPr="00ED70A5" w14:paraId="7264FD11" w14:textId="77777777" w:rsidTr="007514E1">
        <w:tc>
          <w:tcPr>
            <w:tcW w:w="4644" w:type="dxa"/>
            <w:tcBorders>
              <w:bottom w:val="single" w:sz="4" w:space="0" w:color="auto"/>
            </w:tcBorders>
            <w:shd w:val="clear" w:color="auto" w:fill="auto"/>
          </w:tcPr>
          <w:p w14:paraId="62540AAC" w14:textId="77777777" w:rsidR="005005CD" w:rsidRPr="00ED70A5" w:rsidRDefault="005005CD" w:rsidP="007514E1">
            <w:pPr>
              <w:jc w:val="center"/>
              <w:rPr>
                <w:rFonts w:asciiTheme="minorHAnsi" w:hAnsiTheme="minorHAnsi" w:cstheme="minorHAnsi"/>
              </w:rPr>
            </w:pPr>
          </w:p>
        </w:tc>
        <w:tc>
          <w:tcPr>
            <w:tcW w:w="284" w:type="dxa"/>
            <w:shd w:val="clear" w:color="auto" w:fill="auto"/>
          </w:tcPr>
          <w:p w14:paraId="4D2A5AF9" w14:textId="77777777" w:rsidR="005005CD" w:rsidRPr="00ED70A5" w:rsidRDefault="005005CD" w:rsidP="007514E1">
            <w:pPr>
              <w:jc w:val="center"/>
              <w:rPr>
                <w:rFonts w:asciiTheme="minorHAnsi" w:hAnsiTheme="minorHAnsi" w:cstheme="minorHAnsi"/>
              </w:rPr>
            </w:pPr>
          </w:p>
        </w:tc>
        <w:tc>
          <w:tcPr>
            <w:tcW w:w="4850" w:type="dxa"/>
            <w:tcBorders>
              <w:bottom w:val="single" w:sz="4" w:space="0" w:color="auto"/>
            </w:tcBorders>
            <w:shd w:val="clear" w:color="auto" w:fill="auto"/>
          </w:tcPr>
          <w:p w14:paraId="6CF0F146" w14:textId="77777777" w:rsidR="005005CD" w:rsidRPr="00ED70A5" w:rsidRDefault="005005CD" w:rsidP="007514E1">
            <w:pPr>
              <w:jc w:val="center"/>
              <w:rPr>
                <w:rFonts w:asciiTheme="minorHAnsi" w:hAnsiTheme="minorHAnsi" w:cstheme="minorHAnsi"/>
              </w:rPr>
            </w:pPr>
          </w:p>
        </w:tc>
      </w:tr>
      <w:bookmarkEnd w:id="40"/>
    </w:tbl>
    <w:p w14:paraId="274D7215" w14:textId="77777777" w:rsidR="005005CD" w:rsidRPr="00ED70A5" w:rsidRDefault="005005CD" w:rsidP="005005CD">
      <w:pPr>
        <w:jc w:val="both"/>
        <w:rPr>
          <w:rFonts w:asciiTheme="minorHAnsi" w:hAnsiTheme="minorHAnsi" w:cstheme="minorHAnsi"/>
        </w:rPr>
      </w:pPr>
    </w:p>
    <w:p w14:paraId="17B8C1F3" w14:textId="77777777" w:rsidR="00FA7216" w:rsidRPr="00ED70A5" w:rsidRDefault="00FA7216" w:rsidP="00FA7216">
      <w:pPr>
        <w:rPr>
          <w:rFonts w:asciiTheme="minorHAnsi" w:hAnsiTheme="minorHAnsi" w:cstheme="minorHAnsi"/>
          <w:b/>
          <w:i/>
        </w:rPr>
        <w:sectPr w:rsidR="00FA7216" w:rsidRPr="00ED70A5" w:rsidSect="00FA7216">
          <w:pgSz w:w="11906" w:h="16838"/>
          <w:pgMar w:top="1276" w:right="1274" w:bottom="1440" w:left="1134" w:header="709" w:footer="709" w:gutter="0"/>
          <w:cols w:space="708"/>
          <w:docGrid w:linePitch="360"/>
        </w:sectPr>
      </w:pPr>
    </w:p>
    <w:p w14:paraId="66DD5218" w14:textId="77777777"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b/>
          <w:i/>
        </w:rPr>
        <w:lastRenderedPageBreak/>
        <w:t>OBR-6</w:t>
      </w:r>
    </w:p>
    <w:p w14:paraId="53A36265" w14:textId="77777777" w:rsidR="00522AE2" w:rsidRPr="00170C54" w:rsidRDefault="00522AE2" w:rsidP="00522AE2">
      <w:pPr>
        <w:tabs>
          <w:tab w:val="left" w:pos="2694"/>
          <w:tab w:val="left" w:pos="2977"/>
        </w:tabs>
        <w:ind w:right="1"/>
        <w:rPr>
          <w:rFonts w:asciiTheme="minorHAnsi" w:hAnsiTheme="minorHAnsi" w:cstheme="minorHAnsi"/>
          <w:bCs/>
          <w:i/>
          <w:iCs/>
        </w:rPr>
      </w:pPr>
      <w:r w:rsidRPr="00170C54">
        <w:rPr>
          <w:rFonts w:asciiTheme="minorHAnsi" w:hAnsiTheme="minorHAnsi" w:cstheme="minorHAnsi"/>
          <w:bCs/>
          <w:i/>
          <w:iCs/>
        </w:rPr>
        <w:t>OBRAZEC GARANCIJE ZA DOBRO IZVEDBO POGODBENIH OBVEZNOSTI</w:t>
      </w:r>
    </w:p>
    <w:p w14:paraId="3E02AA50" w14:textId="77777777" w:rsidR="00522AE2" w:rsidRPr="00170C54" w:rsidRDefault="00522AE2" w:rsidP="00522AE2">
      <w:pPr>
        <w:autoSpaceDE w:val="0"/>
        <w:autoSpaceDN w:val="0"/>
        <w:adjustRightInd w:val="0"/>
        <w:rPr>
          <w:rFonts w:asciiTheme="minorHAnsi" w:hAnsiTheme="minorHAnsi" w:cstheme="minorHAnsi"/>
          <w:b/>
        </w:rPr>
      </w:pPr>
    </w:p>
    <w:p w14:paraId="074C8EF1" w14:textId="77777777" w:rsidR="00522AE2" w:rsidRPr="00170C54" w:rsidRDefault="00522AE2" w:rsidP="00522AE2">
      <w:pPr>
        <w:autoSpaceDE w:val="0"/>
        <w:autoSpaceDN w:val="0"/>
        <w:adjustRightInd w:val="0"/>
        <w:jc w:val="center"/>
        <w:rPr>
          <w:rFonts w:asciiTheme="minorHAnsi" w:hAnsiTheme="minorHAnsi" w:cstheme="minorHAnsi"/>
          <w:b/>
        </w:rPr>
      </w:pPr>
      <w:r w:rsidRPr="00170C54">
        <w:rPr>
          <w:rFonts w:asciiTheme="minorHAnsi" w:hAnsiTheme="minorHAnsi" w:cstheme="minorHAnsi"/>
          <w:b/>
        </w:rPr>
        <w:t>MENIČNA IZJAVA</w:t>
      </w:r>
    </w:p>
    <w:p w14:paraId="1F1458CB" w14:textId="77777777" w:rsidR="00522AE2" w:rsidRPr="00170C54" w:rsidRDefault="00522AE2" w:rsidP="00522AE2">
      <w:pPr>
        <w:autoSpaceDE w:val="0"/>
        <w:autoSpaceDN w:val="0"/>
        <w:adjustRightInd w:val="0"/>
        <w:jc w:val="center"/>
        <w:rPr>
          <w:rFonts w:asciiTheme="minorHAnsi" w:hAnsiTheme="minorHAnsi" w:cstheme="minorHAnsi"/>
        </w:rPr>
      </w:pPr>
      <w:r w:rsidRPr="00170C54">
        <w:rPr>
          <w:rFonts w:asciiTheme="minorHAnsi" w:hAnsiTheme="minorHAnsi" w:cstheme="minorHAnsi"/>
        </w:rPr>
        <w:t>s pooblastilom za unovčenje</w:t>
      </w:r>
    </w:p>
    <w:p w14:paraId="6A9F21C9" w14:textId="77777777" w:rsidR="00522AE2" w:rsidRPr="00170C54" w:rsidRDefault="00522AE2" w:rsidP="00522AE2">
      <w:pPr>
        <w:autoSpaceDE w:val="0"/>
        <w:autoSpaceDN w:val="0"/>
        <w:adjustRightInd w:val="0"/>
        <w:jc w:val="center"/>
        <w:rPr>
          <w:rFonts w:asciiTheme="minorHAnsi" w:hAnsiTheme="minorHAnsi" w:cstheme="minorHAnsi"/>
        </w:rPr>
      </w:pPr>
    </w:p>
    <w:p w14:paraId="75E00524" w14:textId="77777777"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rPr>
        <w:t xml:space="preserve">Izvajalec:  </w:t>
      </w:r>
      <w:sdt>
        <w:sdtPr>
          <w:rPr>
            <w:rFonts w:asciiTheme="minorHAnsi" w:hAnsiTheme="minorHAnsi" w:cstheme="minorHAnsi"/>
          </w:rPr>
          <w:id w:val="-2068870242"/>
          <w:placeholder>
            <w:docPart w:val="10CFEFF3675A4C75AD9609488FAF913A"/>
          </w:placeholder>
          <w:showingPlcHdr/>
        </w:sdtPr>
        <w:sdtEndPr/>
        <w:sdtContent>
          <w:r w:rsidRPr="00170C54">
            <w:rPr>
              <w:rStyle w:val="Besedilooznabemesta"/>
              <w:rFonts w:asciiTheme="minorHAnsi" w:eastAsia="MS ??" w:hAnsiTheme="minorHAnsi" w:cstheme="minorHAnsi"/>
            </w:rPr>
            <w:t>Kliknite ali tapnite tukaj, če želite vnesti besedilo.</w:t>
          </w:r>
        </w:sdtContent>
      </w:sdt>
    </w:p>
    <w:p w14:paraId="2E323036" w14:textId="77777777" w:rsidR="00522AE2" w:rsidRPr="00170C54" w:rsidRDefault="00522AE2" w:rsidP="00522AE2">
      <w:pPr>
        <w:autoSpaceDE w:val="0"/>
        <w:autoSpaceDN w:val="0"/>
        <w:adjustRightInd w:val="0"/>
        <w:rPr>
          <w:rFonts w:asciiTheme="minorHAnsi" w:hAnsiTheme="minorHAnsi" w:cstheme="minorHAnsi"/>
        </w:rPr>
      </w:pPr>
    </w:p>
    <w:p w14:paraId="5BA40BA1" w14:textId="32AFCB23" w:rsidR="001B488D" w:rsidRDefault="00137028" w:rsidP="001B488D">
      <w:pPr>
        <w:ind w:left="2127" w:hanging="2127"/>
        <w:rPr>
          <w:rFonts w:asciiTheme="minorHAnsi" w:hAnsiTheme="minorHAnsi" w:cstheme="minorHAnsi"/>
        </w:rPr>
      </w:pPr>
      <w:r w:rsidRPr="00170C54">
        <w:rPr>
          <w:rFonts w:asciiTheme="minorHAnsi" w:hAnsiTheme="minorHAnsi" w:cstheme="minorHAnsi"/>
        </w:rPr>
        <w:t>N</w:t>
      </w:r>
      <w:r w:rsidR="00522AE2" w:rsidRPr="00170C54">
        <w:rPr>
          <w:rFonts w:asciiTheme="minorHAnsi" w:hAnsiTheme="minorHAnsi" w:cstheme="minorHAnsi"/>
        </w:rPr>
        <w:t>aročniku</w:t>
      </w:r>
      <w:r>
        <w:rPr>
          <w:rFonts w:asciiTheme="minorHAnsi" w:hAnsiTheme="minorHAnsi" w:cstheme="minorHAnsi"/>
        </w:rPr>
        <w:t>:</w:t>
      </w:r>
      <w:r w:rsidR="00522AE2" w:rsidRPr="00170C54">
        <w:rPr>
          <w:rFonts w:asciiTheme="minorHAnsi" w:hAnsiTheme="minorHAnsi" w:cstheme="minorHAnsi"/>
        </w:rPr>
        <w:t xml:space="preserve"> </w:t>
      </w:r>
      <w:r w:rsidR="001B488D" w:rsidRPr="001901D6">
        <w:rPr>
          <w:rFonts w:asciiTheme="minorHAnsi" w:hAnsiTheme="minorHAnsi" w:cstheme="minorHAnsi"/>
          <w:iCs/>
        </w:rPr>
        <w:t>GASILSKO REŠEVALNA SLUŽBA KRANJ</w:t>
      </w:r>
      <w:r w:rsidR="001B488D" w:rsidRPr="00170C54">
        <w:rPr>
          <w:rFonts w:asciiTheme="minorHAnsi" w:hAnsiTheme="minorHAnsi" w:cstheme="minorHAnsi"/>
        </w:rPr>
        <w:t xml:space="preserve">, </w:t>
      </w:r>
      <w:r w:rsidR="001B488D" w:rsidRPr="001901D6">
        <w:rPr>
          <w:rFonts w:asciiTheme="minorHAnsi" w:hAnsiTheme="minorHAnsi" w:cstheme="minorHAnsi"/>
        </w:rPr>
        <w:t>Bleiweisova cesta 34</w:t>
      </w:r>
      <w:r w:rsidR="001B488D" w:rsidRPr="00170C54">
        <w:rPr>
          <w:rFonts w:asciiTheme="minorHAnsi" w:hAnsiTheme="minorHAnsi" w:cstheme="minorHAnsi"/>
        </w:rPr>
        <w:t xml:space="preserve">, </w:t>
      </w:r>
      <w:r w:rsidR="001B488D">
        <w:rPr>
          <w:rFonts w:asciiTheme="minorHAnsi" w:hAnsiTheme="minorHAnsi" w:cstheme="minorHAnsi"/>
        </w:rPr>
        <w:t>4000 Kranj</w:t>
      </w:r>
      <w:r w:rsidR="00522AE2" w:rsidRPr="00170C54">
        <w:rPr>
          <w:rFonts w:asciiTheme="minorHAnsi" w:hAnsiTheme="minorHAnsi" w:cstheme="minorHAnsi"/>
        </w:rPr>
        <w:t xml:space="preserve">, </w:t>
      </w:r>
    </w:p>
    <w:p w14:paraId="28304B05" w14:textId="77777777" w:rsidR="00137028" w:rsidRDefault="00137028" w:rsidP="001B488D">
      <w:pPr>
        <w:ind w:left="2127" w:hanging="2127"/>
        <w:rPr>
          <w:rFonts w:asciiTheme="minorHAnsi" w:hAnsiTheme="minorHAnsi" w:cstheme="minorHAnsi"/>
        </w:rPr>
      </w:pPr>
    </w:p>
    <w:p w14:paraId="56706474" w14:textId="1D10CA5E" w:rsidR="00522AE2" w:rsidRPr="00170C54" w:rsidRDefault="00522AE2" w:rsidP="001B488D">
      <w:pPr>
        <w:ind w:left="2127" w:hanging="2127"/>
        <w:rPr>
          <w:rFonts w:asciiTheme="minorHAnsi" w:hAnsiTheme="minorHAnsi" w:cstheme="minorHAnsi"/>
        </w:rPr>
      </w:pPr>
      <w:r w:rsidRPr="00170C54">
        <w:rPr>
          <w:rFonts w:asciiTheme="minorHAnsi" w:hAnsiTheme="minorHAnsi" w:cstheme="minorHAnsi"/>
        </w:rPr>
        <w:t>kot garancijo</w:t>
      </w:r>
      <w:r w:rsidR="001B488D">
        <w:rPr>
          <w:rFonts w:asciiTheme="minorHAnsi" w:hAnsiTheme="minorHAnsi" w:cstheme="minorHAnsi"/>
        </w:rPr>
        <w:t xml:space="preserve"> </w:t>
      </w:r>
      <w:r w:rsidRPr="00170C54">
        <w:rPr>
          <w:rFonts w:asciiTheme="minorHAnsi" w:hAnsiTheme="minorHAnsi" w:cstheme="minorHAnsi"/>
        </w:rPr>
        <w:t>za dobro izvedbo</w:t>
      </w:r>
      <w:r w:rsidR="00434A74">
        <w:rPr>
          <w:rFonts w:asciiTheme="minorHAnsi" w:hAnsiTheme="minorHAnsi" w:cstheme="minorHAnsi"/>
        </w:rPr>
        <w:t xml:space="preserve"> </w:t>
      </w:r>
      <w:r w:rsidRPr="00170C54">
        <w:rPr>
          <w:rFonts w:asciiTheme="minorHAnsi" w:hAnsiTheme="minorHAnsi" w:cstheme="minorHAnsi"/>
        </w:rPr>
        <w:t>pogodbenih obveznosti</w:t>
      </w:r>
      <w:r w:rsidR="001B488D">
        <w:rPr>
          <w:rFonts w:asciiTheme="minorHAnsi" w:hAnsiTheme="minorHAnsi" w:cstheme="minorHAnsi"/>
        </w:rPr>
        <w:t xml:space="preserve"> v okviru javnega naročila</w:t>
      </w:r>
      <w:r w:rsidRPr="00170C54">
        <w:rPr>
          <w:rFonts w:asciiTheme="minorHAnsi" w:hAnsiTheme="minorHAnsi" w:cstheme="minorHAnsi"/>
        </w:rPr>
        <w:t>:</w:t>
      </w:r>
    </w:p>
    <w:p w14:paraId="30CA9201" w14:textId="77777777" w:rsidR="00522AE2" w:rsidRPr="00170C54" w:rsidRDefault="00522AE2" w:rsidP="00522AE2">
      <w:pPr>
        <w:autoSpaceDE w:val="0"/>
        <w:autoSpaceDN w:val="0"/>
        <w:adjustRightInd w:val="0"/>
        <w:rPr>
          <w:rFonts w:asciiTheme="minorHAnsi" w:hAnsiTheme="minorHAnsi" w:cstheme="minorHAnsi"/>
        </w:rPr>
      </w:pPr>
    </w:p>
    <w:p w14:paraId="664FFE5D" w14:textId="04639D8B" w:rsidR="00522AE2" w:rsidRPr="00170C54" w:rsidRDefault="00522AE2" w:rsidP="00522AE2">
      <w:pPr>
        <w:jc w:val="both"/>
        <w:rPr>
          <w:rFonts w:asciiTheme="minorHAnsi" w:hAnsiTheme="minorHAnsi" w:cstheme="minorHAnsi"/>
          <w:b/>
        </w:rPr>
      </w:pPr>
      <w:r w:rsidRPr="00170C54">
        <w:rPr>
          <w:rFonts w:asciiTheme="minorHAnsi" w:hAnsiTheme="minorHAnsi" w:cstheme="minorHAnsi"/>
          <w:b/>
        </w:rPr>
        <w:t>»</w:t>
      </w:r>
      <w:r w:rsidR="00463082" w:rsidRPr="00991D96">
        <w:rPr>
          <w:rFonts w:asciiTheme="minorHAnsi" w:hAnsiTheme="minorHAnsi" w:cstheme="minorHAnsi"/>
          <w:b/>
          <w:color w:val="000000"/>
        </w:rPr>
        <w:t>ZAVAROVALNIŠKE STORITVE</w:t>
      </w:r>
      <w:r w:rsidRPr="00170C54">
        <w:rPr>
          <w:rFonts w:asciiTheme="minorHAnsi" w:hAnsiTheme="minorHAnsi" w:cstheme="minorHAnsi"/>
          <w:b/>
        </w:rPr>
        <w:t>«</w:t>
      </w:r>
    </w:p>
    <w:p w14:paraId="25DE12FF" w14:textId="77777777" w:rsidR="00522AE2" w:rsidRPr="00170C54" w:rsidRDefault="00522AE2" w:rsidP="00522AE2">
      <w:pPr>
        <w:autoSpaceDE w:val="0"/>
        <w:autoSpaceDN w:val="0"/>
        <w:adjustRightInd w:val="0"/>
        <w:rPr>
          <w:rFonts w:asciiTheme="minorHAnsi" w:hAnsiTheme="minorHAnsi" w:cstheme="minorHAnsi"/>
        </w:rPr>
      </w:pPr>
    </w:p>
    <w:p w14:paraId="538B98FA"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D788E95" w14:textId="77777777" w:rsidR="00522AE2" w:rsidRPr="00170C54" w:rsidRDefault="00522AE2" w:rsidP="00522AE2">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22AE2" w:rsidRPr="00170C54" w14:paraId="0BFA55D3" w14:textId="77777777" w:rsidTr="000A6716">
        <w:sdt>
          <w:sdtPr>
            <w:rPr>
              <w:rFonts w:asciiTheme="minorHAnsi" w:hAnsiTheme="minorHAnsi" w:cstheme="minorHAnsi"/>
            </w:rPr>
            <w:id w:val="-1942283166"/>
            <w:placeholder>
              <w:docPart w:val="96F6A9108F854D1B9A019B50550AFA24"/>
            </w:placeholder>
            <w:showingPlcHdr/>
            <w:text/>
          </w:sdtPr>
          <w:sdtEndPr/>
          <w:sdtContent>
            <w:tc>
              <w:tcPr>
                <w:tcW w:w="4786" w:type="dxa"/>
                <w:shd w:val="clear" w:color="auto" w:fill="auto"/>
              </w:tcPr>
              <w:p w14:paraId="0502A2D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12E4BED" w14:textId="77777777" w:rsidR="00522AE2" w:rsidRPr="00170C54" w:rsidRDefault="00522AE2" w:rsidP="00434A74">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96F6A9108F854D1B9A019B50550AFA24"/>
            </w:placeholder>
            <w:showingPlcHdr/>
            <w:text/>
          </w:sdtPr>
          <w:sdtEndPr/>
          <w:sdtContent>
            <w:tc>
              <w:tcPr>
                <w:tcW w:w="4111" w:type="dxa"/>
                <w:shd w:val="clear" w:color="auto" w:fill="auto"/>
              </w:tcPr>
              <w:p w14:paraId="7823AEE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r>
      <w:tr w:rsidR="00522AE2" w:rsidRPr="00170C54" w14:paraId="3F2BD925" w14:textId="77777777" w:rsidTr="000A6716">
        <w:tc>
          <w:tcPr>
            <w:tcW w:w="4786" w:type="dxa"/>
            <w:shd w:val="clear" w:color="auto" w:fill="auto"/>
          </w:tcPr>
          <w:p w14:paraId="1DBB3B39"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(ime in priimek pooblaščene osebe)</w:t>
            </w:r>
          </w:p>
        </w:tc>
        <w:tc>
          <w:tcPr>
            <w:tcW w:w="709" w:type="dxa"/>
            <w:shd w:val="clear" w:color="auto" w:fill="auto"/>
          </w:tcPr>
          <w:p w14:paraId="32DBBCB2" w14:textId="77777777" w:rsidR="00522AE2" w:rsidRPr="00170C54" w:rsidRDefault="00522AE2" w:rsidP="000A6716">
            <w:pPr>
              <w:autoSpaceDE w:val="0"/>
              <w:autoSpaceDN w:val="0"/>
              <w:adjustRightInd w:val="0"/>
              <w:jc w:val="center"/>
              <w:rPr>
                <w:rFonts w:asciiTheme="minorHAnsi" w:hAnsiTheme="minorHAnsi" w:cstheme="minorHAnsi"/>
                <w:i/>
                <w:iCs/>
              </w:rPr>
            </w:pPr>
          </w:p>
        </w:tc>
        <w:tc>
          <w:tcPr>
            <w:tcW w:w="4111" w:type="dxa"/>
            <w:shd w:val="clear" w:color="auto" w:fill="auto"/>
          </w:tcPr>
          <w:p w14:paraId="32E2BAFA"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(funkcija)</w:t>
            </w:r>
          </w:p>
        </w:tc>
      </w:tr>
      <w:tr w:rsidR="00522AE2" w:rsidRPr="00170C54" w14:paraId="132F81D0" w14:textId="77777777" w:rsidTr="000A6716">
        <w:tc>
          <w:tcPr>
            <w:tcW w:w="4786" w:type="dxa"/>
            <w:shd w:val="clear" w:color="auto" w:fill="auto"/>
          </w:tcPr>
          <w:p w14:paraId="10362F7E" w14:textId="77777777" w:rsidR="00522AE2" w:rsidRPr="00170C54" w:rsidRDefault="00522AE2" w:rsidP="000A6716">
            <w:pPr>
              <w:autoSpaceDE w:val="0"/>
              <w:autoSpaceDN w:val="0"/>
              <w:adjustRightInd w:val="0"/>
              <w:rPr>
                <w:rFonts w:asciiTheme="minorHAnsi" w:hAnsiTheme="minorHAnsi" w:cstheme="minorHAnsi"/>
              </w:rPr>
            </w:pPr>
          </w:p>
        </w:tc>
        <w:tc>
          <w:tcPr>
            <w:tcW w:w="709" w:type="dxa"/>
            <w:shd w:val="clear" w:color="auto" w:fill="auto"/>
          </w:tcPr>
          <w:p w14:paraId="09C8C074" w14:textId="77777777" w:rsidR="00522AE2" w:rsidRPr="00170C54" w:rsidRDefault="00522AE2" w:rsidP="000A6716">
            <w:pPr>
              <w:autoSpaceDE w:val="0"/>
              <w:autoSpaceDN w:val="0"/>
              <w:adjustRightInd w:val="0"/>
              <w:rPr>
                <w:rFonts w:asciiTheme="minorHAnsi" w:hAnsiTheme="minorHAnsi" w:cstheme="minorHAnsi"/>
              </w:rPr>
            </w:pPr>
          </w:p>
        </w:tc>
        <w:tc>
          <w:tcPr>
            <w:tcW w:w="4111" w:type="dxa"/>
            <w:shd w:val="clear" w:color="auto" w:fill="auto"/>
          </w:tcPr>
          <w:p w14:paraId="758BE726" w14:textId="77777777" w:rsidR="00522AE2" w:rsidRPr="00170C54" w:rsidRDefault="00522AE2" w:rsidP="000A6716">
            <w:pPr>
              <w:autoSpaceDE w:val="0"/>
              <w:autoSpaceDN w:val="0"/>
              <w:adjustRightInd w:val="0"/>
              <w:rPr>
                <w:rFonts w:asciiTheme="minorHAnsi" w:hAnsiTheme="minorHAnsi" w:cstheme="minorHAnsi"/>
              </w:rPr>
            </w:pPr>
          </w:p>
        </w:tc>
      </w:tr>
      <w:tr w:rsidR="00522AE2" w:rsidRPr="00170C54" w14:paraId="5D8DE862" w14:textId="77777777" w:rsidTr="000A6716">
        <w:tc>
          <w:tcPr>
            <w:tcW w:w="4786" w:type="dxa"/>
            <w:tcBorders>
              <w:bottom w:val="single" w:sz="4" w:space="0" w:color="auto"/>
            </w:tcBorders>
            <w:shd w:val="clear" w:color="auto" w:fill="auto"/>
          </w:tcPr>
          <w:p w14:paraId="2093B659" w14:textId="77777777" w:rsidR="00522AE2" w:rsidRPr="00170C54" w:rsidRDefault="00522AE2" w:rsidP="000A6716">
            <w:pPr>
              <w:autoSpaceDE w:val="0"/>
              <w:autoSpaceDN w:val="0"/>
              <w:adjustRightInd w:val="0"/>
              <w:rPr>
                <w:rFonts w:asciiTheme="minorHAnsi" w:hAnsiTheme="minorHAnsi" w:cstheme="minorHAnsi"/>
              </w:rPr>
            </w:pPr>
          </w:p>
        </w:tc>
        <w:tc>
          <w:tcPr>
            <w:tcW w:w="709" w:type="dxa"/>
            <w:shd w:val="clear" w:color="auto" w:fill="auto"/>
          </w:tcPr>
          <w:p w14:paraId="5DC72722" w14:textId="77777777" w:rsidR="00522AE2" w:rsidRPr="00170C54" w:rsidRDefault="00522AE2" w:rsidP="000A6716">
            <w:pPr>
              <w:autoSpaceDE w:val="0"/>
              <w:autoSpaceDN w:val="0"/>
              <w:adjustRightInd w:val="0"/>
              <w:rPr>
                <w:rFonts w:asciiTheme="minorHAnsi" w:hAnsiTheme="minorHAnsi" w:cstheme="minorHAnsi"/>
              </w:rPr>
            </w:pPr>
          </w:p>
        </w:tc>
        <w:tc>
          <w:tcPr>
            <w:tcW w:w="4111" w:type="dxa"/>
            <w:shd w:val="clear" w:color="auto" w:fill="auto"/>
          </w:tcPr>
          <w:p w14:paraId="3C352309" w14:textId="77777777" w:rsidR="00522AE2" w:rsidRPr="00170C54" w:rsidRDefault="00522AE2" w:rsidP="000A6716">
            <w:pPr>
              <w:autoSpaceDE w:val="0"/>
              <w:autoSpaceDN w:val="0"/>
              <w:adjustRightInd w:val="0"/>
              <w:rPr>
                <w:rFonts w:asciiTheme="minorHAnsi" w:hAnsiTheme="minorHAnsi" w:cstheme="minorHAnsi"/>
              </w:rPr>
            </w:pPr>
          </w:p>
        </w:tc>
      </w:tr>
      <w:tr w:rsidR="00522AE2" w:rsidRPr="00170C54" w14:paraId="736E5A11" w14:textId="77777777" w:rsidTr="000A6716">
        <w:tc>
          <w:tcPr>
            <w:tcW w:w="4786" w:type="dxa"/>
            <w:tcBorders>
              <w:top w:val="single" w:sz="4" w:space="0" w:color="auto"/>
            </w:tcBorders>
            <w:shd w:val="clear" w:color="auto" w:fill="auto"/>
          </w:tcPr>
          <w:p w14:paraId="2818E8D2"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(podpis)</w:t>
            </w:r>
          </w:p>
        </w:tc>
        <w:tc>
          <w:tcPr>
            <w:tcW w:w="709" w:type="dxa"/>
            <w:shd w:val="clear" w:color="auto" w:fill="auto"/>
          </w:tcPr>
          <w:p w14:paraId="5EA8855F" w14:textId="77777777" w:rsidR="00522AE2" w:rsidRPr="00170C54" w:rsidRDefault="00522AE2" w:rsidP="000A6716">
            <w:pPr>
              <w:autoSpaceDE w:val="0"/>
              <w:autoSpaceDN w:val="0"/>
              <w:adjustRightInd w:val="0"/>
              <w:rPr>
                <w:rFonts w:asciiTheme="minorHAnsi" w:hAnsiTheme="minorHAnsi" w:cstheme="minorHAnsi"/>
              </w:rPr>
            </w:pPr>
          </w:p>
        </w:tc>
        <w:tc>
          <w:tcPr>
            <w:tcW w:w="4111" w:type="dxa"/>
            <w:shd w:val="clear" w:color="auto" w:fill="auto"/>
          </w:tcPr>
          <w:p w14:paraId="0211797D" w14:textId="77777777" w:rsidR="00522AE2" w:rsidRPr="00170C54" w:rsidRDefault="00522AE2" w:rsidP="000A6716">
            <w:pPr>
              <w:autoSpaceDE w:val="0"/>
              <w:autoSpaceDN w:val="0"/>
              <w:adjustRightInd w:val="0"/>
              <w:rPr>
                <w:rFonts w:asciiTheme="minorHAnsi" w:hAnsiTheme="minorHAnsi" w:cstheme="minorHAnsi"/>
              </w:rPr>
            </w:pPr>
          </w:p>
        </w:tc>
      </w:tr>
    </w:tbl>
    <w:p w14:paraId="6B823E14" w14:textId="77777777" w:rsidR="00522AE2" w:rsidRPr="00170C54" w:rsidRDefault="00522AE2" w:rsidP="00522AE2">
      <w:pPr>
        <w:autoSpaceDE w:val="0"/>
        <w:autoSpaceDN w:val="0"/>
        <w:adjustRightInd w:val="0"/>
        <w:rPr>
          <w:rFonts w:asciiTheme="minorHAnsi" w:hAnsiTheme="minorHAnsi" w:cstheme="minorHAnsi"/>
        </w:rPr>
      </w:pPr>
    </w:p>
    <w:p w14:paraId="7E94786D" w14:textId="1A421F40" w:rsidR="00522AE2" w:rsidRPr="00170C54" w:rsidRDefault="00522AE2" w:rsidP="00522AE2">
      <w:pPr>
        <w:tabs>
          <w:tab w:val="left" w:pos="284"/>
          <w:tab w:val="center" w:pos="4394"/>
        </w:tabs>
        <w:jc w:val="both"/>
        <w:rPr>
          <w:rFonts w:asciiTheme="minorHAnsi" w:hAnsiTheme="minorHAnsi" w:cstheme="minorHAnsi"/>
        </w:rPr>
      </w:pPr>
      <w:r w:rsidRPr="00170C54">
        <w:rPr>
          <w:rFonts w:asciiTheme="minorHAnsi" w:hAnsiTheme="minorHAnsi" w:cstheme="minorHAnsi"/>
        </w:rPr>
        <w:t xml:space="preserve">Naročnika, </w:t>
      </w:r>
      <w:r w:rsidR="001B488D" w:rsidRPr="001901D6">
        <w:rPr>
          <w:rFonts w:asciiTheme="minorHAnsi" w:hAnsiTheme="minorHAnsi" w:cstheme="minorHAnsi"/>
          <w:iCs/>
        </w:rPr>
        <w:t>GASILSKO REŠEVALNA SLUŽBA KRANJ</w:t>
      </w:r>
      <w:r w:rsidR="001B488D" w:rsidRPr="00170C54">
        <w:rPr>
          <w:rFonts w:asciiTheme="minorHAnsi" w:hAnsiTheme="minorHAnsi" w:cstheme="minorHAnsi"/>
        </w:rPr>
        <w:t xml:space="preserve">, </w:t>
      </w:r>
      <w:r w:rsidR="001B488D" w:rsidRPr="001901D6">
        <w:rPr>
          <w:rFonts w:asciiTheme="minorHAnsi" w:hAnsiTheme="minorHAnsi" w:cstheme="minorHAnsi"/>
        </w:rPr>
        <w:t>Bleiweisova cesta 34</w:t>
      </w:r>
      <w:r w:rsidR="001B488D" w:rsidRPr="00170C54">
        <w:rPr>
          <w:rFonts w:asciiTheme="minorHAnsi" w:hAnsiTheme="minorHAnsi" w:cstheme="minorHAnsi"/>
        </w:rPr>
        <w:t xml:space="preserve">, </w:t>
      </w:r>
      <w:r w:rsidR="001B488D">
        <w:rPr>
          <w:rFonts w:asciiTheme="minorHAnsi" w:hAnsiTheme="minorHAnsi" w:cstheme="minorHAnsi"/>
        </w:rPr>
        <w:t>4000 Kranj</w:t>
      </w:r>
      <w:r w:rsidRPr="00170C54">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E97CF0D8392340638CDF9CCAF02B13C9"/>
          </w:placeholder>
          <w:showingPlcHdr/>
          <w:text/>
        </w:sdtPr>
        <w:sdtEndPr/>
        <w:sdtContent>
          <w:r w:rsidRPr="00170C54">
            <w:rPr>
              <w:rStyle w:val="Besedilooznabemesta"/>
              <w:rFonts w:asciiTheme="minorHAnsi" w:eastAsiaTheme="majorEastAsia" w:hAnsiTheme="minorHAnsi" w:cstheme="minorHAnsi"/>
            </w:rPr>
            <w:t>Kliknite ali tapnite tukaj, če želite vnesti besedilo.</w:t>
          </w:r>
        </w:sdtContent>
      </w:sdt>
      <w:r w:rsidRPr="00170C54">
        <w:rPr>
          <w:rFonts w:asciiTheme="minorHAnsi" w:hAnsiTheme="minorHAnsi" w:cstheme="minorHAnsi"/>
        </w:rPr>
        <w:t xml:space="preserve"> EUR </w:t>
      </w:r>
      <w:r w:rsidRPr="00170C54">
        <w:rPr>
          <w:rFonts w:asciiTheme="minorHAnsi" w:hAnsiTheme="minorHAnsi" w:cstheme="minorHAnsi"/>
          <w:i/>
          <w:iCs/>
        </w:rPr>
        <w:t>(10% od skupne pogodbene vrednosti z DPZP)</w:t>
      </w:r>
      <w:r w:rsidRPr="00170C54">
        <w:rPr>
          <w:rFonts w:asciiTheme="minorHAnsi" w:hAnsiTheme="minorHAnsi" w:cstheme="minorHAnsi"/>
        </w:rPr>
        <w:t xml:space="preserve"> in jo unovči v primeru kršitev Krovne zavarovalne pogodbe </w:t>
      </w:r>
      <w:sdt>
        <w:sdtPr>
          <w:rPr>
            <w:rFonts w:asciiTheme="minorHAnsi" w:hAnsiTheme="minorHAnsi" w:cstheme="minorHAnsi"/>
          </w:rPr>
          <w:id w:val="-25724675"/>
          <w:placeholder>
            <w:docPart w:val="E97CF0D8392340638CDF9CCAF02B13C9"/>
          </w:placeholder>
          <w:showingPlcHdr/>
          <w:text/>
        </w:sdtPr>
        <w:sdtEndPr/>
        <w:sdtContent>
          <w:r w:rsidRPr="00170C54">
            <w:rPr>
              <w:rStyle w:val="Besedilooznabemesta"/>
              <w:rFonts w:asciiTheme="minorHAnsi" w:eastAsiaTheme="majorEastAsia" w:hAnsiTheme="minorHAnsi" w:cstheme="minorHAnsi"/>
            </w:rPr>
            <w:t>Kliknite ali tapnite tukaj, če želite vnesti besedilo.</w:t>
          </w:r>
        </w:sdtContent>
      </w:sdt>
    </w:p>
    <w:p w14:paraId="20DCF4D8" w14:textId="77777777" w:rsidR="00522AE2" w:rsidRPr="00170C54" w:rsidRDefault="00522AE2" w:rsidP="00522AE2">
      <w:pPr>
        <w:autoSpaceDE w:val="0"/>
        <w:autoSpaceDN w:val="0"/>
        <w:adjustRightInd w:val="0"/>
        <w:jc w:val="both"/>
        <w:rPr>
          <w:rFonts w:asciiTheme="minorHAnsi" w:hAnsiTheme="minorHAnsi" w:cstheme="minorHAnsi"/>
        </w:rPr>
      </w:pPr>
    </w:p>
    <w:p w14:paraId="57A9D710"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Menica je plačljiva pri banki: </w:t>
      </w:r>
      <w:sdt>
        <w:sdtPr>
          <w:rPr>
            <w:rFonts w:asciiTheme="minorHAnsi" w:hAnsiTheme="minorHAnsi" w:cstheme="minorHAnsi"/>
          </w:rPr>
          <w:id w:val="-1183662345"/>
          <w:placeholder>
            <w:docPart w:val="96F6A9108F854D1B9A019B50550AFA24"/>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29AC5D6D"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ki vodi naš TRR številka: </w:t>
      </w:r>
      <w:sdt>
        <w:sdtPr>
          <w:rPr>
            <w:rFonts w:asciiTheme="minorHAnsi" w:hAnsiTheme="minorHAnsi" w:cstheme="minorHAnsi"/>
          </w:rPr>
          <w:id w:val="1497148727"/>
          <w:placeholder>
            <w:docPart w:val="96F6A9108F854D1B9A019B50550AFA24"/>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p w14:paraId="5488E58E" w14:textId="77777777" w:rsidR="00522AE2" w:rsidRPr="00170C54" w:rsidRDefault="00522AE2" w:rsidP="00522AE2">
      <w:pPr>
        <w:autoSpaceDE w:val="0"/>
        <w:autoSpaceDN w:val="0"/>
        <w:adjustRightInd w:val="0"/>
        <w:jc w:val="both"/>
        <w:rPr>
          <w:rFonts w:asciiTheme="minorHAnsi" w:hAnsiTheme="minorHAnsi" w:cstheme="minorHAnsi"/>
        </w:rPr>
      </w:pPr>
    </w:p>
    <w:p w14:paraId="22DB52F4" w14:textId="7226FECB"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Menico se lahko unovči najkasneje v roku 30 dni od poteka veljavnosti krovne </w:t>
      </w:r>
      <w:r w:rsidR="00434A74">
        <w:rPr>
          <w:rFonts w:asciiTheme="minorHAnsi" w:hAnsiTheme="minorHAnsi" w:cstheme="minorHAnsi"/>
        </w:rPr>
        <w:t>ali</w:t>
      </w:r>
      <w:r w:rsidRPr="00170C54">
        <w:rPr>
          <w:rFonts w:asciiTheme="minorHAnsi" w:hAnsiTheme="minorHAnsi" w:cstheme="minorHAnsi"/>
        </w:rPr>
        <w:t xml:space="preserve"> posamezne neposredne pogodbe.</w:t>
      </w:r>
    </w:p>
    <w:p w14:paraId="530A105D" w14:textId="77777777" w:rsidR="00522AE2" w:rsidRPr="00170C54" w:rsidRDefault="00522AE2" w:rsidP="00522AE2">
      <w:pPr>
        <w:autoSpaceDE w:val="0"/>
        <w:autoSpaceDN w:val="0"/>
        <w:adjustRightInd w:val="0"/>
        <w:jc w:val="both"/>
        <w:rPr>
          <w:rFonts w:asciiTheme="minorHAnsi" w:hAnsiTheme="minorHAnsi" w:cstheme="minorHAnsi"/>
        </w:rPr>
      </w:pPr>
    </w:p>
    <w:p w14:paraId="4422A2B1" w14:textId="77777777" w:rsidR="00522AE2" w:rsidRPr="00170C54" w:rsidRDefault="00522AE2" w:rsidP="00522AE2">
      <w:pPr>
        <w:autoSpaceDE w:val="0"/>
        <w:autoSpaceDN w:val="0"/>
        <w:adjustRightInd w:val="0"/>
        <w:jc w:val="both"/>
        <w:rPr>
          <w:rFonts w:asciiTheme="minorHAnsi" w:hAnsiTheme="minorHAnsi" w:cstheme="minorHAnsi"/>
          <w:b/>
          <w:bCs/>
        </w:rPr>
      </w:pPr>
      <w:r w:rsidRPr="00170C54">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522AE2" w:rsidRPr="00170C54" w14:paraId="79D82196" w14:textId="77777777" w:rsidTr="000A6716">
        <w:tc>
          <w:tcPr>
            <w:tcW w:w="3261" w:type="dxa"/>
          </w:tcPr>
          <w:p w14:paraId="7FC83125" w14:textId="77777777" w:rsidR="00522AE2" w:rsidRPr="00170C54" w:rsidRDefault="00522AE2" w:rsidP="000A6716">
            <w:pPr>
              <w:jc w:val="both"/>
              <w:rPr>
                <w:rFonts w:asciiTheme="minorHAnsi" w:hAnsiTheme="minorHAnsi" w:cstheme="minorHAnsi"/>
              </w:rPr>
            </w:pPr>
          </w:p>
          <w:p w14:paraId="3E125845" w14:textId="77777777" w:rsidR="00522AE2" w:rsidRPr="00170C54" w:rsidRDefault="00522AE2" w:rsidP="000A6716">
            <w:pPr>
              <w:jc w:val="both"/>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52316952"/>
                <w:placeholder>
                  <w:docPart w:val="FC6A9102616F4D5092A7C035B036AA34"/>
                </w:placeholder>
                <w:showingPlcHdr/>
                <w:date>
                  <w:dateFormat w:val="dd/MM/yyyy"/>
                  <w:lid w:val="sl-SI"/>
                  <w:storeMappedDataAs w:val="dateTime"/>
                  <w:calendar w:val="gregorian"/>
                </w:date>
              </w:sdtPr>
              <w:sdtEndPr/>
              <w:sdtContent>
                <w:r w:rsidRPr="00170C54">
                  <w:rPr>
                    <w:rStyle w:val="Besedilooznabemesta"/>
                    <w:rFonts w:asciiTheme="minorHAnsi" w:hAnsiTheme="minorHAnsi" w:cstheme="minorHAnsi"/>
                  </w:rPr>
                  <w:t>Kliknite ali tapnite tukaj, če želite vnesti datum.</w:t>
                </w:r>
              </w:sdtContent>
            </w:sdt>
          </w:p>
        </w:tc>
        <w:tc>
          <w:tcPr>
            <w:tcW w:w="2126" w:type="dxa"/>
          </w:tcPr>
          <w:p w14:paraId="60D12468" w14:textId="77777777" w:rsidR="00522AE2" w:rsidRPr="00170C54" w:rsidRDefault="00522AE2" w:rsidP="000A6716">
            <w:pPr>
              <w:jc w:val="both"/>
              <w:rPr>
                <w:rFonts w:asciiTheme="minorHAnsi" w:hAnsiTheme="minorHAnsi" w:cstheme="minorHAnsi"/>
              </w:rPr>
            </w:pPr>
          </w:p>
        </w:tc>
        <w:tc>
          <w:tcPr>
            <w:tcW w:w="4459" w:type="dxa"/>
          </w:tcPr>
          <w:p w14:paraId="526EA5B6" w14:textId="77777777" w:rsidR="00522AE2" w:rsidRPr="00170C54" w:rsidRDefault="00522AE2" w:rsidP="000A6716">
            <w:pPr>
              <w:jc w:val="both"/>
              <w:rPr>
                <w:rFonts w:asciiTheme="minorHAnsi" w:hAnsiTheme="minorHAnsi" w:cstheme="minorHAnsi"/>
              </w:rPr>
            </w:pPr>
          </w:p>
        </w:tc>
      </w:tr>
      <w:tr w:rsidR="00522AE2" w:rsidRPr="00170C54" w14:paraId="592A5D81" w14:textId="77777777" w:rsidTr="000A6716">
        <w:tc>
          <w:tcPr>
            <w:tcW w:w="3261" w:type="dxa"/>
          </w:tcPr>
          <w:p w14:paraId="738D7BF6" w14:textId="77777777" w:rsidR="00522AE2" w:rsidRPr="00170C54" w:rsidRDefault="00522AE2" w:rsidP="000A6716">
            <w:pPr>
              <w:jc w:val="both"/>
              <w:rPr>
                <w:rFonts w:asciiTheme="minorHAnsi" w:hAnsiTheme="minorHAnsi" w:cstheme="minorHAnsi"/>
              </w:rPr>
            </w:pPr>
          </w:p>
        </w:tc>
        <w:tc>
          <w:tcPr>
            <w:tcW w:w="2126" w:type="dxa"/>
          </w:tcPr>
          <w:p w14:paraId="15D991F8" w14:textId="77777777" w:rsidR="00522AE2" w:rsidRPr="00170C54" w:rsidRDefault="00522AE2" w:rsidP="000A6716">
            <w:pPr>
              <w:jc w:val="both"/>
              <w:rPr>
                <w:rFonts w:asciiTheme="minorHAnsi" w:hAnsiTheme="minorHAnsi" w:cstheme="minorHAnsi"/>
              </w:rPr>
            </w:pPr>
          </w:p>
        </w:tc>
        <w:tc>
          <w:tcPr>
            <w:tcW w:w="4459" w:type="dxa"/>
          </w:tcPr>
          <w:p w14:paraId="56C18579" w14:textId="77777777" w:rsidR="00522AE2" w:rsidRPr="00170C54" w:rsidRDefault="00522AE2" w:rsidP="000A6716">
            <w:pPr>
              <w:jc w:val="both"/>
              <w:rPr>
                <w:rFonts w:asciiTheme="minorHAnsi" w:hAnsiTheme="minorHAnsi" w:cstheme="minorHAnsi"/>
              </w:rPr>
            </w:pPr>
          </w:p>
        </w:tc>
      </w:tr>
      <w:tr w:rsidR="00522AE2" w:rsidRPr="00170C54" w14:paraId="6C69AA9C" w14:textId="77777777" w:rsidTr="000A6716">
        <w:tc>
          <w:tcPr>
            <w:tcW w:w="3261" w:type="dxa"/>
          </w:tcPr>
          <w:p w14:paraId="495202F1"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 xml:space="preserve">Kraj: </w:t>
            </w:r>
            <w:sdt>
              <w:sdtPr>
                <w:rPr>
                  <w:rFonts w:asciiTheme="minorHAnsi" w:hAnsiTheme="minorHAnsi" w:cstheme="minorHAnsi"/>
                </w:rPr>
                <w:id w:val="1379439073"/>
                <w:placeholder>
                  <w:docPart w:val="96F6A9108F854D1B9A019B50550AFA24"/>
                </w:placeholder>
                <w:showingPlcHdr/>
                <w:text/>
              </w:sdtPr>
              <w:sdtEndPr/>
              <w:sdtContent>
                <w:r w:rsidRPr="00170C54">
                  <w:rPr>
                    <w:rStyle w:val="Besedilooznabemesta"/>
                    <w:rFonts w:asciiTheme="minorHAnsi" w:hAnsiTheme="minorHAnsi" w:cstheme="minorHAnsi"/>
                  </w:rPr>
                  <w:t>Kliknite ali tapnite tukaj, če želite vnesti besedilo.</w:t>
                </w:r>
              </w:sdtContent>
            </w:sdt>
          </w:p>
        </w:tc>
        <w:tc>
          <w:tcPr>
            <w:tcW w:w="2126" w:type="dxa"/>
          </w:tcPr>
          <w:p w14:paraId="6A47B2A9"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 xml:space="preserve">   Izdajatelj menice</w:t>
            </w:r>
          </w:p>
        </w:tc>
        <w:tc>
          <w:tcPr>
            <w:tcW w:w="4459" w:type="dxa"/>
          </w:tcPr>
          <w:p w14:paraId="5B9DF8CD" w14:textId="77777777" w:rsidR="00522AE2" w:rsidRPr="00170C54" w:rsidRDefault="00522AE2" w:rsidP="000A6716">
            <w:pPr>
              <w:rPr>
                <w:rFonts w:asciiTheme="minorHAnsi" w:hAnsiTheme="minorHAnsi" w:cstheme="minorHAnsi"/>
              </w:rPr>
            </w:pPr>
          </w:p>
          <w:p w14:paraId="565EB088"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________________________________</w:t>
            </w:r>
          </w:p>
          <w:p w14:paraId="09A72601" w14:textId="77777777" w:rsidR="00522AE2" w:rsidRPr="00170C54" w:rsidRDefault="00522AE2" w:rsidP="000A6716">
            <w:pPr>
              <w:jc w:val="center"/>
              <w:rPr>
                <w:rFonts w:asciiTheme="minorHAnsi" w:hAnsiTheme="minorHAnsi" w:cstheme="minorHAnsi"/>
              </w:rPr>
            </w:pPr>
            <w:r w:rsidRPr="00170C54">
              <w:rPr>
                <w:rFonts w:asciiTheme="minorHAnsi" w:hAnsiTheme="minorHAnsi" w:cstheme="minorHAnsi"/>
              </w:rPr>
              <w:t>žig in podpis</w:t>
            </w:r>
          </w:p>
        </w:tc>
      </w:tr>
    </w:tbl>
    <w:p w14:paraId="2CC30FFE" w14:textId="77777777" w:rsidR="00522AE2" w:rsidRPr="00170C54" w:rsidRDefault="00522AE2" w:rsidP="00522AE2">
      <w:pPr>
        <w:autoSpaceDE w:val="0"/>
        <w:adjustRightInd w:val="0"/>
        <w:rPr>
          <w:rFonts w:asciiTheme="minorHAnsi" w:hAnsiTheme="minorHAnsi" w:cstheme="minorHAnsi"/>
          <w:b/>
          <w:i/>
        </w:rPr>
        <w:sectPr w:rsidR="00522AE2" w:rsidRPr="00170C54" w:rsidSect="00522AE2">
          <w:pgSz w:w="11906" w:h="16838"/>
          <w:pgMar w:top="1417" w:right="1274" w:bottom="1417" w:left="1134" w:header="709" w:footer="708" w:gutter="0"/>
          <w:cols w:space="708"/>
          <w:docGrid w:linePitch="360"/>
        </w:sectPr>
      </w:pPr>
    </w:p>
    <w:p w14:paraId="6843BA20" w14:textId="77777777" w:rsidR="00DF3CD8" w:rsidRPr="00170C54" w:rsidRDefault="00DF3CD8" w:rsidP="00DF3CD8">
      <w:pPr>
        <w:autoSpaceDE w:val="0"/>
        <w:adjustRightInd w:val="0"/>
        <w:rPr>
          <w:rFonts w:asciiTheme="minorHAnsi" w:hAnsiTheme="minorHAnsi" w:cstheme="minorHAnsi"/>
          <w:b/>
          <w:i/>
        </w:rPr>
      </w:pPr>
      <w:bookmarkStart w:id="41" w:name="_Hlk63587591"/>
      <w:bookmarkEnd w:id="38"/>
      <w:r w:rsidRPr="00170C54">
        <w:rPr>
          <w:rFonts w:asciiTheme="minorHAnsi" w:hAnsiTheme="minorHAnsi" w:cstheme="minorHAnsi"/>
          <w:b/>
          <w:i/>
        </w:rPr>
        <w:lastRenderedPageBreak/>
        <w:t>OBR-10</w:t>
      </w:r>
    </w:p>
    <w:p w14:paraId="09485E5B" w14:textId="77777777" w:rsidR="00DF3CD8" w:rsidRPr="00170C54" w:rsidRDefault="00DF3CD8" w:rsidP="00DF3CD8">
      <w:pPr>
        <w:autoSpaceDE w:val="0"/>
        <w:adjustRightInd w:val="0"/>
        <w:rPr>
          <w:rFonts w:asciiTheme="minorHAnsi" w:hAnsiTheme="minorHAnsi" w:cstheme="minorHAnsi"/>
          <w:b/>
          <w:i/>
        </w:rPr>
      </w:pPr>
    </w:p>
    <w:p w14:paraId="7002D893" w14:textId="77777777" w:rsidR="00244298" w:rsidRPr="00170C54" w:rsidRDefault="00244298" w:rsidP="00244298">
      <w:pPr>
        <w:rPr>
          <w:rFonts w:asciiTheme="minorHAnsi" w:hAnsiTheme="minorHAnsi" w:cstheme="minorHAnsi"/>
          <w:color w:val="000000"/>
        </w:rPr>
      </w:pPr>
      <w:r w:rsidRPr="00170C54">
        <w:rPr>
          <w:rFonts w:asciiTheme="minorHAnsi" w:hAnsiTheme="minorHAnsi" w:cstheme="minorHAnsi"/>
          <w:i/>
          <w:color w:val="000000"/>
        </w:rPr>
        <w:t>Gospodarski subjekt:</w:t>
      </w:r>
      <w:r w:rsidRPr="00170C54">
        <w:rPr>
          <w:rFonts w:asciiTheme="minorHAnsi" w:hAnsiTheme="minorHAnsi" w:cstheme="minorHAnsi"/>
          <w:color w:val="000000"/>
        </w:rPr>
        <w:t xml:space="preserve"> </w:t>
      </w:r>
    </w:p>
    <w:sdt>
      <w:sdtPr>
        <w:rPr>
          <w:rFonts w:asciiTheme="minorHAnsi" w:hAnsiTheme="minorHAnsi" w:cstheme="minorHAnsi"/>
        </w:rPr>
        <w:id w:val="-1393190936"/>
        <w:placeholder>
          <w:docPart w:val="61D22BD49A1C4C62AF699F6C77C6549C"/>
        </w:placeholder>
        <w:showingPlcHdr/>
      </w:sdtPr>
      <w:sdtEndPr/>
      <w:sdtContent>
        <w:p w14:paraId="383B7C75" w14:textId="77777777" w:rsidR="00244298" w:rsidRPr="00170C54" w:rsidRDefault="00244298" w:rsidP="00244298">
          <w:pPr>
            <w:spacing w:after="120"/>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sdtContent>
    </w:sdt>
    <w:p w14:paraId="5D22747C" w14:textId="77777777" w:rsidR="00244298" w:rsidRPr="00170C54" w:rsidRDefault="00244298" w:rsidP="00244298">
      <w:pPr>
        <w:spacing w:after="120"/>
        <w:rPr>
          <w:rFonts w:asciiTheme="minorHAnsi" w:hAnsiTheme="minorHAnsi" w:cstheme="minorHAnsi"/>
        </w:rPr>
      </w:pPr>
    </w:p>
    <w:p w14:paraId="0DDBAD0A" w14:textId="77777777" w:rsidR="00244298" w:rsidRPr="00170C54" w:rsidRDefault="00244298" w:rsidP="00244298">
      <w:pPr>
        <w:spacing w:after="120"/>
        <w:rPr>
          <w:rFonts w:asciiTheme="minorHAnsi" w:hAnsiTheme="minorHAnsi" w:cstheme="minorHAnsi"/>
          <w:b/>
        </w:rPr>
      </w:pPr>
    </w:p>
    <w:p w14:paraId="3F8A1301" w14:textId="77777777" w:rsidR="00244298" w:rsidRPr="00170C54" w:rsidRDefault="00244298" w:rsidP="00244298">
      <w:pPr>
        <w:spacing w:after="120"/>
        <w:jc w:val="center"/>
        <w:rPr>
          <w:rFonts w:asciiTheme="minorHAnsi" w:hAnsiTheme="minorHAnsi" w:cstheme="minorHAnsi"/>
          <w:b/>
        </w:rPr>
      </w:pPr>
      <w:r w:rsidRPr="00170C54">
        <w:rPr>
          <w:rFonts w:asciiTheme="minorHAnsi" w:hAnsiTheme="minorHAnsi" w:cstheme="minorHAnsi"/>
          <w:b/>
        </w:rPr>
        <w:t>IZJAVA O BONITETNI OCENI</w:t>
      </w:r>
    </w:p>
    <w:p w14:paraId="2F07D3F2" w14:textId="77777777" w:rsidR="00244298" w:rsidRPr="00170C54" w:rsidRDefault="00244298" w:rsidP="00244298">
      <w:pPr>
        <w:spacing w:after="120"/>
        <w:rPr>
          <w:rFonts w:asciiTheme="minorHAnsi" w:hAnsiTheme="minorHAnsi" w:cstheme="minorHAnsi"/>
          <w:color w:val="000000"/>
        </w:rPr>
      </w:pPr>
    </w:p>
    <w:p w14:paraId="5A5AC8CC" w14:textId="467FB185" w:rsidR="00244298" w:rsidRPr="00170C54" w:rsidRDefault="00244298" w:rsidP="00244298">
      <w:pPr>
        <w:spacing w:line="360" w:lineRule="auto"/>
        <w:jc w:val="both"/>
        <w:rPr>
          <w:rFonts w:asciiTheme="minorHAnsi" w:hAnsiTheme="minorHAnsi" w:cstheme="minorHAnsi"/>
          <w:color w:val="000000"/>
        </w:rPr>
      </w:pPr>
      <w:r w:rsidRPr="00170C54">
        <w:rPr>
          <w:rFonts w:asciiTheme="minorHAnsi" w:hAnsiTheme="minorHAnsi" w:cstheme="minorHAnsi"/>
          <w:color w:val="000000"/>
        </w:rPr>
        <w:t>Za namen ugotavljanja ekonomskega in finančnega položaja gospodarskega subjekta v okviru javnega naročila »</w:t>
      </w:r>
      <w:r w:rsidR="002278C5">
        <w:rPr>
          <w:rFonts w:asciiTheme="minorHAnsi" w:hAnsiTheme="minorHAnsi" w:cstheme="minorHAnsi"/>
          <w:color w:val="000000"/>
        </w:rPr>
        <w:t>ZAVAROVALNIŠKE STORITVE</w:t>
      </w:r>
      <w:r w:rsidRPr="00170C54">
        <w:rPr>
          <w:rFonts w:asciiTheme="minorHAnsi" w:hAnsiTheme="minorHAnsi" w:cstheme="minorHAnsi"/>
          <w:color w:val="000000"/>
        </w:rPr>
        <w:t xml:space="preserve">« izjavljamo, da razpolagamo z bonitetno oceno </w:t>
      </w:r>
      <w:sdt>
        <w:sdtPr>
          <w:rPr>
            <w:rFonts w:asciiTheme="minorHAnsi" w:hAnsiTheme="minorHAnsi" w:cstheme="minorHAnsi"/>
            <w:color w:val="000000"/>
          </w:rPr>
          <w:id w:val="237756489"/>
          <w:placeholder>
            <w:docPart w:val="BE15752E3DAF408FAF99CED865C81E61"/>
          </w:placeholder>
          <w:showingPlcHdr/>
          <w:text/>
        </w:sdtPr>
        <w:sdtEndPr/>
        <w:sdtContent>
          <w:r w:rsidRPr="00170C54">
            <w:rPr>
              <w:rStyle w:val="Besedilooznabemesta"/>
              <w:rFonts w:asciiTheme="minorHAnsi" w:eastAsiaTheme="majorEastAsia" w:hAnsiTheme="minorHAnsi" w:cstheme="minorHAnsi"/>
            </w:rPr>
            <w:t>Kliknite ali tapnite tukaj, če želite vnesti besedilo.</w:t>
          </w:r>
        </w:sdtContent>
      </w:sdt>
      <w:r w:rsidRPr="00170C54">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BE15752E3DAF408FAF99CED865C81E61"/>
          </w:placeholder>
          <w:showingPlcHdr/>
          <w:text/>
        </w:sdtPr>
        <w:sdtEndPr/>
        <w:sdtContent>
          <w:r w:rsidRPr="00170C54">
            <w:rPr>
              <w:rStyle w:val="Besedilooznabemesta"/>
              <w:rFonts w:asciiTheme="minorHAnsi" w:eastAsiaTheme="majorEastAsia" w:hAnsiTheme="minorHAnsi" w:cstheme="minorHAnsi"/>
            </w:rPr>
            <w:t>Kliknite ali tapnite tukaj, če želite vnesti besedilo.</w:t>
          </w:r>
        </w:sdtContent>
      </w:sdt>
      <w:r w:rsidRPr="00170C54">
        <w:rPr>
          <w:rFonts w:asciiTheme="minorHAnsi" w:hAnsiTheme="minorHAnsi" w:cstheme="minorHAnsi"/>
          <w:color w:val="000000"/>
        </w:rPr>
        <w:t xml:space="preserve"> .</w:t>
      </w:r>
    </w:p>
    <w:p w14:paraId="67D62ACD" w14:textId="77777777" w:rsidR="00244298" w:rsidRPr="00170C54" w:rsidRDefault="00244298" w:rsidP="00244298">
      <w:pPr>
        <w:jc w:val="both"/>
        <w:rPr>
          <w:rFonts w:asciiTheme="minorHAnsi" w:hAnsiTheme="minorHAnsi" w:cstheme="minorHAnsi"/>
          <w:color w:val="000000"/>
        </w:rPr>
      </w:pPr>
    </w:p>
    <w:p w14:paraId="1E34DB82" w14:textId="77777777" w:rsidR="00244298" w:rsidRPr="00170C54" w:rsidRDefault="00244298" w:rsidP="00244298">
      <w:pPr>
        <w:jc w:val="both"/>
        <w:rPr>
          <w:rFonts w:asciiTheme="minorHAnsi" w:hAnsiTheme="minorHAnsi" w:cstheme="minorHAnsi"/>
          <w:color w:val="000000"/>
        </w:rPr>
      </w:pPr>
    </w:p>
    <w:p w14:paraId="6CD5C651" w14:textId="348AFAC2" w:rsidR="00244298" w:rsidRPr="00170C54" w:rsidRDefault="00244298" w:rsidP="00244298">
      <w:pPr>
        <w:jc w:val="both"/>
        <w:rPr>
          <w:rFonts w:asciiTheme="minorHAnsi" w:hAnsiTheme="minorHAnsi" w:cstheme="minorHAnsi"/>
          <w:color w:val="000000"/>
        </w:rPr>
      </w:pPr>
      <w:r w:rsidRPr="00170C54">
        <w:rPr>
          <w:rFonts w:asciiTheme="minorHAnsi" w:hAnsiTheme="minorHAnsi" w:cstheme="minorHAnsi"/>
          <w:color w:val="000000"/>
        </w:rPr>
        <w:t xml:space="preserve">Za namen preverjanja te izjave bomo na </w:t>
      </w:r>
      <w:r w:rsidR="0096435C">
        <w:rPr>
          <w:rFonts w:asciiTheme="minorHAnsi" w:hAnsiTheme="minorHAnsi" w:cstheme="minorHAnsi"/>
          <w:color w:val="000000"/>
        </w:rPr>
        <w:t xml:space="preserve">morebitni </w:t>
      </w:r>
      <w:r w:rsidRPr="00170C54">
        <w:rPr>
          <w:rFonts w:asciiTheme="minorHAnsi" w:hAnsiTheme="minorHAnsi" w:cstheme="minorHAnsi"/>
          <w:color w:val="000000"/>
        </w:rPr>
        <w:t>poziv naročnika posredovali ustrezna dokazila.</w:t>
      </w:r>
    </w:p>
    <w:p w14:paraId="60260530" w14:textId="77777777" w:rsidR="00244298" w:rsidRPr="00170C54" w:rsidRDefault="00244298" w:rsidP="00244298">
      <w:pPr>
        <w:jc w:val="both"/>
        <w:rPr>
          <w:rFonts w:asciiTheme="minorHAnsi" w:hAnsiTheme="minorHAnsi" w:cstheme="minorHAnsi"/>
        </w:rPr>
      </w:pPr>
    </w:p>
    <w:p w14:paraId="2DA1F4B4" w14:textId="77777777" w:rsidR="00244298" w:rsidRPr="00170C54" w:rsidRDefault="00244298" w:rsidP="00244298">
      <w:pPr>
        <w:jc w:val="both"/>
        <w:rPr>
          <w:rFonts w:asciiTheme="minorHAnsi" w:hAnsiTheme="minorHAnsi" w:cstheme="minorHAnsi"/>
        </w:rPr>
      </w:pPr>
    </w:p>
    <w:p w14:paraId="3935774E" w14:textId="77777777" w:rsidR="00244298" w:rsidRPr="00170C54" w:rsidRDefault="00244298" w:rsidP="00244298">
      <w:pPr>
        <w:jc w:val="both"/>
        <w:rPr>
          <w:rFonts w:asciiTheme="minorHAnsi" w:hAnsiTheme="minorHAnsi" w:cstheme="minorHAnsi"/>
        </w:rPr>
      </w:pPr>
    </w:p>
    <w:p w14:paraId="532EC3FA" w14:textId="77777777" w:rsidR="00244298" w:rsidRPr="00170C54" w:rsidRDefault="00244298" w:rsidP="00244298">
      <w:pPr>
        <w:jc w:val="both"/>
        <w:rPr>
          <w:rFonts w:asciiTheme="minorHAnsi" w:hAnsiTheme="minorHAnsi" w:cstheme="minorHAnsi"/>
        </w:rPr>
      </w:pPr>
    </w:p>
    <w:sdt>
      <w:sdtPr>
        <w:rPr>
          <w:rFonts w:asciiTheme="minorHAnsi" w:hAnsiTheme="minorHAnsi" w:cstheme="minorHAnsi"/>
        </w:rPr>
        <w:id w:val="-219902468"/>
        <w:placeholder>
          <w:docPart w:val="57CB4DE1223F42F595FF62C1AA3F2E09"/>
        </w:placeholder>
        <w:showingPlcHdr/>
        <w:text/>
      </w:sdtPr>
      <w:sdtEndPr/>
      <w:sdtContent>
        <w:p w14:paraId="44212317" w14:textId="77777777" w:rsidR="00244298" w:rsidRPr="00170C54" w:rsidRDefault="00244298" w:rsidP="00244298">
          <w:pPr>
            <w:jc w:val="both"/>
            <w:rPr>
              <w:rFonts w:asciiTheme="minorHAnsi" w:hAnsiTheme="minorHAnsi" w:cstheme="minorHAnsi"/>
            </w:rPr>
          </w:pPr>
          <w:r w:rsidRPr="00170C54">
            <w:rPr>
              <w:rStyle w:val="Besedilooznabemesta"/>
              <w:rFonts w:asciiTheme="minorHAnsi" w:eastAsiaTheme="majorEastAsia" w:hAnsiTheme="minorHAnsi" w:cstheme="minorHAnsi"/>
            </w:rPr>
            <w:t>Kliknite ali tapnite tukaj, če želite vnesti besedilo.</w:t>
          </w:r>
        </w:p>
      </w:sdtContent>
    </w:sdt>
    <w:p w14:paraId="464BF7F5" w14:textId="77777777" w:rsidR="00244298" w:rsidRPr="00170C54" w:rsidRDefault="00244298" w:rsidP="00244298">
      <w:pPr>
        <w:jc w:val="both"/>
        <w:rPr>
          <w:rFonts w:asciiTheme="minorHAnsi" w:hAnsiTheme="minorHAnsi" w:cstheme="minorHAnsi"/>
        </w:rPr>
      </w:pPr>
      <w:r w:rsidRPr="00170C54">
        <w:rPr>
          <w:rFonts w:asciiTheme="minorHAnsi" w:hAnsiTheme="minorHAnsi" w:cstheme="minorHAnsi"/>
        </w:rPr>
        <w:t xml:space="preserve">(Kraj in datum)                                                                                     Žig            </w:t>
      </w:r>
    </w:p>
    <w:p w14:paraId="6B743A3C" w14:textId="77777777" w:rsidR="00244298" w:rsidRPr="00170C54" w:rsidRDefault="00244298" w:rsidP="00244298">
      <w:pPr>
        <w:jc w:val="both"/>
        <w:rPr>
          <w:rFonts w:asciiTheme="minorHAnsi" w:hAnsiTheme="minorHAnsi" w:cstheme="minorHAnsi"/>
        </w:rPr>
      </w:pPr>
    </w:p>
    <w:p w14:paraId="64EAED88" w14:textId="77777777" w:rsidR="00244298" w:rsidRPr="00170C54" w:rsidRDefault="00244298" w:rsidP="00244298">
      <w:pPr>
        <w:jc w:val="both"/>
        <w:rPr>
          <w:rFonts w:asciiTheme="minorHAnsi" w:hAnsiTheme="minorHAnsi" w:cstheme="minorHAnsi"/>
        </w:rPr>
      </w:pPr>
    </w:p>
    <w:sdt>
      <w:sdtPr>
        <w:rPr>
          <w:rFonts w:asciiTheme="minorHAnsi" w:hAnsiTheme="minorHAnsi" w:cstheme="minorHAnsi"/>
        </w:rPr>
        <w:id w:val="1680077218"/>
        <w:placeholder>
          <w:docPart w:val="57CB4DE1223F42F595FF62C1AA3F2E09"/>
        </w:placeholder>
        <w:showingPlcHdr/>
        <w:text/>
      </w:sdtPr>
      <w:sdtEndPr/>
      <w:sdtContent>
        <w:p w14:paraId="23A75D3D" w14:textId="77777777" w:rsidR="00244298" w:rsidRPr="00170C54" w:rsidRDefault="00244298" w:rsidP="00244298">
          <w:pPr>
            <w:jc w:val="both"/>
            <w:rPr>
              <w:rFonts w:asciiTheme="minorHAnsi" w:hAnsiTheme="minorHAnsi" w:cstheme="minorHAnsi"/>
            </w:rPr>
          </w:pPr>
          <w:r w:rsidRPr="00170C54">
            <w:rPr>
              <w:rStyle w:val="Besedilooznabemesta"/>
              <w:rFonts w:asciiTheme="minorHAnsi" w:eastAsiaTheme="majorEastAsia" w:hAnsiTheme="minorHAnsi" w:cstheme="minorHAnsi"/>
            </w:rPr>
            <w:t>Kliknite ali tapnite tukaj, če želite vnesti besedilo.</w:t>
          </w:r>
        </w:p>
      </w:sdtContent>
    </w:sdt>
    <w:p w14:paraId="66B0B70A" w14:textId="42AAE47E" w:rsidR="00244298" w:rsidRPr="00170C54" w:rsidRDefault="00244298" w:rsidP="00244298">
      <w:pPr>
        <w:jc w:val="both"/>
        <w:rPr>
          <w:rFonts w:asciiTheme="minorHAnsi" w:hAnsiTheme="minorHAnsi" w:cstheme="minorHAnsi"/>
        </w:rPr>
      </w:pPr>
      <w:r w:rsidRPr="00170C54">
        <w:rPr>
          <w:rFonts w:asciiTheme="minorHAnsi" w:hAnsiTheme="minorHAnsi" w:cstheme="minorHAnsi"/>
        </w:rPr>
        <w:t xml:space="preserve">(Naziv in podpis zakonitega zastopnika </w:t>
      </w:r>
      <w:r w:rsidR="004E64BA">
        <w:rPr>
          <w:rFonts w:asciiTheme="minorHAnsi" w:hAnsiTheme="minorHAnsi" w:cstheme="minorHAnsi"/>
        </w:rPr>
        <w:t>gospodarskega subjekta</w:t>
      </w:r>
      <w:r w:rsidRPr="00170C54">
        <w:rPr>
          <w:rFonts w:asciiTheme="minorHAnsi" w:hAnsiTheme="minorHAnsi" w:cstheme="minorHAnsi"/>
        </w:rPr>
        <w:t xml:space="preserve">) </w:t>
      </w:r>
    </w:p>
    <w:p w14:paraId="40C8F98D" w14:textId="77777777" w:rsidR="00DF3CD8" w:rsidRPr="00170C54" w:rsidRDefault="00DF3CD8" w:rsidP="001332C1">
      <w:pPr>
        <w:autoSpaceDE w:val="0"/>
        <w:adjustRightInd w:val="0"/>
        <w:rPr>
          <w:rFonts w:asciiTheme="minorHAnsi" w:hAnsiTheme="minorHAnsi" w:cstheme="minorHAnsi"/>
        </w:rPr>
        <w:sectPr w:rsidR="00DF3CD8" w:rsidRPr="00170C54" w:rsidSect="00D02D05">
          <w:headerReference w:type="default" r:id="rId62"/>
          <w:footerReference w:type="default" r:id="rId63"/>
          <w:headerReference w:type="first" r:id="rId64"/>
          <w:footerReference w:type="first" r:id="rId65"/>
          <w:pgSz w:w="11906" w:h="16838"/>
          <w:pgMar w:top="1418" w:right="1440" w:bottom="1440" w:left="1440" w:header="709" w:footer="709" w:gutter="0"/>
          <w:cols w:space="708"/>
          <w:docGrid w:linePitch="360"/>
        </w:sectPr>
      </w:pPr>
    </w:p>
    <w:p w14:paraId="27315FA5" w14:textId="54D64F60" w:rsidR="001C3A9D" w:rsidRPr="00170C54" w:rsidRDefault="001C3A9D" w:rsidP="001332C1">
      <w:pPr>
        <w:autoSpaceDE w:val="0"/>
        <w:adjustRightInd w:val="0"/>
        <w:rPr>
          <w:rFonts w:asciiTheme="minorHAnsi" w:hAnsiTheme="minorHAnsi" w:cstheme="minorHAnsi"/>
        </w:rPr>
      </w:pPr>
    </w:p>
    <w:p w14:paraId="76399EC3" w14:textId="014B90C2" w:rsidR="001C3A9D" w:rsidRPr="00170C54" w:rsidRDefault="001C3A9D" w:rsidP="001C3A9D">
      <w:pPr>
        <w:tabs>
          <w:tab w:val="left" w:pos="2694"/>
          <w:tab w:val="left" w:pos="2977"/>
        </w:tabs>
        <w:ind w:right="1"/>
        <w:rPr>
          <w:rFonts w:asciiTheme="minorHAnsi" w:hAnsiTheme="minorHAnsi" w:cstheme="minorHAnsi"/>
          <w:b/>
        </w:rPr>
      </w:pPr>
      <w:r w:rsidRPr="00170C54">
        <w:rPr>
          <w:rFonts w:asciiTheme="minorHAnsi" w:hAnsiTheme="minorHAnsi" w:cstheme="minorHAnsi"/>
          <w:b/>
          <w:i/>
        </w:rPr>
        <w:t>OBR-11</w:t>
      </w:r>
    </w:p>
    <w:p w14:paraId="16E064BC" w14:textId="77777777" w:rsidR="00962A88" w:rsidRPr="00E1206E" w:rsidRDefault="00962A88" w:rsidP="00962A88">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39853C04" w14:textId="77777777" w:rsidR="00962A88" w:rsidRPr="00E1206E" w:rsidRDefault="00962A88" w:rsidP="00962A88">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Pr>
          <w:rFonts w:asciiTheme="minorHAnsi" w:hAnsiTheme="minorHAnsi" w:cstheme="minorHAnsi"/>
          <w:b/>
        </w:rPr>
        <w:t>GOSPODARSKEGA SUBJEKTA</w:t>
      </w:r>
    </w:p>
    <w:p w14:paraId="475C3660" w14:textId="77777777" w:rsidR="00962A88" w:rsidRPr="00E1206E" w:rsidRDefault="00962A88" w:rsidP="00962A88">
      <w:pPr>
        <w:tabs>
          <w:tab w:val="left" w:pos="284"/>
        </w:tabs>
        <w:rPr>
          <w:rFonts w:asciiTheme="minorHAnsi" w:hAnsiTheme="minorHAnsi" w:cstheme="minorHAnsi"/>
        </w:rPr>
      </w:pPr>
    </w:p>
    <w:p w14:paraId="379EE14F" w14:textId="77777777" w:rsidR="00962A88" w:rsidRPr="00E1206E" w:rsidRDefault="00962A88" w:rsidP="00962A88">
      <w:pPr>
        <w:tabs>
          <w:tab w:val="left" w:pos="284"/>
        </w:tabs>
        <w:rPr>
          <w:rFonts w:asciiTheme="minorHAnsi" w:hAnsiTheme="minorHAnsi" w:cstheme="minorHAnsi"/>
        </w:rPr>
      </w:pPr>
    </w:p>
    <w:p w14:paraId="653664C5"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Podatki o pravni osebi (</w:t>
      </w:r>
      <w:r>
        <w:rPr>
          <w:rFonts w:asciiTheme="minorHAnsi" w:hAnsiTheme="minorHAnsi" w:cstheme="minorHAnsi"/>
        </w:rPr>
        <w:t>gospodarskem subjektu</w:t>
      </w:r>
      <w:r w:rsidRPr="00E1206E">
        <w:rPr>
          <w:rFonts w:asciiTheme="minorHAnsi" w:hAnsiTheme="minorHAnsi" w:cstheme="minorHAnsi"/>
        </w:rPr>
        <w:t>):</w:t>
      </w:r>
    </w:p>
    <w:p w14:paraId="72C4C7EF"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49C337CB4BC940D49F47B9D8BABEC463"/>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02370B06"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49C337CB4BC940D49F47B9D8BABEC463"/>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14AE8793"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49C337CB4BC940D49F47B9D8BABEC463"/>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0693D432"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49C337CB4BC940D49F47B9D8BABEC463"/>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704038B6" w14:textId="77777777" w:rsidR="00962A88" w:rsidRPr="00E1206E" w:rsidRDefault="00962A88" w:rsidP="00962A88">
      <w:pPr>
        <w:ind w:right="1"/>
        <w:jc w:val="both"/>
        <w:rPr>
          <w:rFonts w:asciiTheme="minorHAnsi" w:hAnsiTheme="minorHAnsi" w:cstheme="minorHAnsi"/>
        </w:rPr>
      </w:pPr>
    </w:p>
    <w:p w14:paraId="6ACC80F2"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66"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67"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68"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69"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427BB43B" w14:textId="77777777" w:rsidR="00962A88" w:rsidRPr="00E1206E" w:rsidRDefault="00962A88" w:rsidP="00962A88">
      <w:pPr>
        <w:jc w:val="both"/>
        <w:rPr>
          <w:rFonts w:asciiTheme="minorHAnsi" w:hAnsiTheme="minorHAnsi" w:cstheme="minorHAnsi"/>
        </w:rPr>
      </w:pPr>
    </w:p>
    <w:p w14:paraId="1EBE2011" w14:textId="36F8350E" w:rsidR="00962A88" w:rsidRPr="00D4425B" w:rsidRDefault="00962A88" w:rsidP="00962A88">
      <w:pPr>
        <w:shd w:val="clear" w:color="auto" w:fill="FFFFFF"/>
        <w:spacing w:line="300" w:lineRule="atLeast"/>
        <w:rPr>
          <w:rFonts w:asciiTheme="minorHAnsi" w:hAnsiTheme="minorHAnsi" w:cstheme="minorHAnsi"/>
          <w:b/>
        </w:rPr>
      </w:pPr>
      <w:r w:rsidRPr="00D4425B">
        <w:rPr>
          <w:rFonts w:asciiTheme="minorHAnsi" w:hAnsiTheme="minorHAnsi" w:cstheme="minorHAnsi"/>
          <w:b/>
        </w:rPr>
        <w:t>»</w:t>
      </w:r>
      <w:r w:rsidR="0068203F">
        <w:rPr>
          <w:rFonts w:asciiTheme="minorHAnsi" w:hAnsiTheme="minorHAnsi" w:cstheme="minorHAnsi"/>
          <w:b/>
        </w:rPr>
        <w:t>ZAVAROVALNIŠKE STORITVE</w:t>
      </w:r>
      <w:r w:rsidRPr="00D4425B">
        <w:rPr>
          <w:rFonts w:asciiTheme="minorHAnsi" w:hAnsiTheme="minorHAnsi" w:cstheme="minorHAnsi"/>
          <w:b/>
        </w:rPr>
        <w:t>«</w:t>
      </w:r>
    </w:p>
    <w:p w14:paraId="7EE0DD7A" w14:textId="77777777" w:rsidR="00962A88" w:rsidRPr="00E1206E" w:rsidRDefault="00962A88" w:rsidP="00962A88">
      <w:pPr>
        <w:jc w:val="both"/>
        <w:rPr>
          <w:rFonts w:asciiTheme="minorHAnsi" w:hAnsiTheme="minorHAnsi" w:cstheme="minorHAnsi"/>
        </w:rPr>
      </w:pPr>
    </w:p>
    <w:p w14:paraId="139D7F18" w14:textId="77777777" w:rsidR="00962A88" w:rsidRPr="007B659D" w:rsidRDefault="00962A88" w:rsidP="00B110E9">
      <w:pPr>
        <w:pStyle w:val="Odstavekseznama"/>
        <w:numPr>
          <w:ilvl w:val="0"/>
          <w:numId w:val="18"/>
        </w:numPr>
        <w:ind w:left="567" w:hanging="425"/>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8"/>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1C21733E" w14:textId="77777777" w:rsidR="00962A88" w:rsidRPr="00E1206E" w:rsidRDefault="00962A88" w:rsidP="00962A88">
      <w:pPr>
        <w:jc w:val="both"/>
        <w:rPr>
          <w:rFonts w:asciiTheme="minorHAnsi" w:hAnsiTheme="minorHAnsi" w:cstheme="minorHAnsi"/>
        </w:rPr>
      </w:pPr>
    </w:p>
    <w:p w14:paraId="4A4EDBDA"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962A88" w:rsidRPr="002B47BD" w14:paraId="28CA0C79" w14:textId="77777777" w:rsidTr="00F81139">
        <w:trPr>
          <w:trHeight w:val="20"/>
          <w:jc w:val="center"/>
        </w:trPr>
        <w:tc>
          <w:tcPr>
            <w:tcW w:w="562" w:type="dxa"/>
            <w:tcBorders>
              <w:bottom w:val="single" w:sz="4" w:space="0" w:color="auto"/>
            </w:tcBorders>
            <w:shd w:val="clear" w:color="auto" w:fill="FDB940"/>
            <w:vAlign w:val="center"/>
          </w:tcPr>
          <w:p w14:paraId="4E551B3A"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2934" w:type="dxa"/>
            <w:shd w:val="clear" w:color="auto" w:fill="FDB940"/>
            <w:vAlign w:val="center"/>
          </w:tcPr>
          <w:p w14:paraId="32026287"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Ime in priimek/Naziv:</w:t>
            </w:r>
          </w:p>
        </w:tc>
        <w:tc>
          <w:tcPr>
            <w:tcW w:w="3035" w:type="dxa"/>
            <w:shd w:val="clear" w:color="auto" w:fill="FDB940"/>
            <w:vAlign w:val="center"/>
          </w:tcPr>
          <w:p w14:paraId="208AA272"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Naslov stalnega bivališča/Sedež:</w:t>
            </w:r>
          </w:p>
        </w:tc>
        <w:tc>
          <w:tcPr>
            <w:tcW w:w="3036" w:type="dxa"/>
            <w:shd w:val="clear" w:color="auto" w:fill="FDB940"/>
            <w:vAlign w:val="center"/>
          </w:tcPr>
          <w:p w14:paraId="0186BB3F"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Delež lastništva v %</w:t>
            </w:r>
          </w:p>
        </w:tc>
      </w:tr>
      <w:tr w:rsidR="00962A88" w:rsidRPr="002B47BD" w14:paraId="39836EC8" w14:textId="77777777" w:rsidTr="00F81139">
        <w:trPr>
          <w:trHeight w:val="20"/>
          <w:jc w:val="center"/>
        </w:trPr>
        <w:tc>
          <w:tcPr>
            <w:tcW w:w="562" w:type="dxa"/>
            <w:shd w:val="clear" w:color="auto" w:fill="FDB940"/>
            <w:vAlign w:val="center"/>
          </w:tcPr>
          <w:p w14:paraId="6A4D345B"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4B6428E31AE4499A96638C3131E20E65"/>
            </w:placeholder>
            <w:showingPlcHdr/>
            <w:text/>
          </w:sdtPr>
          <w:sdtEndPr/>
          <w:sdtContent>
            <w:tc>
              <w:tcPr>
                <w:tcW w:w="2934" w:type="dxa"/>
                <w:shd w:val="clear" w:color="auto" w:fill="auto"/>
                <w:vAlign w:val="center"/>
              </w:tcPr>
              <w:p w14:paraId="2EDE6775"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B52488662CC44C20989C390D0BEEB896"/>
            </w:placeholder>
            <w:showingPlcHdr/>
            <w:text/>
          </w:sdtPr>
          <w:sdtEndPr/>
          <w:sdtContent>
            <w:tc>
              <w:tcPr>
                <w:tcW w:w="3035" w:type="dxa"/>
                <w:shd w:val="clear" w:color="auto" w:fill="auto"/>
                <w:vAlign w:val="center"/>
              </w:tcPr>
              <w:p w14:paraId="2533ADF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9334E7CFB9EC45A783567409007BFEF4"/>
            </w:placeholder>
            <w:showingPlcHdr/>
            <w:text/>
          </w:sdtPr>
          <w:sdtEndPr/>
          <w:sdtContent>
            <w:tc>
              <w:tcPr>
                <w:tcW w:w="3036" w:type="dxa"/>
                <w:shd w:val="clear" w:color="auto" w:fill="auto"/>
                <w:vAlign w:val="center"/>
              </w:tcPr>
              <w:p w14:paraId="4AA510D4"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50589F24" w14:textId="77777777" w:rsidTr="00F81139">
        <w:trPr>
          <w:trHeight w:val="20"/>
          <w:jc w:val="center"/>
        </w:trPr>
        <w:tc>
          <w:tcPr>
            <w:tcW w:w="562" w:type="dxa"/>
            <w:shd w:val="clear" w:color="auto" w:fill="FDB940"/>
            <w:vAlign w:val="center"/>
          </w:tcPr>
          <w:p w14:paraId="023DB95D"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184AF4C1D7E5419792EA89C44D37F25C"/>
            </w:placeholder>
            <w:showingPlcHdr/>
            <w:text/>
          </w:sdtPr>
          <w:sdtEndPr/>
          <w:sdtContent>
            <w:tc>
              <w:tcPr>
                <w:tcW w:w="2934" w:type="dxa"/>
                <w:shd w:val="clear" w:color="auto" w:fill="auto"/>
                <w:vAlign w:val="center"/>
              </w:tcPr>
              <w:p w14:paraId="14FCDBEF"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9D282E8033B845AFA24824E01C30BCDF"/>
            </w:placeholder>
            <w:showingPlcHdr/>
            <w:text/>
          </w:sdtPr>
          <w:sdtEndPr/>
          <w:sdtContent>
            <w:tc>
              <w:tcPr>
                <w:tcW w:w="3035" w:type="dxa"/>
                <w:shd w:val="clear" w:color="auto" w:fill="auto"/>
                <w:vAlign w:val="center"/>
              </w:tcPr>
              <w:p w14:paraId="438E2DAD"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7D7AC9DB7CA14B348671AC546E550396"/>
            </w:placeholder>
            <w:showingPlcHdr/>
            <w:text/>
          </w:sdtPr>
          <w:sdtEndPr/>
          <w:sdtContent>
            <w:tc>
              <w:tcPr>
                <w:tcW w:w="3036" w:type="dxa"/>
                <w:shd w:val="clear" w:color="auto" w:fill="auto"/>
                <w:vAlign w:val="center"/>
              </w:tcPr>
              <w:p w14:paraId="407B2C20"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64098DDA" w14:textId="77777777" w:rsidTr="00F81139">
        <w:trPr>
          <w:trHeight w:val="20"/>
          <w:jc w:val="center"/>
        </w:trPr>
        <w:tc>
          <w:tcPr>
            <w:tcW w:w="562" w:type="dxa"/>
            <w:shd w:val="clear" w:color="auto" w:fill="FDB940"/>
            <w:vAlign w:val="center"/>
          </w:tcPr>
          <w:p w14:paraId="72DE07E9"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FE8285A34154C3C92465129B2EFC12F"/>
            </w:placeholder>
            <w:showingPlcHdr/>
            <w:text/>
          </w:sdtPr>
          <w:sdtEndPr/>
          <w:sdtContent>
            <w:tc>
              <w:tcPr>
                <w:tcW w:w="2934" w:type="dxa"/>
                <w:shd w:val="clear" w:color="auto" w:fill="auto"/>
                <w:vAlign w:val="center"/>
              </w:tcPr>
              <w:p w14:paraId="4AE25BB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79209E644FC142498D65CD19EC2ED442"/>
            </w:placeholder>
            <w:showingPlcHdr/>
            <w:text/>
          </w:sdtPr>
          <w:sdtEndPr/>
          <w:sdtContent>
            <w:tc>
              <w:tcPr>
                <w:tcW w:w="3035" w:type="dxa"/>
                <w:shd w:val="clear" w:color="auto" w:fill="auto"/>
                <w:vAlign w:val="center"/>
              </w:tcPr>
              <w:p w14:paraId="68E4A4C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DE997E7C61AE4B9E9D6A6428374B7159"/>
            </w:placeholder>
            <w:showingPlcHdr/>
            <w:text/>
          </w:sdtPr>
          <w:sdtEndPr/>
          <w:sdtContent>
            <w:tc>
              <w:tcPr>
                <w:tcW w:w="3036" w:type="dxa"/>
                <w:shd w:val="clear" w:color="auto" w:fill="auto"/>
                <w:vAlign w:val="center"/>
              </w:tcPr>
              <w:p w14:paraId="2692AD2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8D10C4D" w14:textId="77777777" w:rsidTr="00F81139">
        <w:trPr>
          <w:trHeight w:val="20"/>
          <w:jc w:val="center"/>
        </w:trPr>
        <w:tc>
          <w:tcPr>
            <w:tcW w:w="562" w:type="dxa"/>
            <w:shd w:val="clear" w:color="auto" w:fill="FDB940"/>
            <w:vAlign w:val="center"/>
          </w:tcPr>
          <w:p w14:paraId="5D93D87C" w14:textId="77777777" w:rsidR="00962A88" w:rsidRPr="002B47BD" w:rsidRDefault="00962A88" w:rsidP="00F81139">
            <w:pPr>
              <w:rPr>
                <w:rFonts w:asciiTheme="minorHAnsi" w:hAnsiTheme="minorHAnsi" w:cstheme="minorHAnsi"/>
                <w:b/>
                <w:sz w:val="20"/>
                <w:szCs w:val="20"/>
              </w:rPr>
            </w:pPr>
            <w:r w:rsidRPr="002B47BD">
              <w:rPr>
                <w:rFonts w:asciiTheme="minorHAnsi" w:hAnsiTheme="minorHAnsi" w:cstheme="minorHAnsi"/>
                <w:b/>
                <w:sz w:val="20"/>
                <w:szCs w:val="20"/>
              </w:rPr>
              <w:t>....</w:t>
            </w:r>
          </w:p>
        </w:tc>
        <w:tc>
          <w:tcPr>
            <w:tcW w:w="2934" w:type="dxa"/>
            <w:shd w:val="clear" w:color="auto" w:fill="auto"/>
            <w:vAlign w:val="center"/>
          </w:tcPr>
          <w:p w14:paraId="0BE4E34B" w14:textId="77777777" w:rsidR="00962A88" w:rsidRPr="002B47BD" w:rsidRDefault="00962A88" w:rsidP="00F81139">
            <w:pPr>
              <w:rPr>
                <w:rFonts w:asciiTheme="minorHAnsi" w:hAnsiTheme="minorHAnsi" w:cstheme="minorHAnsi"/>
                <w:sz w:val="20"/>
                <w:szCs w:val="20"/>
              </w:rPr>
            </w:pPr>
          </w:p>
        </w:tc>
        <w:tc>
          <w:tcPr>
            <w:tcW w:w="3035" w:type="dxa"/>
            <w:shd w:val="clear" w:color="auto" w:fill="auto"/>
            <w:vAlign w:val="center"/>
          </w:tcPr>
          <w:p w14:paraId="66F06A58" w14:textId="77777777" w:rsidR="00962A88" w:rsidRPr="002B47BD" w:rsidRDefault="00962A88" w:rsidP="00F81139">
            <w:pPr>
              <w:rPr>
                <w:rFonts w:asciiTheme="minorHAnsi" w:hAnsiTheme="minorHAnsi" w:cstheme="minorHAnsi"/>
                <w:sz w:val="20"/>
                <w:szCs w:val="20"/>
              </w:rPr>
            </w:pPr>
          </w:p>
        </w:tc>
        <w:tc>
          <w:tcPr>
            <w:tcW w:w="3036" w:type="dxa"/>
            <w:shd w:val="clear" w:color="auto" w:fill="auto"/>
            <w:vAlign w:val="center"/>
          </w:tcPr>
          <w:p w14:paraId="302C915B" w14:textId="77777777" w:rsidR="00962A88" w:rsidRPr="002B47BD" w:rsidRDefault="00962A88" w:rsidP="00F81139">
            <w:pPr>
              <w:rPr>
                <w:rFonts w:asciiTheme="minorHAnsi" w:hAnsiTheme="minorHAnsi" w:cstheme="minorHAnsi"/>
                <w:sz w:val="20"/>
                <w:szCs w:val="20"/>
              </w:rPr>
            </w:pPr>
          </w:p>
        </w:tc>
      </w:tr>
    </w:tbl>
    <w:p w14:paraId="46D1C14F" w14:textId="77777777" w:rsidR="00962A88" w:rsidRPr="002B47BD" w:rsidRDefault="00962A88" w:rsidP="00962A88">
      <w:pPr>
        <w:jc w:val="both"/>
        <w:rPr>
          <w:rFonts w:asciiTheme="minorHAnsi" w:hAnsiTheme="minorHAnsi" w:cstheme="minorHAnsi"/>
          <w:sz w:val="20"/>
          <w:szCs w:val="20"/>
        </w:rPr>
      </w:pPr>
    </w:p>
    <w:p w14:paraId="77F1DDA5"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962A88" w:rsidRPr="002B47BD" w14:paraId="0A2316DB" w14:textId="77777777" w:rsidTr="00F81139">
        <w:trPr>
          <w:trHeight w:val="20"/>
        </w:trPr>
        <w:tc>
          <w:tcPr>
            <w:tcW w:w="567" w:type="dxa"/>
            <w:tcBorders>
              <w:bottom w:val="single" w:sz="4" w:space="0" w:color="auto"/>
            </w:tcBorders>
            <w:shd w:val="clear" w:color="auto" w:fill="FDB940"/>
            <w:vAlign w:val="center"/>
          </w:tcPr>
          <w:p w14:paraId="14D0FD01"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3119" w:type="dxa"/>
            <w:shd w:val="clear" w:color="auto" w:fill="FDB940"/>
            <w:vAlign w:val="center"/>
          </w:tcPr>
          <w:p w14:paraId="3086BECB"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Naziv</w:t>
            </w:r>
          </w:p>
        </w:tc>
        <w:tc>
          <w:tcPr>
            <w:tcW w:w="3543" w:type="dxa"/>
            <w:shd w:val="clear" w:color="auto" w:fill="FDB940"/>
            <w:vAlign w:val="center"/>
          </w:tcPr>
          <w:p w14:paraId="3C524AC3"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Sedež</w:t>
            </w:r>
          </w:p>
        </w:tc>
        <w:tc>
          <w:tcPr>
            <w:tcW w:w="2410" w:type="dxa"/>
            <w:shd w:val="clear" w:color="auto" w:fill="FDB940"/>
            <w:vAlign w:val="center"/>
          </w:tcPr>
          <w:p w14:paraId="3C0AEC96"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Matična številka</w:t>
            </w:r>
          </w:p>
        </w:tc>
      </w:tr>
      <w:tr w:rsidR="00962A88" w:rsidRPr="002B47BD" w14:paraId="49574818" w14:textId="77777777" w:rsidTr="00F81139">
        <w:trPr>
          <w:trHeight w:val="20"/>
        </w:trPr>
        <w:tc>
          <w:tcPr>
            <w:tcW w:w="567" w:type="dxa"/>
            <w:shd w:val="clear" w:color="auto" w:fill="FDB940"/>
            <w:vAlign w:val="center"/>
          </w:tcPr>
          <w:p w14:paraId="7F30734C"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72530F325E964BF1909EB2FF0CDAF625"/>
            </w:placeholder>
            <w:showingPlcHdr/>
            <w:text/>
          </w:sdtPr>
          <w:sdtEndPr/>
          <w:sdtContent>
            <w:tc>
              <w:tcPr>
                <w:tcW w:w="3119" w:type="dxa"/>
                <w:shd w:val="clear" w:color="auto" w:fill="auto"/>
                <w:vAlign w:val="center"/>
              </w:tcPr>
              <w:p w14:paraId="00C41D1B"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E902C8DC35D5430195DE0009BBA569EA"/>
            </w:placeholder>
            <w:showingPlcHdr/>
            <w:text/>
          </w:sdtPr>
          <w:sdtEndPr/>
          <w:sdtContent>
            <w:tc>
              <w:tcPr>
                <w:tcW w:w="3543" w:type="dxa"/>
                <w:shd w:val="clear" w:color="auto" w:fill="auto"/>
                <w:vAlign w:val="center"/>
              </w:tcPr>
              <w:p w14:paraId="7E9D36E6"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57376E493CFB45B68462F24DDD14FE0F"/>
            </w:placeholder>
            <w:showingPlcHdr/>
            <w:text/>
          </w:sdtPr>
          <w:sdtEndPr/>
          <w:sdtContent>
            <w:tc>
              <w:tcPr>
                <w:tcW w:w="2410" w:type="dxa"/>
                <w:shd w:val="clear" w:color="auto" w:fill="auto"/>
                <w:vAlign w:val="center"/>
              </w:tcPr>
              <w:p w14:paraId="7050083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29960332" w14:textId="77777777" w:rsidTr="00F81139">
        <w:trPr>
          <w:trHeight w:val="20"/>
        </w:trPr>
        <w:tc>
          <w:tcPr>
            <w:tcW w:w="567" w:type="dxa"/>
            <w:shd w:val="clear" w:color="auto" w:fill="FDB940"/>
            <w:vAlign w:val="center"/>
          </w:tcPr>
          <w:p w14:paraId="3475AA25"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E052CC5C1D7640E1B1FE3C74AB7F2F83"/>
            </w:placeholder>
            <w:showingPlcHdr/>
            <w:text/>
          </w:sdtPr>
          <w:sdtEndPr/>
          <w:sdtContent>
            <w:tc>
              <w:tcPr>
                <w:tcW w:w="3119" w:type="dxa"/>
                <w:shd w:val="clear" w:color="auto" w:fill="auto"/>
                <w:vAlign w:val="center"/>
              </w:tcPr>
              <w:p w14:paraId="210D16B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390580C72C9A491096C75A7108F97815"/>
            </w:placeholder>
            <w:showingPlcHdr/>
            <w:text/>
          </w:sdtPr>
          <w:sdtEndPr/>
          <w:sdtContent>
            <w:tc>
              <w:tcPr>
                <w:tcW w:w="3543" w:type="dxa"/>
                <w:shd w:val="clear" w:color="auto" w:fill="auto"/>
                <w:vAlign w:val="center"/>
              </w:tcPr>
              <w:p w14:paraId="0E2D836A"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ABCE35D76E814866A5AD5D44B2EE79F6"/>
            </w:placeholder>
            <w:showingPlcHdr/>
            <w:text/>
          </w:sdtPr>
          <w:sdtEndPr/>
          <w:sdtContent>
            <w:tc>
              <w:tcPr>
                <w:tcW w:w="2410" w:type="dxa"/>
                <w:shd w:val="clear" w:color="auto" w:fill="auto"/>
                <w:vAlign w:val="center"/>
              </w:tcPr>
              <w:p w14:paraId="0317229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1CCF05A3" w14:textId="77777777" w:rsidTr="00F81139">
        <w:trPr>
          <w:trHeight w:val="20"/>
        </w:trPr>
        <w:tc>
          <w:tcPr>
            <w:tcW w:w="567" w:type="dxa"/>
            <w:shd w:val="clear" w:color="auto" w:fill="FDB940"/>
            <w:vAlign w:val="center"/>
          </w:tcPr>
          <w:p w14:paraId="7B056BEE"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894261BBFAF45BFB39D3421560F0048"/>
            </w:placeholder>
            <w:showingPlcHdr/>
            <w:text/>
          </w:sdtPr>
          <w:sdtEndPr/>
          <w:sdtContent>
            <w:tc>
              <w:tcPr>
                <w:tcW w:w="3119" w:type="dxa"/>
                <w:shd w:val="clear" w:color="auto" w:fill="auto"/>
                <w:vAlign w:val="center"/>
              </w:tcPr>
              <w:p w14:paraId="1A0A875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FB4A9A1E9D864691B73D938D81BAED19"/>
            </w:placeholder>
            <w:showingPlcHdr/>
            <w:text/>
          </w:sdtPr>
          <w:sdtEndPr/>
          <w:sdtContent>
            <w:tc>
              <w:tcPr>
                <w:tcW w:w="3543" w:type="dxa"/>
                <w:shd w:val="clear" w:color="auto" w:fill="auto"/>
                <w:vAlign w:val="center"/>
              </w:tcPr>
              <w:p w14:paraId="20F6F471"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7A05637EB094925A8F27931FBE67593"/>
            </w:placeholder>
            <w:showingPlcHdr/>
            <w:text/>
          </w:sdtPr>
          <w:sdtEndPr/>
          <w:sdtContent>
            <w:tc>
              <w:tcPr>
                <w:tcW w:w="2410" w:type="dxa"/>
                <w:shd w:val="clear" w:color="auto" w:fill="auto"/>
                <w:vAlign w:val="center"/>
              </w:tcPr>
              <w:p w14:paraId="3D0C52BE"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1ACF49B" w14:textId="77777777" w:rsidTr="00F81139">
        <w:trPr>
          <w:trHeight w:val="20"/>
        </w:trPr>
        <w:tc>
          <w:tcPr>
            <w:tcW w:w="567" w:type="dxa"/>
            <w:shd w:val="clear" w:color="auto" w:fill="FDB940"/>
            <w:vAlign w:val="center"/>
          </w:tcPr>
          <w:p w14:paraId="4D18040C"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lastRenderedPageBreak/>
              <w:t>...</w:t>
            </w:r>
          </w:p>
        </w:tc>
        <w:tc>
          <w:tcPr>
            <w:tcW w:w="3119" w:type="dxa"/>
            <w:shd w:val="clear" w:color="auto" w:fill="auto"/>
            <w:vAlign w:val="center"/>
          </w:tcPr>
          <w:p w14:paraId="2D60254A" w14:textId="77777777" w:rsidR="00962A88" w:rsidRPr="002B47BD" w:rsidRDefault="00962A88" w:rsidP="00F81139">
            <w:pPr>
              <w:rPr>
                <w:rFonts w:asciiTheme="minorHAnsi" w:hAnsiTheme="minorHAnsi" w:cstheme="minorHAnsi"/>
                <w:sz w:val="20"/>
                <w:szCs w:val="20"/>
              </w:rPr>
            </w:pPr>
          </w:p>
        </w:tc>
        <w:tc>
          <w:tcPr>
            <w:tcW w:w="3543" w:type="dxa"/>
            <w:shd w:val="clear" w:color="auto" w:fill="auto"/>
            <w:vAlign w:val="center"/>
          </w:tcPr>
          <w:p w14:paraId="5C83550F" w14:textId="77777777" w:rsidR="00962A88" w:rsidRPr="002B47BD" w:rsidRDefault="00962A88" w:rsidP="00F81139">
            <w:pPr>
              <w:rPr>
                <w:rFonts w:asciiTheme="minorHAnsi" w:hAnsiTheme="minorHAnsi" w:cstheme="minorHAnsi"/>
                <w:sz w:val="20"/>
                <w:szCs w:val="20"/>
              </w:rPr>
            </w:pPr>
          </w:p>
        </w:tc>
        <w:tc>
          <w:tcPr>
            <w:tcW w:w="2410" w:type="dxa"/>
            <w:shd w:val="clear" w:color="auto" w:fill="auto"/>
            <w:vAlign w:val="center"/>
          </w:tcPr>
          <w:p w14:paraId="3562FDBC" w14:textId="77777777" w:rsidR="00962A88" w:rsidRPr="002B47BD" w:rsidRDefault="00962A88" w:rsidP="00F81139">
            <w:pPr>
              <w:rPr>
                <w:rFonts w:asciiTheme="minorHAnsi" w:hAnsiTheme="minorHAnsi" w:cstheme="minorHAnsi"/>
                <w:sz w:val="20"/>
                <w:szCs w:val="20"/>
              </w:rPr>
            </w:pPr>
          </w:p>
        </w:tc>
      </w:tr>
    </w:tbl>
    <w:p w14:paraId="5330B9F2" w14:textId="77777777" w:rsidR="00962A88" w:rsidRPr="00E1206E" w:rsidRDefault="00962A88" w:rsidP="00962A88">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0F5A5860" w14:textId="77777777" w:rsidR="00962A88" w:rsidRPr="00E1206E" w:rsidRDefault="00962A88" w:rsidP="00962A88">
      <w:pPr>
        <w:jc w:val="both"/>
        <w:rPr>
          <w:rFonts w:asciiTheme="minorHAnsi" w:hAnsiTheme="minorHAnsi" w:cstheme="minorHAnsi"/>
        </w:rPr>
      </w:pPr>
    </w:p>
    <w:p w14:paraId="17FD1E17"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780935" w14:textId="77777777" w:rsidR="00962A88" w:rsidRPr="00E1206E" w:rsidRDefault="00962A88" w:rsidP="00962A88">
      <w:pPr>
        <w:jc w:val="both"/>
        <w:rPr>
          <w:rFonts w:asciiTheme="minorHAnsi" w:hAnsiTheme="minorHAnsi" w:cstheme="minorHAnsi"/>
        </w:rPr>
      </w:pPr>
    </w:p>
    <w:p w14:paraId="6C062093"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w:t>
      </w:r>
      <w:r>
        <w:rPr>
          <w:rFonts w:asciiTheme="minorHAnsi" w:hAnsiTheme="minorHAnsi" w:cstheme="minorHAnsi"/>
        </w:rPr>
        <w:t>o</w:t>
      </w:r>
      <w:r w:rsidRPr="00E1206E">
        <w:rPr>
          <w:rFonts w:asciiTheme="minorHAnsi" w:hAnsiTheme="minorHAnsi" w:cstheme="minorHAnsi"/>
        </w:rPr>
        <w:t xml:space="preserve"> za točnost in resničnost podatkov ter se zavedam</w:t>
      </w:r>
      <w:r>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21C9DF0" w14:textId="77777777" w:rsidR="00962A88" w:rsidRPr="00E1206E" w:rsidRDefault="00962A88" w:rsidP="00962A88">
      <w:pPr>
        <w:jc w:val="both"/>
        <w:rPr>
          <w:rFonts w:asciiTheme="minorHAnsi" w:hAnsiTheme="minorHAnsi" w:cstheme="minorHAnsi"/>
        </w:rPr>
      </w:pPr>
    </w:p>
    <w:p w14:paraId="5EE3E7D0" w14:textId="77777777" w:rsidR="00962A88" w:rsidRPr="00E1206E" w:rsidRDefault="00962A88" w:rsidP="00B110E9">
      <w:pPr>
        <w:pStyle w:val="Odstavekseznama"/>
        <w:numPr>
          <w:ilvl w:val="0"/>
          <w:numId w:val="18"/>
        </w:numPr>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9"/>
      </w:r>
      <w:r w:rsidRPr="00E1206E">
        <w:rPr>
          <w:rFonts w:asciiTheme="minorHAnsi" w:hAnsiTheme="minorHAnsi" w:cstheme="minorHAnsi"/>
          <w:b/>
          <w:bCs/>
        </w:rPr>
        <w:t xml:space="preserve"> na način, da bi bil funkcionar ali njegov družinski član v gospodarskem subjektu: </w:t>
      </w:r>
    </w:p>
    <w:p w14:paraId="6840F86B" w14:textId="77777777" w:rsidR="00962A88" w:rsidRPr="00E1206E" w:rsidRDefault="00962A88" w:rsidP="00B110E9">
      <w:pPr>
        <w:pStyle w:val="Odstavekseznama"/>
        <w:numPr>
          <w:ilvl w:val="0"/>
          <w:numId w:val="15"/>
        </w:numPr>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F870341" w14:textId="77777777" w:rsidR="00962A88" w:rsidRPr="00E1206E" w:rsidRDefault="00962A88" w:rsidP="00B110E9">
      <w:pPr>
        <w:pStyle w:val="Odstavekseznama"/>
        <w:numPr>
          <w:ilvl w:val="0"/>
          <w:numId w:val="15"/>
        </w:numPr>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19949B0C" w14:textId="77777777" w:rsidR="00962A88" w:rsidRDefault="00962A88" w:rsidP="00962A88">
      <w:pPr>
        <w:jc w:val="both"/>
        <w:rPr>
          <w:rFonts w:asciiTheme="minorHAnsi" w:hAnsiTheme="minorHAnsi" w:cstheme="minorHAnsi"/>
        </w:rPr>
      </w:pPr>
    </w:p>
    <w:p w14:paraId="750CEB4E"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BAC0846" w14:textId="77777777" w:rsidR="00962A88" w:rsidRPr="00E1206E" w:rsidRDefault="00962A88" w:rsidP="00962A88">
      <w:pPr>
        <w:jc w:val="both"/>
        <w:rPr>
          <w:rFonts w:asciiTheme="minorHAnsi" w:hAnsiTheme="minorHAnsi" w:cstheme="minorHAnsi"/>
        </w:rPr>
      </w:pPr>
    </w:p>
    <w:p w14:paraId="61C61F7F"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08B34293" w14:textId="77777777" w:rsidR="00962A88" w:rsidRPr="00E1206E" w:rsidRDefault="00962A88" w:rsidP="00962A88">
      <w:pPr>
        <w:jc w:val="both"/>
        <w:rPr>
          <w:rFonts w:asciiTheme="minorHAnsi" w:hAnsiTheme="minorHAnsi" w:cstheme="minorHAnsi"/>
        </w:rPr>
      </w:pPr>
    </w:p>
    <w:p w14:paraId="600DC968" w14:textId="77777777" w:rsidR="00962A88" w:rsidRPr="00E1206E" w:rsidRDefault="00962A88" w:rsidP="00962A88">
      <w:pPr>
        <w:jc w:val="both"/>
        <w:rPr>
          <w:rFonts w:asciiTheme="minorHAnsi" w:hAnsiTheme="minorHAnsi" w:cstheme="minorHAnsi"/>
        </w:rPr>
      </w:pPr>
    </w:p>
    <w:p w14:paraId="0BF489FA"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3F5E0493"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1428186444"/>
        <w:placeholder>
          <w:docPart w:val="FD970A14D663495BBE5B7C0EFCBCA4A8"/>
        </w:placeholder>
        <w:showingPlcHdr/>
        <w:text/>
      </w:sdtPr>
      <w:sdtEndPr/>
      <w:sdtContent>
        <w:p w14:paraId="14E2638E"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C12047E"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(Kraj in datum)                                                                                    Žig            </w:t>
      </w:r>
    </w:p>
    <w:p w14:paraId="6A4341AB" w14:textId="77777777" w:rsidR="00962A88" w:rsidRPr="00470CF0" w:rsidRDefault="00962A88" w:rsidP="00962A88">
      <w:pPr>
        <w:jc w:val="both"/>
        <w:rPr>
          <w:rFonts w:asciiTheme="minorHAnsi" w:hAnsiTheme="minorHAnsi" w:cstheme="minorHAnsi"/>
        </w:rPr>
      </w:pPr>
    </w:p>
    <w:p w14:paraId="313B2C8A" w14:textId="77777777" w:rsidR="00962A88" w:rsidRPr="00470CF0" w:rsidRDefault="00962A88" w:rsidP="00962A88">
      <w:pPr>
        <w:jc w:val="both"/>
        <w:rPr>
          <w:rFonts w:asciiTheme="minorHAnsi" w:hAnsiTheme="minorHAnsi" w:cstheme="minorHAnsi"/>
        </w:rPr>
      </w:pPr>
    </w:p>
    <w:sdt>
      <w:sdtPr>
        <w:rPr>
          <w:rFonts w:asciiTheme="minorHAnsi" w:hAnsiTheme="minorHAnsi" w:cstheme="minorHAnsi"/>
        </w:rPr>
        <w:id w:val="-480536525"/>
        <w:placeholder>
          <w:docPart w:val="FD970A14D663495BBE5B7C0EFCBCA4A8"/>
        </w:placeholder>
        <w:showingPlcHdr/>
        <w:text/>
      </w:sdtPr>
      <w:sdtEndPr/>
      <w:sdtContent>
        <w:p w14:paraId="462887CB"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1BEE5289"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380FBB7B" w14:textId="77777777" w:rsidR="00962A88" w:rsidRDefault="00962A88" w:rsidP="00962A88">
      <w:pPr>
        <w:tabs>
          <w:tab w:val="left" w:pos="2694"/>
          <w:tab w:val="left" w:pos="2977"/>
        </w:tabs>
        <w:ind w:right="1"/>
        <w:rPr>
          <w:rFonts w:asciiTheme="minorHAnsi" w:hAnsiTheme="minorHAnsi" w:cstheme="minorHAnsi"/>
          <w:b/>
          <w:i/>
        </w:rPr>
      </w:pPr>
    </w:p>
    <w:p w14:paraId="4051E475" w14:textId="77777777" w:rsidR="00962A88" w:rsidRDefault="00962A88" w:rsidP="00962A88">
      <w:pPr>
        <w:tabs>
          <w:tab w:val="left" w:pos="2694"/>
          <w:tab w:val="left" w:pos="2977"/>
        </w:tabs>
        <w:ind w:right="1"/>
        <w:rPr>
          <w:rFonts w:asciiTheme="minorHAnsi" w:hAnsiTheme="minorHAnsi" w:cstheme="minorHAnsi"/>
          <w:b/>
          <w:i/>
        </w:rPr>
      </w:pPr>
    </w:p>
    <w:p w14:paraId="06D17C5B" w14:textId="77777777" w:rsidR="00962A88" w:rsidRDefault="00962A88" w:rsidP="00962A88">
      <w:pPr>
        <w:tabs>
          <w:tab w:val="left" w:pos="2694"/>
          <w:tab w:val="left" w:pos="2977"/>
        </w:tabs>
        <w:ind w:right="1"/>
        <w:rPr>
          <w:rFonts w:asciiTheme="minorHAnsi" w:hAnsiTheme="minorHAnsi" w:cstheme="minorHAnsi"/>
          <w:b/>
          <w:i/>
        </w:rPr>
      </w:pPr>
    </w:p>
    <w:p w14:paraId="619F989C" w14:textId="77777777" w:rsidR="002B47BD" w:rsidRDefault="002B47BD" w:rsidP="00962A88">
      <w:pPr>
        <w:tabs>
          <w:tab w:val="left" w:pos="2694"/>
          <w:tab w:val="left" w:pos="2977"/>
        </w:tabs>
        <w:ind w:right="1"/>
        <w:rPr>
          <w:rFonts w:asciiTheme="minorHAnsi" w:hAnsiTheme="minorHAnsi" w:cstheme="minorHAnsi"/>
          <w:b/>
          <w:i/>
        </w:rPr>
        <w:sectPr w:rsidR="002B47BD" w:rsidSect="00962A88">
          <w:pgSz w:w="11906" w:h="16838"/>
          <w:pgMar w:top="851" w:right="1134" w:bottom="1134" w:left="1134" w:header="1191" w:footer="709" w:gutter="0"/>
          <w:cols w:space="708"/>
          <w:docGrid w:linePitch="360"/>
        </w:sectPr>
      </w:pPr>
    </w:p>
    <w:p w14:paraId="3D7442C1" w14:textId="1C7950A1"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Pr>
          <w:rFonts w:asciiTheme="minorHAnsi" w:hAnsiTheme="minorHAnsi" w:cstheme="minorHAnsi"/>
          <w:b/>
          <w:i/>
        </w:rPr>
        <w:t>12</w:t>
      </w:r>
    </w:p>
    <w:p w14:paraId="3031B22B" w14:textId="77777777" w:rsidR="00962A88" w:rsidRPr="00E1206E" w:rsidRDefault="00962A88" w:rsidP="00962A88">
      <w:pPr>
        <w:spacing w:after="120"/>
        <w:rPr>
          <w:rFonts w:asciiTheme="minorHAnsi" w:hAnsiTheme="minorHAnsi" w:cstheme="minorHAnsi"/>
          <w:b/>
        </w:rPr>
      </w:pPr>
    </w:p>
    <w:p w14:paraId="7D8CDD1B"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E6E102F6C757474EA0ED6E52FFEFFCF3"/>
        </w:placeholder>
        <w:showingPlcHdr/>
      </w:sdtPr>
      <w:sdtEndPr/>
      <w:sdtContent>
        <w:p w14:paraId="200B4B9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5EF621" w14:textId="77777777" w:rsidR="00962A88" w:rsidRPr="00E1206E" w:rsidRDefault="00962A88" w:rsidP="00962A88">
      <w:pPr>
        <w:spacing w:after="120"/>
        <w:rPr>
          <w:rFonts w:asciiTheme="minorHAnsi" w:hAnsiTheme="minorHAnsi" w:cstheme="minorHAnsi"/>
          <w:b/>
        </w:rPr>
      </w:pPr>
    </w:p>
    <w:p w14:paraId="121544E1" w14:textId="77777777" w:rsidR="00962A88" w:rsidRPr="000845B4" w:rsidRDefault="00962A88" w:rsidP="00962A88">
      <w:pPr>
        <w:spacing w:after="120"/>
        <w:jc w:val="center"/>
        <w:rPr>
          <w:rFonts w:asciiTheme="minorHAnsi" w:hAnsiTheme="minorHAnsi" w:cstheme="minorHAnsi"/>
          <w:b/>
        </w:rPr>
      </w:pPr>
      <w:r w:rsidRPr="000845B4">
        <w:rPr>
          <w:rFonts w:asciiTheme="minorHAnsi" w:hAnsiTheme="minorHAnsi" w:cstheme="minorHAnsi"/>
          <w:b/>
        </w:rPr>
        <w:t>IZJAVA GOSPODARSKEGA SUBJEKTA</w:t>
      </w:r>
    </w:p>
    <w:p w14:paraId="55002D00" w14:textId="77777777" w:rsidR="00962A88" w:rsidRPr="000845B4" w:rsidRDefault="00962A88" w:rsidP="00962A88">
      <w:pPr>
        <w:spacing w:after="120"/>
        <w:rPr>
          <w:rFonts w:asciiTheme="minorHAnsi" w:hAnsiTheme="minorHAnsi" w:cstheme="minorHAnsi"/>
          <w:color w:val="000000"/>
        </w:rPr>
      </w:pPr>
    </w:p>
    <w:p w14:paraId="02CB3ADC" w14:textId="77777777" w:rsidR="00962A88" w:rsidRPr="000845B4" w:rsidRDefault="00962A88" w:rsidP="00B110E9">
      <w:pPr>
        <w:pStyle w:val="Odstavekseznama"/>
        <w:numPr>
          <w:ilvl w:val="0"/>
          <w:numId w:val="29"/>
        </w:numPr>
        <w:spacing w:after="120"/>
        <w:ind w:left="426" w:hanging="426"/>
        <w:contextualSpacing w:val="0"/>
        <w:jc w:val="both"/>
        <w:rPr>
          <w:rFonts w:asciiTheme="minorHAnsi" w:hAnsiTheme="minorHAnsi" w:cstheme="minorHAnsi"/>
          <w:color w:val="000000"/>
        </w:rPr>
      </w:pPr>
      <w:r w:rsidRPr="000845B4">
        <w:rPr>
          <w:rFonts w:asciiTheme="minorHAnsi" w:hAnsiTheme="minorHAnsi" w:cstheme="minorHAnsi"/>
          <w:color w:val="000000"/>
        </w:rPr>
        <w:t xml:space="preserve">Pod materialno in kazensko odgovornostjo izjavljamo, da nismo v enem od spodaj navedenih položajev, ki jih opredeljuje </w:t>
      </w:r>
      <w:r w:rsidRPr="000845B4">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rPr>
        <w:t>:</w:t>
      </w:r>
    </w:p>
    <w:p w14:paraId="499DC5F0" w14:textId="77777777" w:rsidR="00962A88" w:rsidRPr="000845B4" w:rsidRDefault="00962A88" w:rsidP="00962A88">
      <w:pPr>
        <w:rPr>
          <w:rFonts w:asciiTheme="minorHAnsi" w:hAnsiTheme="minorHAnsi" w:cstheme="minorHAnsi"/>
          <w:b/>
        </w:rPr>
      </w:pPr>
    </w:p>
    <w:p w14:paraId="44BF74FC"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ruski državljan ali fizična ali pravna oseba, subjekt ali organ s sedežem v Rusiji;</w:t>
      </w:r>
    </w:p>
    <w:p w14:paraId="7FF7CE7F"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pravna oseba, subjekt ali organ, katerega več kot 50-odstotni delež je v neposredni ali posredni lasti subjekta iz točke (a) tega odstavka, ali</w:t>
      </w:r>
    </w:p>
    <w:p w14:paraId="60B9CE01"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fizična ali pravna oseba, subjekt ali organ, ki deluje v imenu ali po navodilih subjekta iz točke (a) ali (b) tega odstavka,</w:t>
      </w:r>
    </w:p>
    <w:p w14:paraId="5320DD8B"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podizvajalec, dobavitelj ali subjekt, katerega zmogljivosti se uporabljajo v smislu direktiv o javnem naročanju, ki predstavljajo več kot 10 % vrednosti predmetnega naročila.</w:t>
      </w:r>
    </w:p>
    <w:p w14:paraId="2EE00DE4" w14:textId="77777777" w:rsidR="00962A88" w:rsidRDefault="00962A88" w:rsidP="00962A88">
      <w:pPr>
        <w:rPr>
          <w:rFonts w:asciiTheme="minorHAnsi" w:hAnsiTheme="minorHAnsi" w:cstheme="minorHAnsi"/>
        </w:rPr>
      </w:pPr>
    </w:p>
    <w:p w14:paraId="6B9FE5B2" w14:textId="5CC85FB5" w:rsidR="00BB2EE7" w:rsidRPr="00BB2EE7" w:rsidRDefault="00BB2EE7" w:rsidP="00B110E9">
      <w:pPr>
        <w:pStyle w:val="Odstavekseznama"/>
        <w:numPr>
          <w:ilvl w:val="0"/>
          <w:numId w:val="29"/>
        </w:numPr>
        <w:contextualSpacing w:val="0"/>
        <w:jc w:val="both"/>
        <w:rPr>
          <w:rFonts w:asciiTheme="minorHAnsi" w:hAnsiTheme="minorHAnsi" w:cstheme="minorHAnsi"/>
        </w:rPr>
      </w:pPr>
      <w:r w:rsidRPr="00BB2EE7">
        <w:rPr>
          <w:rFonts w:asciiTheme="minorHAnsi" w:hAnsiTheme="minorHAnsi" w:cstheme="minorHAnsi"/>
        </w:rPr>
        <w:t xml:space="preserve">V zvezi </w:t>
      </w:r>
      <w:r>
        <w:rPr>
          <w:rFonts w:asciiTheme="minorHAnsi" w:hAnsiTheme="minorHAnsi" w:cstheme="minorHAnsi"/>
        </w:rPr>
        <w:t>s predmetnim javnim naročilom izjavljamo, da:</w:t>
      </w:r>
    </w:p>
    <w:p w14:paraId="703BC644" w14:textId="3C12EDA2" w:rsidR="00BB2EE7" w:rsidRP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smo seznanjeni z vsemi pogoji in zahtevami </w:t>
      </w:r>
      <w:r>
        <w:rPr>
          <w:rFonts w:asciiTheme="minorHAnsi" w:hAnsiTheme="minorHAnsi" w:cstheme="minorHAnsi"/>
        </w:rPr>
        <w:t>Dokumentacije za oddajo javnega naročila z oznako ST-1/2025</w:t>
      </w:r>
      <w:r w:rsidRPr="00BB2EE7">
        <w:rPr>
          <w:rFonts w:asciiTheme="minorHAnsi" w:hAnsiTheme="minorHAnsi" w:cstheme="minorHAnsi"/>
        </w:rPr>
        <w:t>,</w:t>
      </w:r>
    </w:p>
    <w:p w14:paraId="4031FF23" w14:textId="598EB3AB" w:rsidR="00BB2EE7" w:rsidRP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se z vsemi pogoji </w:t>
      </w:r>
      <w:r w:rsidR="0048577A">
        <w:rPr>
          <w:rFonts w:asciiTheme="minorHAnsi" w:hAnsiTheme="minorHAnsi" w:cstheme="minorHAnsi"/>
        </w:rPr>
        <w:t xml:space="preserve">Dokumentacije za oddajo javnega naročila z oznako ST-1/2025 </w:t>
      </w:r>
      <w:r w:rsidRPr="00BB2EE7">
        <w:rPr>
          <w:rFonts w:asciiTheme="minorHAnsi" w:hAnsiTheme="minorHAnsi" w:cstheme="minorHAnsi"/>
        </w:rPr>
        <w:t>v celoti strinjamo,</w:t>
      </w:r>
    </w:p>
    <w:p w14:paraId="5915B2DC" w14:textId="64D2975F" w:rsid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izpolnjujemo vse pogoje, ki so določeni v </w:t>
      </w:r>
      <w:r w:rsidR="0048577A">
        <w:rPr>
          <w:rFonts w:asciiTheme="minorHAnsi" w:hAnsiTheme="minorHAnsi" w:cstheme="minorHAnsi"/>
        </w:rPr>
        <w:t>Dokumentaciji za oddajo javnega naročila z oznako ST-1/2025</w:t>
      </w:r>
      <w:r w:rsidRPr="00BB2EE7">
        <w:rPr>
          <w:rFonts w:asciiTheme="minorHAnsi" w:hAnsiTheme="minorHAnsi" w:cstheme="minorHAnsi"/>
        </w:rPr>
        <w:t>, in jih bomo izpolnjevali tudi v primeru sklenitve pogodbe.</w:t>
      </w:r>
    </w:p>
    <w:p w14:paraId="47EE7A00" w14:textId="77777777" w:rsidR="0048577A" w:rsidRDefault="0048577A" w:rsidP="0048577A">
      <w:pPr>
        <w:ind w:left="1134"/>
        <w:jc w:val="both"/>
        <w:rPr>
          <w:rFonts w:asciiTheme="minorHAnsi" w:hAnsiTheme="minorHAnsi" w:cstheme="minorHAnsi"/>
        </w:rPr>
      </w:pPr>
    </w:p>
    <w:p w14:paraId="68F016AB" w14:textId="77777777" w:rsidR="0048577A" w:rsidRPr="00BB2EE7" w:rsidRDefault="0048577A" w:rsidP="0048577A">
      <w:pPr>
        <w:ind w:left="1134"/>
        <w:jc w:val="both"/>
        <w:rPr>
          <w:rFonts w:asciiTheme="minorHAnsi" w:hAnsiTheme="minorHAnsi" w:cstheme="minorHAnsi"/>
        </w:rPr>
      </w:pPr>
    </w:p>
    <w:p w14:paraId="7E648D4F" w14:textId="77777777" w:rsidR="00962A88" w:rsidRPr="000845B4" w:rsidRDefault="00962A88" w:rsidP="00962A88">
      <w:pPr>
        <w:rPr>
          <w:rFonts w:asciiTheme="minorHAnsi" w:hAnsiTheme="minorHAnsi" w:cstheme="minorHAnsi"/>
        </w:rPr>
      </w:pPr>
    </w:p>
    <w:sdt>
      <w:sdtPr>
        <w:rPr>
          <w:rFonts w:asciiTheme="minorHAnsi" w:hAnsiTheme="minorHAnsi" w:cstheme="minorHAnsi"/>
        </w:rPr>
        <w:id w:val="-1015602503"/>
        <w:placeholder>
          <w:docPart w:val="5747885A8D154692856993F046F17155"/>
        </w:placeholder>
        <w:showingPlcHdr/>
        <w:text/>
      </w:sdtPr>
      <w:sdtEndPr/>
      <w:sdtContent>
        <w:p w14:paraId="728E0FF9"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4F07C276" w14:textId="77777777"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(Kraj in datum)                                                                                     Žig            </w:t>
      </w:r>
    </w:p>
    <w:p w14:paraId="77BBFE35" w14:textId="77777777" w:rsidR="00962A88" w:rsidRPr="000845B4" w:rsidRDefault="00962A88" w:rsidP="00962A88">
      <w:pPr>
        <w:jc w:val="both"/>
        <w:rPr>
          <w:rFonts w:asciiTheme="minorHAnsi" w:hAnsiTheme="minorHAnsi" w:cstheme="minorHAnsi"/>
        </w:rPr>
      </w:pPr>
    </w:p>
    <w:p w14:paraId="02143330" w14:textId="77777777" w:rsidR="00962A88" w:rsidRPr="000845B4" w:rsidRDefault="00962A88" w:rsidP="00962A88">
      <w:pPr>
        <w:jc w:val="both"/>
        <w:rPr>
          <w:rFonts w:asciiTheme="minorHAnsi" w:hAnsiTheme="minorHAnsi" w:cstheme="minorHAnsi"/>
        </w:rPr>
      </w:pPr>
    </w:p>
    <w:sdt>
      <w:sdtPr>
        <w:rPr>
          <w:rFonts w:asciiTheme="minorHAnsi" w:hAnsiTheme="minorHAnsi" w:cstheme="minorHAnsi"/>
        </w:rPr>
        <w:id w:val="1710139846"/>
        <w:placeholder>
          <w:docPart w:val="5747885A8D154692856993F046F17155"/>
        </w:placeholder>
        <w:showingPlcHdr/>
        <w:text/>
      </w:sdtPr>
      <w:sdtEndPr/>
      <w:sdtContent>
        <w:p w14:paraId="5BFC7CB2"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0048A4B8" w14:textId="04B57134"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(Naziv in podpis zakonitega zastopnika </w:t>
      </w:r>
      <w:r w:rsidR="008E7705">
        <w:rPr>
          <w:rFonts w:asciiTheme="minorHAnsi" w:hAnsiTheme="minorHAnsi" w:cstheme="minorHAnsi"/>
        </w:rPr>
        <w:t>gospodarskega subjekta</w:t>
      </w:r>
      <w:r w:rsidRPr="000845B4">
        <w:rPr>
          <w:rFonts w:asciiTheme="minorHAnsi" w:hAnsiTheme="minorHAnsi" w:cstheme="minorHAnsi"/>
        </w:rPr>
        <w:t xml:space="preserve">) </w:t>
      </w:r>
    </w:p>
    <w:p w14:paraId="7DE3C81C" w14:textId="77777777" w:rsidR="00962A88" w:rsidRPr="00E1206E" w:rsidRDefault="00962A88" w:rsidP="00962A88">
      <w:pPr>
        <w:rPr>
          <w:rFonts w:asciiTheme="minorHAnsi" w:hAnsiTheme="minorHAnsi" w:cstheme="minorHAnsi"/>
        </w:rPr>
      </w:pPr>
    </w:p>
    <w:p w14:paraId="2680CCE4" w14:textId="77777777" w:rsidR="00962A88" w:rsidRPr="00E1206E" w:rsidRDefault="00962A88" w:rsidP="00962A88">
      <w:pPr>
        <w:rPr>
          <w:rFonts w:asciiTheme="minorHAnsi" w:hAnsiTheme="minorHAnsi" w:cstheme="minorHAnsi"/>
        </w:rPr>
      </w:pPr>
    </w:p>
    <w:p w14:paraId="36410C4A" w14:textId="77777777" w:rsidR="00962A88" w:rsidRPr="007E5A01" w:rsidRDefault="00962A88" w:rsidP="00962A88">
      <w:pPr>
        <w:rPr>
          <w:rFonts w:asciiTheme="minorHAnsi" w:hAnsiTheme="minorHAnsi" w:cstheme="minorHAnsi"/>
        </w:rPr>
      </w:pPr>
    </w:p>
    <w:p w14:paraId="788134F7" w14:textId="77777777" w:rsidR="00962A88" w:rsidRDefault="00962A88" w:rsidP="00962A88">
      <w:pPr>
        <w:tabs>
          <w:tab w:val="left" w:pos="2694"/>
          <w:tab w:val="left" w:pos="2977"/>
        </w:tabs>
        <w:ind w:right="1"/>
        <w:rPr>
          <w:rFonts w:asciiTheme="minorHAnsi" w:hAnsiTheme="minorHAnsi" w:cstheme="minorHAnsi"/>
          <w:b/>
          <w:i/>
        </w:rPr>
        <w:sectPr w:rsidR="00962A88" w:rsidSect="00962A88">
          <w:pgSz w:w="11906" w:h="16838"/>
          <w:pgMar w:top="851" w:right="1134" w:bottom="1134" w:left="1134" w:header="1191" w:footer="709" w:gutter="0"/>
          <w:cols w:space="708"/>
          <w:docGrid w:linePitch="360"/>
        </w:sectPr>
      </w:pPr>
    </w:p>
    <w:p w14:paraId="0FD9EFE1" w14:textId="700FD5C5"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Pr>
          <w:rFonts w:asciiTheme="minorHAnsi" w:hAnsiTheme="minorHAnsi" w:cstheme="minorHAnsi"/>
          <w:b/>
          <w:i/>
        </w:rPr>
        <w:t>13</w:t>
      </w:r>
    </w:p>
    <w:p w14:paraId="36D43FDD"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7A2D2D0"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C7E1AA8"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373DD155D8F24541AFDE68DDADEC05E7"/>
        </w:placeholder>
        <w:showingPlcHdr/>
      </w:sdtPr>
      <w:sdtEndPr/>
      <w:sdtContent>
        <w:p w14:paraId="5CD14F2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4D5BCB7"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76B5B1DC"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3754F04"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6651D4D" w14:textId="77777777" w:rsidR="00962A88" w:rsidRPr="00E1206E" w:rsidRDefault="00962A88" w:rsidP="00962A88">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6021EC6F" w14:textId="77777777" w:rsidR="00962A88" w:rsidRPr="00E1206E" w:rsidRDefault="00962A88" w:rsidP="00962A88">
      <w:pPr>
        <w:widowControl w:val="0"/>
        <w:spacing w:line="266" w:lineRule="exact"/>
        <w:jc w:val="both"/>
        <w:rPr>
          <w:rFonts w:asciiTheme="minorHAnsi" w:hAnsiTheme="minorHAnsi" w:cstheme="minorHAnsi"/>
          <w:b/>
        </w:rPr>
      </w:pPr>
    </w:p>
    <w:p w14:paraId="107859E2" w14:textId="77777777" w:rsidR="00962A88" w:rsidRPr="00E1206E" w:rsidRDefault="00962A88" w:rsidP="00962A88">
      <w:pPr>
        <w:widowControl w:val="0"/>
        <w:spacing w:line="266" w:lineRule="exact"/>
        <w:jc w:val="both"/>
        <w:rPr>
          <w:rFonts w:asciiTheme="minorHAnsi" w:hAnsiTheme="minorHAnsi" w:cstheme="minorHAnsi"/>
          <w:b/>
        </w:rPr>
      </w:pPr>
    </w:p>
    <w:p w14:paraId="741CFABB" w14:textId="33B13832" w:rsidR="00962A88" w:rsidRPr="00E1206E" w:rsidRDefault="00962A88" w:rsidP="00962A88">
      <w:pPr>
        <w:widowControl w:val="0"/>
        <w:spacing w:line="266" w:lineRule="exact"/>
        <w:jc w:val="both"/>
        <w:rPr>
          <w:rFonts w:asciiTheme="minorHAnsi" w:hAnsiTheme="minorHAnsi" w:cstheme="minorHAnsi"/>
          <w:bCs/>
        </w:rPr>
      </w:pPr>
      <w:r w:rsidRPr="00E1206E">
        <w:rPr>
          <w:rFonts w:asciiTheme="minorHAnsi" w:hAnsiTheme="minorHAnsi" w:cstheme="minorHAnsi"/>
          <w:bCs/>
        </w:rPr>
        <w:t>V okviru oddaje ponudbe javnega naročila »</w:t>
      </w:r>
      <w:r w:rsidR="006155F5">
        <w:rPr>
          <w:rFonts w:asciiTheme="minorHAnsi" w:hAnsiTheme="minorHAnsi" w:cstheme="minorHAnsi"/>
          <w:bCs/>
        </w:rPr>
        <w:t>ZAVAROVALNIŠKE STORITVE</w:t>
      </w:r>
      <w:r w:rsidRPr="00E1206E">
        <w:rPr>
          <w:rFonts w:asciiTheme="minorHAnsi" w:hAnsiTheme="minorHAnsi" w:cstheme="minorHAnsi"/>
          <w:bCs/>
        </w:rPr>
        <w:t>«, skladno s 7. odstavkom 89. člena ZJN-3, podajamo naslednje soglasje naročniku, da:</w:t>
      </w:r>
    </w:p>
    <w:p w14:paraId="16CBCAA7" w14:textId="77777777" w:rsidR="00962A88" w:rsidRPr="00E1206E" w:rsidRDefault="00962A88" w:rsidP="00962A88">
      <w:pPr>
        <w:widowControl w:val="0"/>
        <w:spacing w:line="266" w:lineRule="exact"/>
        <w:ind w:left="284"/>
        <w:jc w:val="both"/>
        <w:rPr>
          <w:rFonts w:asciiTheme="minorHAnsi" w:hAnsiTheme="minorHAnsi" w:cstheme="minorHAnsi"/>
          <w:bCs/>
        </w:rPr>
      </w:pPr>
    </w:p>
    <w:p w14:paraId="232A1FBE" w14:textId="54A019BF" w:rsidR="00962A88" w:rsidRPr="00E1206E" w:rsidRDefault="00962A88" w:rsidP="00B110E9">
      <w:pPr>
        <w:pStyle w:val="Odstavekseznama"/>
        <w:widowControl w:val="0"/>
        <w:numPr>
          <w:ilvl w:val="0"/>
          <w:numId w:val="17"/>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popravi računske napake, ki jih odkrije pri pregledu in ocenjevanju ponudb, pri tem se količina in cena na enoto brez </w:t>
      </w:r>
      <w:r w:rsidR="00D0253C">
        <w:rPr>
          <w:rFonts w:asciiTheme="minorHAnsi" w:hAnsiTheme="minorHAnsi" w:cstheme="minorHAnsi"/>
          <w:bCs/>
        </w:rPr>
        <w:t>DPZP</w:t>
      </w:r>
      <w:r w:rsidRPr="00E1206E">
        <w:rPr>
          <w:rFonts w:asciiTheme="minorHAnsi" w:hAnsiTheme="minorHAnsi" w:cstheme="minorHAnsi"/>
          <w:bCs/>
        </w:rPr>
        <w:t xml:space="preserve"> ne smeta spreminjati;</w:t>
      </w:r>
    </w:p>
    <w:p w14:paraId="221082E8" w14:textId="77777777" w:rsidR="00962A88" w:rsidRPr="00E1206E" w:rsidRDefault="00962A88" w:rsidP="00962A88">
      <w:pPr>
        <w:pStyle w:val="Odstavekseznama"/>
        <w:widowControl w:val="0"/>
        <w:suppressAutoHyphens/>
        <w:spacing w:line="266" w:lineRule="exact"/>
        <w:ind w:left="1287"/>
        <w:jc w:val="both"/>
        <w:rPr>
          <w:rFonts w:asciiTheme="minorHAnsi" w:hAnsiTheme="minorHAnsi" w:cstheme="minorHAnsi"/>
          <w:bCs/>
        </w:rPr>
      </w:pPr>
    </w:p>
    <w:p w14:paraId="6E7AD1AD" w14:textId="4ED9185B" w:rsidR="00962A88" w:rsidRPr="00E1206E" w:rsidRDefault="00962A88" w:rsidP="00B110E9">
      <w:pPr>
        <w:pStyle w:val="Odstavekseznama"/>
        <w:widowControl w:val="0"/>
        <w:numPr>
          <w:ilvl w:val="0"/>
          <w:numId w:val="17"/>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lahko popravi računske napake zaradi nepravilne vnaprej določene matematične operacije s strani naročnikain sicer tako, da ob upoštevanju cen na enoto brez </w:t>
      </w:r>
      <w:r w:rsidR="00D0253C">
        <w:rPr>
          <w:rFonts w:asciiTheme="minorHAnsi" w:hAnsiTheme="minorHAnsi" w:cstheme="minorHAnsi"/>
          <w:bCs/>
        </w:rPr>
        <w:t xml:space="preserve">DPZP </w:t>
      </w:r>
      <w:r w:rsidRPr="00E1206E">
        <w:rPr>
          <w:rFonts w:asciiTheme="minorHAnsi" w:hAnsiTheme="minorHAnsi" w:cstheme="minorHAnsi"/>
          <w:bCs/>
        </w:rPr>
        <w:t>in količin, ki jih ponudi ponudnik, izračuna vrednost ponudbe z upoštevanjem pravilne matematične operacije;</w:t>
      </w:r>
    </w:p>
    <w:p w14:paraId="78CABA0D" w14:textId="77777777" w:rsidR="00962A88" w:rsidRPr="00E1206E" w:rsidRDefault="00962A88" w:rsidP="00962A88">
      <w:pPr>
        <w:widowControl w:val="0"/>
        <w:spacing w:line="266" w:lineRule="exact"/>
        <w:contextualSpacing/>
        <w:jc w:val="both"/>
        <w:rPr>
          <w:rFonts w:asciiTheme="minorHAnsi" w:hAnsiTheme="minorHAnsi" w:cstheme="minorHAnsi"/>
          <w:bCs/>
        </w:rPr>
      </w:pPr>
    </w:p>
    <w:p w14:paraId="14508D9F" w14:textId="6315C39B" w:rsidR="00962A88" w:rsidRPr="00E1206E" w:rsidRDefault="00962A88" w:rsidP="00B110E9">
      <w:pPr>
        <w:pStyle w:val="Odstavekseznama"/>
        <w:widowControl w:val="0"/>
        <w:numPr>
          <w:ilvl w:val="0"/>
          <w:numId w:val="17"/>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popravi napačno zapisano stopnjo </w:t>
      </w:r>
      <w:r w:rsidR="00D0253C">
        <w:rPr>
          <w:rFonts w:asciiTheme="minorHAnsi" w:hAnsiTheme="minorHAnsi" w:cstheme="minorHAnsi"/>
          <w:bCs/>
        </w:rPr>
        <w:t>DPZP</w:t>
      </w:r>
      <w:r w:rsidRPr="00E1206E">
        <w:rPr>
          <w:rFonts w:asciiTheme="minorHAnsi" w:hAnsiTheme="minorHAnsi" w:cstheme="minorHAnsi"/>
          <w:bCs/>
        </w:rPr>
        <w:t xml:space="preserve"> v pravilno.</w:t>
      </w:r>
    </w:p>
    <w:p w14:paraId="7155BAD7" w14:textId="77777777" w:rsidR="00962A88" w:rsidRPr="00E1206E" w:rsidRDefault="00962A88" w:rsidP="00962A88">
      <w:pPr>
        <w:widowControl w:val="0"/>
        <w:spacing w:line="266" w:lineRule="exact"/>
        <w:jc w:val="both"/>
        <w:rPr>
          <w:rFonts w:asciiTheme="minorHAnsi" w:hAnsiTheme="minorHAnsi" w:cstheme="minorHAnsi"/>
          <w:b/>
        </w:rPr>
      </w:pPr>
    </w:p>
    <w:p w14:paraId="00EDBF26" w14:textId="77777777" w:rsidR="00962A88" w:rsidRPr="00E1206E" w:rsidRDefault="00962A88" w:rsidP="00962A88">
      <w:pPr>
        <w:widowControl w:val="0"/>
        <w:spacing w:line="266" w:lineRule="exact"/>
        <w:jc w:val="both"/>
        <w:rPr>
          <w:rFonts w:asciiTheme="minorHAnsi" w:hAnsiTheme="minorHAnsi" w:cstheme="minorHAnsi"/>
          <w:i/>
        </w:rPr>
      </w:pPr>
    </w:p>
    <w:p w14:paraId="3BCABDCB" w14:textId="77777777" w:rsidR="00962A88" w:rsidRPr="00E1206E" w:rsidRDefault="00962A88" w:rsidP="00962A88">
      <w:pPr>
        <w:widowControl w:val="0"/>
        <w:spacing w:line="266" w:lineRule="exact"/>
        <w:jc w:val="both"/>
        <w:rPr>
          <w:rFonts w:asciiTheme="minorHAnsi" w:hAnsiTheme="minorHAnsi" w:cstheme="minorHAnsi"/>
          <w:i/>
        </w:rPr>
      </w:pPr>
    </w:p>
    <w:p w14:paraId="6BDFD5EF" w14:textId="77777777" w:rsidR="00962A88" w:rsidRPr="00E1206E" w:rsidRDefault="00962A88" w:rsidP="00962A88">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D972412DC6744F68F85E656DD58FE8B"/>
        </w:placeholder>
        <w:showingPlcHdr/>
        <w:text/>
      </w:sdtPr>
      <w:sdtEndPr/>
      <w:sdtContent>
        <w:p w14:paraId="051F182E"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4EF54FC"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 xml:space="preserve">(Kraj in datum)                                                                                     Žig            </w:t>
      </w:r>
    </w:p>
    <w:p w14:paraId="3C9C0AD5" w14:textId="77777777" w:rsidR="00962A88" w:rsidRPr="00E1206E" w:rsidRDefault="00962A88" w:rsidP="00962A88">
      <w:pPr>
        <w:jc w:val="both"/>
        <w:rPr>
          <w:rFonts w:asciiTheme="minorHAnsi" w:hAnsiTheme="minorHAnsi" w:cstheme="minorHAnsi"/>
        </w:rPr>
      </w:pPr>
    </w:p>
    <w:p w14:paraId="49586B90"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623230160"/>
        <w:placeholder>
          <w:docPart w:val="CD972412DC6744F68F85E656DD58FE8B"/>
        </w:placeholder>
        <w:showingPlcHdr/>
        <w:text/>
      </w:sdtPr>
      <w:sdtEndPr/>
      <w:sdtContent>
        <w:p w14:paraId="60235983"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472DED80" w14:textId="77777777" w:rsidR="00962A88" w:rsidRPr="00E1206E" w:rsidRDefault="00962A88" w:rsidP="00962A88">
      <w:pPr>
        <w:jc w:val="both"/>
        <w:rPr>
          <w:rFonts w:asciiTheme="minorHAnsi" w:hAnsiTheme="minorHAnsi" w:cstheme="minorHAnsi"/>
          <w:b/>
          <w:bCs/>
        </w:rPr>
      </w:pPr>
      <w:r w:rsidRPr="00E1206E">
        <w:rPr>
          <w:rFonts w:asciiTheme="minorHAnsi" w:hAnsiTheme="minorHAnsi" w:cstheme="minorHAnsi"/>
        </w:rPr>
        <w:t xml:space="preserve">(Naziv in podpis zakonitega zastopnika ponudnika) </w:t>
      </w:r>
    </w:p>
    <w:bookmarkEnd w:id="41"/>
    <w:p w14:paraId="7C51F6E5" w14:textId="77777777" w:rsidR="0004363D" w:rsidRPr="00170C54" w:rsidRDefault="0004363D" w:rsidP="008370BA">
      <w:pPr>
        <w:autoSpaceDE w:val="0"/>
        <w:adjustRightInd w:val="0"/>
        <w:rPr>
          <w:rFonts w:asciiTheme="minorHAnsi" w:hAnsiTheme="minorHAnsi" w:cstheme="minorHAnsi"/>
        </w:rPr>
      </w:pPr>
    </w:p>
    <w:sectPr w:rsidR="0004363D" w:rsidRPr="00170C54"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C8ED" w14:textId="77777777" w:rsidR="001C077B" w:rsidRDefault="001C077B" w:rsidP="008370BA">
      <w:r>
        <w:separator/>
      </w:r>
    </w:p>
  </w:endnote>
  <w:endnote w:type="continuationSeparator" w:id="0">
    <w:p w14:paraId="2D671B6A" w14:textId="77777777" w:rsidR="001C077B" w:rsidRDefault="001C077B"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09981"/>
      <w:docPartObj>
        <w:docPartGallery w:val="Page Numbers (Bottom of Page)"/>
        <w:docPartUnique/>
      </w:docPartObj>
    </w:sdtPr>
    <w:sdtEndPr/>
    <w:sdtContent>
      <w:p w14:paraId="1C2BBD34" w14:textId="182E4F4A" w:rsidR="00DD256C" w:rsidRDefault="00DD256C">
        <w:pPr>
          <w:pStyle w:val="Noga"/>
          <w:jc w:val="center"/>
        </w:pPr>
        <w:r>
          <w:fldChar w:fldCharType="begin"/>
        </w:r>
        <w:r>
          <w:instrText>PAGE   \* MERGEFORMAT</w:instrText>
        </w:r>
        <w:r>
          <w:fldChar w:fldCharType="separate"/>
        </w:r>
        <w:r>
          <w:t>2</w:t>
        </w:r>
        <w:r>
          <w:fldChar w:fldCharType="end"/>
        </w:r>
      </w:p>
    </w:sdtContent>
  </w:sdt>
  <w:p w14:paraId="6AB19D30" w14:textId="77777777" w:rsidR="00DD256C" w:rsidRDefault="00DD25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End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95E09" w14:textId="77777777" w:rsidR="001C077B" w:rsidRDefault="001C077B" w:rsidP="008370BA">
      <w:r>
        <w:separator/>
      </w:r>
    </w:p>
  </w:footnote>
  <w:footnote w:type="continuationSeparator" w:id="0">
    <w:p w14:paraId="27A66331" w14:textId="77777777" w:rsidR="001C077B" w:rsidRDefault="001C077B" w:rsidP="008370BA">
      <w:r>
        <w:continuationSeparator/>
      </w:r>
    </w:p>
  </w:footnote>
  <w:footnote w:id="1">
    <w:p w14:paraId="28720F4E" w14:textId="77777777"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0E262E89" w14:textId="77777777" w:rsidR="00A724F8" w:rsidRDefault="00A724F8" w:rsidP="00A724F8">
      <w:pPr>
        <w:pStyle w:val="Sprotnaopomba-besedilo"/>
        <w:jc w:val="both"/>
      </w:pPr>
      <w:r>
        <w:rPr>
          <w:rStyle w:val="Sprotnaopomba-sklic"/>
        </w:rPr>
        <w:footnoteRef/>
      </w:r>
      <w:r>
        <w:t xml:space="preserve"> </w:t>
      </w:r>
      <w:r>
        <w:t xml:space="preserve">Obrazec se predloži le v primeru, da </w:t>
      </w:r>
      <w:r w:rsidRPr="000341EA">
        <w:t xml:space="preserve">oseba, ki je članica upravnega, vodstvenega ali nadzornega </w:t>
      </w:r>
      <w:r>
        <w:t>o</w:t>
      </w:r>
      <w:r w:rsidRPr="000341EA">
        <w:t xml:space="preserve">rgana gospodarskega subjekta ali ki ima pooblastila za njegovo zastopanje ali odločanje ali nadzor v njem </w:t>
      </w:r>
      <w:r w:rsidRPr="000341EA">
        <w:rPr>
          <w:u w:val="single"/>
        </w:rPr>
        <w:t>ni državljan</w:t>
      </w:r>
      <w:r>
        <w:rPr>
          <w:u w:val="single"/>
        </w:rPr>
        <w:t>ka</w:t>
      </w:r>
      <w:r w:rsidRPr="000341EA">
        <w:rPr>
          <w:u w:val="single"/>
        </w:rPr>
        <w:t xml:space="preserve"> Republike Slovenije in v ponudbeni dokumentaciji ni predložila potrdila o nekaznovanosti v Republiki Sloveniji.</w:t>
      </w:r>
    </w:p>
  </w:footnote>
  <w:footnote w:id="3">
    <w:p w14:paraId="1579EC94" w14:textId="77777777" w:rsidR="006D771F" w:rsidRDefault="006D771F" w:rsidP="006D771F">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3BD8DE86" w14:textId="34374B38" w:rsidR="002A6250" w:rsidRPr="0064555F" w:rsidRDefault="002A6250" w:rsidP="008370BA">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Ta obrazec predloži ponudnik za vsakega podizvajalca, ki bo sodeloval pri javnem naročilu. Ponudnik predloži za vsakega podizvajalca še izjavo, da ne obstajajo izključitveni razlogi</w:t>
      </w:r>
      <w:r w:rsidR="00995E2B" w:rsidRPr="0064555F">
        <w:rPr>
          <w:rFonts w:asciiTheme="minorHAnsi" w:hAnsiTheme="minorHAnsi" w:cstheme="minorHAnsi"/>
          <w:i/>
          <w:sz w:val="18"/>
          <w:szCs w:val="18"/>
        </w:rPr>
        <w:t xml:space="preserve"> (OBR-12)</w:t>
      </w:r>
      <w:r w:rsidR="00D477AB" w:rsidRPr="0064555F">
        <w:rPr>
          <w:rFonts w:asciiTheme="minorHAnsi" w:hAnsiTheme="minorHAnsi" w:cstheme="minorHAnsi"/>
          <w:i/>
          <w:sz w:val="18"/>
          <w:szCs w:val="18"/>
        </w:rPr>
        <w:t xml:space="preserve"> in ostale </w:t>
      </w:r>
      <w:r w:rsidR="002D1A1B" w:rsidRPr="0064555F">
        <w:rPr>
          <w:rFonts w:asciiTheme="minorHAnsi" w:hAnsiTheme="minorHAnsi" w:cstheme="minorHAnsi"/>
          <w:i/>
          <w:sz w:val="18"/>
          <w:szCs w:val="18"/>
        </w:rPr>
        <w:t xml:space="preserve">zahtevane dokumente iz </w:t>
      </w:r>
      <w:r w:rsidR="00C35E5F" w:rsidRPr="0064555F">
        <w:rPr>
          <w:rFonts w:asciiTheme="minorHAnsi" w:hAnsiTheme="minorHAnsi" w:cstheme="minorHAnsi"/>
          <w:i/>
          <w:sz w:val="18"/>
          <w:szCs w:val="18"/>
        </w:rPr>
        <w:t xml:space="preserve">poglavja  1.7 Pogoji za priznanje sposobnosti </w:t>
      </w:r>
      <w:r w:rsidR="002D1A1B" w:rsidRPr="0064555F">
        <w:rPr>
          <w:rFonts w:asciiTheme="minorHAnsi" w:hAnsiTheme="minorHAnsi" w:cstheme="minorHAnsi"/>
          <w:i/>
          <w:sz w:val="18"/>
          <w:szCs w:val="18"/>
        </w:rPr>
        <w:t>te razpisne dokumentacije</w:t>
      </w:r>
      <w:r w:rsidR="00995E2B" w:rsidRPr="0064555F">
        <w:rPr>
          <w:rFonts w:asciiTheme="minorHAnsi" w:hAnsiTheme="minorHAnsi" w:cstheme="minorHAnsi"/>
          <w:i/>
          <w:sz w:val="18"/>
          <w:szCs w:val="18"/>
        </w:rPr>
        <w:t>.</w:t>
      </w:r>
    </w:p>
    <w:p w14:paraId="4B9DB033" w14:textId="77777777" w:rsidR="00C35E5F" w:rsidRPr="00337FCF" w:rsidRDefault="00C35E5F" w:rsidP="008370BA">
      <w:pPr>
        <w:jc w:val="both"/>
        <w:rPr>
          <w:rFonts w:asciiTheme="minorHAnsi" w:hAnsiTheme="minorHAnsi" w:cstheme="minorHAnsi"/>
          <w:sz w:val="22"/>
          <w:szCs w:val="22"/>
        </w:rPr>
      </w:pPr>
    </w:p>
    <w:p w14:paraId="09DD99EB" w14:textId="77777777" w:rsidR="002A6250" w:rsidRDefault="002A6250" w:rsidP="008370BA">
      <w:pPr>
        <w:pStyle w:val="Sprotnaopomba-besedilo"/>
      </w:pPr>
    </w:p>
  </w:footnote>
  <w:footnote w:id="5">
    <w:p w14:paraId="0507408C" w14:textId="7D82F111" w:rsidR="00007D61" w:rsidRDefault="00007D61">
      <w:pPr>
        <w:pStyle w:val="Sprotnaopomba-besedilo"/>
      </w:pPr>
      <w:r>
        <w:rPr>
          <w:rStyle w:val="Sprotnaopomba-sklic"/>
        </w:rPr>
        <w:footnoteRef/>
      </w:r>
      <w:r>
        <w:t xml:space="preserve"> </w:t>
      </w:r>
      <w:r w:rsidRPr="006F6767">
        <w:rPr>
          <w:rFonts w:asciiTheme="minorHAnsi" w:hAnsiTheme="minorHAnsi" w:cstheme="minorHAnsi"/>
        </w:rPr>
        <w:t>Člen se ustrezno preoblikuje.</w:t>
      </w:r>
    </w:p>
  </w:footnote>
  <w:footnote w:id="6">
    <w:p w14:paraId="5E747D47" w14:textId="28EE0206" w:rsidR="006F6767" w:rsidRPr="006F6767" w:rsidRDefault="006F6767">
      <w:pPr>
        <w:pStyle w:val="Sprotnaopomba-besedilo"/>
        <w:rPr>
          <w:rFonts w:asciiTheme="minorHAnsi" w:hAnsiTheme="minorHAnsi" w:cstheme="minorHAnsi"/>
        </w:rPr>
      </w:pPr>
      <w:r w:rsidRPr="006F6767">
        <w:rPr>
          <w:rStyle w:val="Sprotnaopomba-sklic"/>
          <w:rFonts w:asciiTheme="minorHAnsi" w:hAnsiTheme="minorHAnsi" w:cstheme="minorHAnsi"/>
        </w:rPr>
        <w:footnoteRef/>
      </w:r>
      <w:r w:rsidRPr="006F6767">
        <w:rPr>
          <w:rFonts w:asciiTheme="minorHAnsi" w:hAnsiTheme="minorHAnsi" w:cstheme="minorHAnsi"/>
        </w:rPr>
        <w:t xml:space="preserve"> </w:t>
      </w:r>
      <w:r w:rsidRPr="006F6767">
        <w:rPr>
          <w:rFonts w:asciiTheme="minorHAnsi" w:hAnsiTheme="minorHAnsi" w:cstheme="minorHAnsi"/>
        </w:rPr>
        <w:t>Člen se ustrezno preoblikuje.</w:t>
      </w:r>
    </w:p>
  </w:footnote>
  <w:footnote w:id="7">
    <w:p w14:paraId="611E61AC" w14:textId="77777777" w:rsidR="005005CD" w:rsidRPr="003537DB" w:rsidRDefault="005005CD" w:rsidP="005005CD">
      <w:pPr>
        <w:pStyle w:val="Sprotnaopomba-besedilo"/>
        <w:jc w:val="both"/>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w:t>
      </w:r>
      <w:r w:rsidRPr="003537DB">
        <w:rPr>
          <w:rFonts w:asciiTheme="minorHAnsi" w:hAnsiTheme="minorHAnsi" w:cstheme="minorHAnsi"/>
        </w:rPr>
        <w:t xml:space="preserve">če izvajalec nastopa brez podizvajalcev, se ta člen </w:t>
      </w:r>
      <w:r>
        <w:rPr>
          <w:rFonts w:asciiTheme="minorHAnsi" w:hAnsiTheme="minorHAnsi" w:cstheme="minorHAnsi"/>
        </w:rPr>
        <w:t>nadomesti z besedilom »</w:t>
      </w:r>
      <w:r w:rsidRPr="00ED70A5">
        <w:rPr>
          <w:rFonts w:asciiTheme="minorHAnsi" w:hAnsiTheme="minorHAnsi" w:cstheme="minorHAnsi"/>
        </w:rPr>
        <w:t xml:space="preserve">Izvajalec pri izvajanju naročila </w:t>
      </w:r>
      <w:r>
        <w:rPr>
          <w:rFonts w:asciiTheme="minorHAnsi" w:hAnsiTheme="minorHAnsi" w:cstheme="minorHAnsi"/>
        </w:rPr>
        <w:t xml:space="preserve">ne </w:t>
      </w:r>
      <w:r w:rsidRPr="00ED70A5">
        <w:rPr>
          <w:rFonts w:asciiTheme="minorHAnsi" w:hAnsiTheme="minorHAnsi" w:cstheme="minorHAnsi"/>
        </w:rPr>
        <w:t>nastopa s podizvajalci</w:t>
      </w:r>
      <w:r>
        <w:rPr>
          <w:rFonts w:asciiTheme="minorHAnsi" w:hAnsiTheme="minorHAnsi" w:cstheme="minorHAnsi"/>
        </w:rPr>
        <w:t>.</w:t>
      </w:r>
    </w:p>
  </w:footnote>
  <w:footnote w:id="8">
    <w:p w14:paraId="20E118CE" w14:textId="77777777" w:rsidR="00962A88" w:rsidRDefault="00962A88" w:rsidP="00962A88">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Velja izključno za tuje gospodarske subjekte, če po tujem pravu institut tihe družbe obstaja.</w:t>
      </w:r>
      <w:bookmarkEnd w:id="42"/>
    </w:p>
  </w:footnote>
  <w:footnote w:id="9">
    <w:p w14:paraId="768151CD" w14:textId="77777777" w:rsidR="00962A88" w:rsidRPr="00751E3B" w:rsidRDefault="00962A88" w:rsidP="00962A88">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52F61B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0E4705D"/>
    <w:multiLevelType w:val="hybridMultilevel"/>
    <w:tmpl w:val="E200C19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63109F"/>
    <w:multiLevelType w:val="hybridMultilevel"/>
    <w:tmpl w:val="A73656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25"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6"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4837BE7"/>
    <w:multiLevelType w:val="hybridMultilevel"/>
    <w:tmpl w:val="1C80A9A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331C8"/>
    <w:multiLevelType w:val="hybridMultilevel"/>
    <w:tmpl w:val="B41C22DE"/>
    <w:lvl w:ilvl="0" w:tplc="70E6A0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F85084"/>
    <w:multiLevelType w:val="hybridMultilevel"/>
    <w:tmpl w:val="1C80A9A4"/>
    <w:lvl w:ilvl="0" w:tplc="FFFFFFFF">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16cid:durableId="74015450">
    <w:abstractNumId w:val="28"/>
  </w:num>
  <w:num w:numId="2" w16cid:durableId="645088238">
    <w:abstractNumId w:val="38"/>
  </w:num>
  <w:num w:numId="3" w16cid:durableId="1208762073">
    <w:abstractNumId w:val="25"/>
  </w:num>
  <w:num w:numId="4" w16cid:durableId="1223786069">
    <w:abstractNumId w:val="1"/>
  </w:num>
  <w:num w:numId="5" w16cid:durableId="96024699">
    <w:abstractNumId w:val="2"/>
  </w:num>
  <w:num w:numId="6" w16cid:durableId="725110876">
    <w:abstractNumId w:val="3"/>
  </w:num>
  <w:num w:numId="7" w16cid:durableId="755518798">
    <w:abstractNumId w:val="4"/>
  </w:num>
  <w:num w:numId="8" w16cid:durableId="914123815">
    <w:abstractNumId w:val="6"/>
  </w:num>
  <w:num w:numId="9" w16cid:durableId="896086819">
    <w:abstractNumId w:val="10"/>
  </w:num>
  <w:num w:numId="10" w16cid:durableId="1931229707">
    <w:abstractNumId w:val="11"/>
  </w:num>
  <w:num w:numId="11" w16cid:durableId="433520935">
    <w:abstractNumId w:val="20"/>
  </w:num>
  <w:num w:numId="12" w16cid:durableId="274220202">
    <w:abstractNumId w:val="9"/>
  </w:num>
  <w:num w:numId="13" w16cid:durableId="1082288968">
    <w:abstractNumId w:val="17"/>
  </w:num>
  <w:num w:numId="14" w16cid:durableId="1294484225">
    <w:abstractNumId w:val="13"/>
  </w:num>
  <w:num w:numId="15" w16cid:durableId="1085151182">
    <w:abstractNumId w:val="16"/>
  </w:num>
  <w:num w:numId="16" w16cid:durableId="1704820612">
    <w:abstractNumId w:val="39"/>
  </w:num>
  <w:num w:numId="17" w16cid:durableId="823544831">
    <w:abstractNumId w:val="32"/>
  </w:num>
  <w:num w:numId="18" w16cid:durableId="1764261526">
    <w:abstractNumId w:val="37"/>
  </w:num>
  <w:num w:numId="19" w16cid:durableId="1297447332">
    <w:abstractNumId w:val="34"/>
  </w:num>
  <w:num w:numId="20" w16cid:durableId="1120151830">
    <w:abstractNumId w:val="29"/>
  </w:num>
  <w:num w:numId="21" w16cid:durableId="1438524795">
    <w:abstractNumId w:val="35"/>
  </w:num>
  <w:num w:numId="22" w16cid:durableId="1440031919">
    <w:abstractNumId w:val="18"/>
  </w:num>
  <w:num w:numId="23" w16cid:durableId="1573276751">
    <w:abstractNumId w:val="33"/>
  </w:num>
  <w:num w:numId="24" w16cid:durableId="1705400829">
    <w:abstractNumId w:val="40"/>
  </w:num>
  <w:num w:numId="25" w16cid:durableId="1225989255">
    <w:abstractNumId w:val="14"/>
  </w:num>
  <w:num w:numId="26" w16cid:durableId="234441957">
    <w:abstractNumId w:val="23"/>
  </w:num>
  <w:num w:numId="27" w16cid:durableId="1870488125">
    <w:abstractNumId w:val="0"/>
  </w:num>
  <w:num w:numId="28" w16cid:durableId="1571309051">
    <w:abstractNumId w:val="12"/>
  </w:num>
  <w:num w:numId="29" w16cid:durableId="1281373473">
    <w:abstractNumId w:val="31"/>
  </w:num>
  <w:num w:numId="30" w16cid:durableId="1552225463">
    <w:abstractNumId w:val="15"/>
  </w:num>
  <w:num w:numId="31" w16cid:durableId="1828131887">
    <w:abstractNumId w:val="26"/>
  </w:num>
  <w:num w:numId="32" w16cid:durableId="755133629">
    <w:abstractNumId w:val="21"/>
  </w:num>
  <w:num w:numId="33" w16cid:durableId="1397169011">
    <w:abstractNumId w:val="24"/>
  </w:num>
  <w:num w:numId="34" w16cid:durableId="210311982">
    <w:abstractNumId w:val="30"/>
  </w:num>
  <w:num w:numId="35" w16cid:durableId="825823229">
    <w:abstractNumId w:val="19"/>
  </w:num>
  <w:num w:numId="36" w16cid:durableId="2105760843">
    <w:abstractNumId w:val="36"/>
  </w:num>
  <w:num w:numId="37" w16cid:durableId="547497937">
    <w:abstractNumId w:val="27"/>
  </w:num>
  <w:num w:numId="38" w16cid:durableId="884096483">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hj2v99NGdDx6acqYuxUqD+h6OWhA5AW/9QfL1+pPaRYRJp2Nbf/ONf22hLNnIT6+RxsO/GYs06UHzMvbjd5Q==" w:salt="0Xu6ITS1r22G2KjsXT2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2D92"/>
    <w:rsid w:val="00003901"/>
    <w:rsid w:val="00004F02"/>
    <w:rsid w:val="000060E3"/>
    <w:rsid w:val="00006350"/>
    <w:rsid w:val="00007D61"/>
    <w:rsid w:val="00010574"/>
    <w:rsid w:val="000115DE"/>
    <w:rsid w:val="00011AF5"/>
    <w:rsid w:val="00013775"/>
    <w:rsid w:val="00013E18"/>
    <w:rsid w:val="00014144"/>
    <w:rsid w:val="00015513"/>
    <w:rsid w:val="00015795"/>
    <w:rsid w:val="00020654"/>
    <w:rsid w:val="00021CCC"/>
    <w:rsid w:val="000223E6"/>
    <w:rsid w:val="0002416B"/>
    <w:rsid w:val="0002428C"/>
    <w:rsid w:val="00031B61"/>
    <w:rsid w:val="00040791"/>
    <w:rsid w:val="0004363D"/>
    <w:rsid w:val="00044510"/>
    <w:rsid w:val="00044657"/>
    <w:rsid w:val="00051AB9"/>
    <w:rsid w:val="00052A98"/>
    <w:rsid w:val="0005368B"/>
    <w:rsid w:val="0005514A"/>
    <w:rsid w:val="00055E45"/>
    <w:rsid w:val="00057327"/>
    <w:rsid w:val="00061197"/>
    <w:rsid w:val="000614FB"/>
    <w:rsid w:val="000620DB"/>
    <w:rsid w:val="00067AD5"/>
    <w:rsid w:val="00070808"/>
    <w:rsid w:val="000708F8"/>
    <w:rsid w:val="00070919"/>
    <w:rsid w:val="000720B8"/>
    <w:rsid w:val="000721FD"/>
    <w:rsid w:val="000728C8"/>
    <w:rsid w:val="00072EAD"/>
    <w:rsid w:val="000744E5"/>
    <w:rsid w:val="000800E4"/>
    <w:rsid w:val="00080E1E"/>
    <w:rsid w:val="00081772"/>
    <w:rsid w:val="00082BB5"/>
    <w:rsid w:val="00085484"/>
    <w:rsid w:val="00085FFB"/>
    <w:rsid w:val="00090829"/>
    <w:rsid w:val="00091907"/>
    <w:rsid w:val="000920A2"/>
    <w:rsid w:val="000928FA"/>
    <w:rsid w:val="0009443E"/>
    <w:rsid w:val="000A101C"/>
    <w:rsid w:val="000A1376"/>
    <w:rsid w:val="000A42CD"/>
    <w:rsid w:val="000A4CE4"/>
    <w:rsid w:val="000A6339"/>
    <w:rsid w:val="000B054F"/>
    <w:rsid w:val="000B05A9"/>
    <w:rsid w:val="000B1EB2"/>
    <w:rsid w:val="000B1FDE"/>
    <w:rsid w:val="000B2ED9"/>
    <w:rsid w:val="000B41F5"/>
    <w:rsid w:val="000B76C0"/>
    <w:rsid w:val="000C16C1"/>
    <w:rsid w:val="000C25AA"/>
    <w:rsid w:val="000C2BFB"/>
    <w:rsid w:val="000C3EB6"/>
    <w:rsid w:val="000C7F6B"/>
    <w:rsid w:val="000D3E8B"/>
    <w:rsid w:val="000D44D9"/>
    <w:rsid w:val="000D714B"/>
    <w:rsid w:val="000E45F6"/>
    <w:rsid w:val="000E742D"/>
    <w:rsid w:val="000F02A2"/>
    <w:rsid w:val="000F43B9"/>
    <w:rsid w:val="000F72EB"/>
    <w:rsid w:val="000F7679"/>
    <w:rsid w:val="001016A2"/>
    <w:rsid w:val="001067FA"/>
    <w:rsid w:val="00106F00"/>
    <w:rsid w:val="001077EB"/>
    <w:rsid w:val="00112BFD"/>
    <w:rsid w:val="001135FB"/>
    <w:rsid w:val="001159CE"/>
    <w:rsid w:val="00116C96"/>
    <w:rsid w:val="0012210D"/>
    <w:rsid w:val="00122B65"/>
    <w:rsid w:val="001265CF"/>
    <w:rsid w:val="00127383"/>
    <w:rsid w:val="00127C70"/>
    <w:rsid w:val="001304D0"/>
    <w:rsid w:val="001332C1"/>
    <w:rsid w:val="001339C8"/>
    <w:rsid w:val="00135187"/>
    <w:rsid w:val="0013538A"/>
    <w:rsid w:val="0013642A"/>
    <w:rsid w:val="00136707"/>
    <w:rsid w:val="00137028"/>
    <w:rsid w:val="00142583"/>
    <w:rsid w:val="00142FE9"/>
    <w:rsid w:val="00145D63"/>
    <w:rsid w:val="0014784D"/>
    <w:rsid w:val="00147967"/>
    <w:rsid w:val="00151755"/>
    <w:rsid w:val="00152E15"/>
    <w:rsid w:val="00154DFB"/>
    <w:rsid w:val="001558B6"/>
    <w:rsid w:val="00155D21"/>
    <w:rsid w:val="00157E89"/>
    <w:rsid w:val="00163D82"/>
    <w:rsid w:val="00165998"/>
    <w:rsid w:val="001663F2"/>
    <w:rsid w:val="00170C54"/>
    <w:rsid w:val="0017182F"/>
    <w:rsid w:val="00172738"/>
    <w:rsid w:val="00174E65"/>
    <w:rsid w:val="00176390"/>
    <w:rsid w:val="00181611"/>
    <w:rsid w:val="0018377B"/>
    <w:rsid w:val="00183864"/>
    <w:rsid w:val="00183CEC"/>
    <w:rsid w:val="00184590"/>
    <w:rsid w:val="00185575"/>
    <w:rsid w:val="00185B54"/>
    <w:rsid w:val="001901D6"/>
    <w:rsid w:val="00190290"/>
    <w:rsid w:val="00192218"/>
    <w:rsid w:val="001925FD"/>
    <w:rsid w:val="001A1F07"/>
    <w:rsid w:val="001A2B06"/>
    <w:rsid w:val="001A4A6C"/>
    <w:rsid w:val="001A5747"/>
    <w:rsid w:val="001A5ECB"/>
    <w:rsid w:val="001A6639"/>
    <w:rsid w:val="001A75BA"/>
    <w:rsid w:val="001B269B"/>
    <w:rsid w:val="001B3AF2"/>
    <w:rsid w:val="001B4202"/>
    <w:rsid w:val="001B488D"/>
    <w:rsid w:val="001C077B"/>
    <w:rsid w:val="001C10A9"/>
    <w:rsid w:val="001C2385"/>
    <w:rsid w:val="001C3A9D"/>
    <w:rsid w:val="001C6FB1"/>
    <w:rsid w:val="001D0A57"/>
    <w:rsid w:val="001D0F6F"/>
    <w:rsid w:val="001D1417"/>
    <w:rsid w:val="001D18A2"/>
    <w:rsid w:val="001D5242"/>
    <w:rsid w:val="001D67A4"/>
    <w:rsid w:val="001E03D1"/>
    <w:rsid w:val="001E3D8A"/>
    <w:rsid w:val="001F070A"/>
    <w:rsid w:val="001F0F38"/>
    <w:rsid w:val="001F4B57"/>
    <w:rsid w:val="001F7884"/>
    <w:rsid w:val="00200183"/>
    <w:rsid w:val="00201600"/>
    <w:rsid w:val="00202FAA"/>
    <w:rsid w:val="00204E64"/>
    <w:rsid w:val="002058C4"/>
    <w:rsid w:val="00206C24"/>
    <w:rsid w:val="002077EA"/>
    <w:rsid w:val="002078B7"/>
    <w:rsid w:val="00207F3D"/>
    <w:rsid w:val="00211C4C"/>
    <w:rsid w:val="00211C7B"/>
    <w:rsid w:val="00212571"/>
    <w:rsid w:val="00213B9C"/>
    <w:rsid w:val="002157B0"/>
    <w:rsid w:val="002174DC"/>
    <w:rsid w:val="00227430"/>
    <w:rsid w:val="002278C5"/>
    <w:rsid w:val="00227BDB"/>
    <w:rsid w:val="00231232"/>
    <w:rsid w:val="0023278D"/>
    <w:rsid w:val="00232EEE"/>
    <w:rsid w:val="00233FEB"/>
    <w:rsid w:val="0024236A"/>
    <w:rsid w:val="00244298"/>
    <w:rsid w:val="0024589A"/>
    <w:rsid w:val="00245FA6"/>
    <w:rsid w:val="00246BA4"/>
    <w:rsid w:val="002474A9"/>
    <w:rsid w:val="00250E7D"/>
    <w:rsid w:val="00252A3E"/>
    <w:rsid w:val="00254614"/>
    <w:rsid w:val="00256F13"/>
    <w:rsid w:val="002614CA"/>
    <w:rsid w:val="002615F6"/>
    <w:rsid w:val="00262A9D"/>
    <w:rsid w:val="002631BA"/>
    <w:rsid w:val="0026411A"/>
    <w:rsid w:val="002667E2"/>
    <w:rsid w:val="00271AF1"/>
    <w:rsid w:val="00272DDF"/>
    <w:rsid w:val="002730AD"/>
    <w:rsid w:val="00273102"/>
    <w:rsid w:val="002736C1"/>
    <w:rsid w:val="002736C3"/>
    <w:rsid w:val="00274236"/>
    <w:rsid w:val="00274DE7"/>
    <w:rsid w:val="00275AAA"/>
    <w:rsid w:val="00275C20"/>
    <w:rsid w:val="00275DA1"/>
    <w:rsid w:val="00275E83"/>
    <w:rsid w:val="0027711B"/>
    <w:rsid w:val="0028213C"/>
    <w:rsid w:val="002821D6"/>
    <w:rsid w:val="002854EB"/>
    <w:rsid w:val="00290778"/>
    <w:rsid w:val="00292945"/>
    <w:rsid w:val="00297F4E"/>
    <w:rsid w:val="002A12F2"/>
    <w:rsid w:val="002A1A5E"/>
    <w:rsid w:val="002A1DC9"/>
    <w:rsid w:val="002A444E"/>
    <w:rsid w:val="002A6250"/>
    <w:rsid w:val="002B057E"/>
    <w:rsid w:val="002B1681"/>
    <w:rsid w:val="002B47BD"/>
    <w:rsid w:val="002C14AE"/>
    <w:rsid w:val="002C15E0"/>
    <w:rsid w:val="002C307C"/>
    <w:rsid w:val="002C5DFB"/>
    <w:rsid w:val="002C7009"/>
    <w:rsid w:val="002C7067"/>
    <w:rsid w:val="002D03C3"/>
    <w:rsid w:val="002D1424"/>
    <w:rsid w:val="002D1A1B"/>
    <w:rsid w:val="002D6BFA"/>
    <w:rsid w:val="002E0656"/>
    <w:rsid w:val="002E13F1"/>
    <w:rsid w:val="002E2828"/>
    <w:rsid w:val="002E432E"/>
    <w:rsid w:val="002E4949"/>
    <w:rsid w:val="002E73BD"/>
    <w:rsid w:val="002F0153"/>
    <w:rsid w:val="002F0EEB"/>
    <w:rsid w:val="002F3BCF"/>
    <w:rsid w:val="002F5F79"/>
    <w:rsid w:val="002F68F6"/>
    <w:rsid w:val="002F6BB5"/>
    <w:rsid w:val="002F7E02"/>
    <w:rsid w:val="0030030B"/>
    <w:rsid w:val="00303035"/>
    <w:rsid w:val="00304C68"/>
    <w:rsid w:val="0031084B"/>
    <w:rsid w:val="00310BCB"/>
    <w:rsid w:val="00313AFC"/>
    <w:rsid w:val="003140B9"/>
    <w:rsid w:val="0031413B"/>
    <w:rsid w:val="003179CE"/>
    <w:rsid w:val="00321F41"/>
    <w:rsid w:val="003274BF"/>
    <w:rsid w:val="00327A9A"/>
    <w:rsid w:val="00327B7B"/>
    <w:rsid w:val="00334284"/>
    <w:rsid w:val="003342FD"/>
    <w:rsid w:val="003403F6"/>
    <w:rsid w:val="00340589"/>
    <w:rsid w:val="00342CE8"/>
    <w:rsid w:val="00343559"/>
    <w:rsid w:val="00345C3A"/>
    <w:rsid w:val="0034656B"/>
    <w:rsid w:val="003470A7"/>
    <w:rsid w:val="00347E82"/>
    <w:rsid w:val="003516E7"/>
    <w:rsid w:val="0035178E"/>
    <w:rsid w:val="00352989"/>
    <w:rsid w:val="00353BCC"/>
    <w:rsid w:val="003547BC"/>
    <w:rsid w:val="00355A54"/>
    <w:rsid w:val="00356B4B"/>
    <w:rsid w:val="00357019"/>
    <w:rsid w:val="00357A0A"/>
    <w:rsid w:val="003606B7"/>
    <w:rsid w:val="003641AA"/>
    <w:rsid w:val="00364EE1"/>
    <w:rsid w:val="0036519E"/>
    <w:rsid w:val="0036611E"/>
    <w:rsid w:val="00366DA4"/>
    <w:rsid w:val="00372474"/>
    <w:rsid w:val="00372E81"/>
    <w:rsid w:val="00373C1A"/>
    <w:rsid w:val="00375FD3"/>
    <w:rsid w:val="00376AD2"/>
    <w:rsid w:val="00381571"/>
    <w:rsid w:val="00383451"/>
    <w:rsid w:val="00385C07"/>
    <w:rsid w:val="003901AE"/>
    <w:rsid w:val="003913D7"/>
    <w:rsid w:val="0039150E"/>
    <w:rsid w:val="003938D6"/>
    <w:rsid w:val="00393F26"/>
    <w:rsid w:val="003960B2"/>
    <w:rsid w:val="00396D3F"/>
    <w:rsid w:val="003973E5"/>
    <w:rsid w:val="003A0BB4"/>
    <w:rsid w:val="003A142C"/>
    <w:rsid w:val="003A21F9"/>
    <w:rsid w:val="003A3683"/>
    <w:rsid w:val="003A403E"/>
    <w:rsid w:val="003A4725"/>
    <w:rsid w:val="003A47D7"/>
    <w:rsid w:val="003A483D"/>
    <w:rsid w:val="003A4E07"/>
    <w:rsid w:val="003A65D6"/>
    <w:rsid w:val="003A7565"/>
    <w:rsid w:val="003B144C"/>
    <w:rsid w:val="003B2133"/>
    <w:rsid w:val="003B540D"/>
    <w:rsid w:val="003B632E"/>
    <w:rsid w:val="003C0F22"/>
    <w:rsid w:val="003C40AC"/>
    <w:rsid w:val="003C6453"/>
    <w:rsid w:val="003D170F"/>
    <w:rsid w:val="003D1DA5"/>
    <w:rsid w:val="003D4412"/>
    <w:rsid w:val="003D491B"/>
    <w:rsid w:val="003D4D4B"/>
    <w:rsid w:val="003D7342"/>
    <w:rsid w:val="003D77B2"/>
    <w:rsid w:val="003E12E3"/>
    <w:rsid w:val="003E17FE"/>
    <w:rsid w:val="003E1C4A"/>
    <w:rsid w:val="003E52C9"/>
    <w:rsid w:val="003F3742"/>
    <w:rsid w:val="003F435E"/>
    <w:rsid w:val="003F68F9"/>
    <w:rsid w:val="003F7EF1"/>
    <w:rsid w:val="0040041C"/>
    <w:rsid w:val="00402579"/>
    <w:rsid w:val="00402EBC"/>
    <w:rsid w:val="0040305A"/>
    <w:rsid w:val="00406F39"/>
    <w:rsid w:val="00413880"/>
    <w:rsid w:val="004149E3"/>
    <w:rsid w:val="004154F9"/>
    <w:rsid w:val="004155C2"/>
    <w:rsid w:val="00415BD1"/>
    <w:rsid w:val="00416091"/>
    <w:rsid w:val="0042050B"/>
    <w:rsid w:val="00421469"/>
    <w:rsid w:val="0042353A"/>
    <w:rsid w:val="00425F5F"/>
    <w:rsid w:val="00427EFC"/>
    <w:rsid w:val="00430CF9"/>
    <w:rsid w:val="00431FBC"/>
    <w:rsid w:val="004324E9"/>
    <w:rsid w:val="004338FE"/>
    <w:rsid w:val="00433B37"/>
    <w:rsid w:val="0043401E"/>
    <w:rsid w:val="00434A74"/>
    <w:rsid w:val="004406A3"/>
    <w:rsid w:val="00441EBB"/>
    <w:rsid w:val="00442615"/>
    <w:rsid w:val="004426BF"/>
    <w:rsid w:val="00443A77"/>
    <w:rsid w:val="004454B4"/>
    <w:rsid w:val="004474E2"/>
    <w:rsid w:val="00447593"/>
    <w:rsid w:val="00451526"/>
    <w:rsid w:val="00451DFA"/>
    <w:rsid w:val="0045346D"/>
    <w:rsid w:val="00455E9F"/>
    <w:rsid w:val="00456929"/>
    <w:rsid w:val="004623EC"/>
    <w:rsid w:val="00463082"/>
    <w:rsid w:val="0046415E"/>
    <w:rsid w:val="00465F04"/>
    <w:rsid w:val="00467104"/>
    <w:rsid w:val="004675DB"/>
    <w:rsid w:val="00467C36"/>
    <w:rsid w:val="00470CF0"/>
    <w:rsid w:val="0047566F"/>
    <w:rsid w:val="004756A1"/>
    <w:rsid w:val="004763CF"/>
    <w:rsid w:val="00481606"/>
    <w:rsid w:val="00481E21"/>
    <w:rsid w:val="0048577A"/>
    <w:rsid w:val="00485F58"/>
    <w:rsid w:val="0048657A"/>
    <w:rsid w:val="00486642"/>
    <w:rsid w:val="0048709B"/>
    <w:rsid w:val="00487DF2"/>
    <w:rsid w:val="004A230F"/>
    <w:rsid w:val="004A385C"/>
    <w:rsid w:val="004A693D"/>
    <w:rsid w:val="004A7983"/>
    <w:rsid w:val="004B0253"/>
    <w:rsid w:val="004B5ACD"/>
    <w:rsid w:val="004C3903"/>
    <w:rsid w:val="004C5A38"/>
    <w:rsid w:val="004C6EB6"/>
    <w:rsid w:val="004C7668"/>
    <w:rsid w:val="004D03A3"/>
    <w:rsid w:val="004D0924"/>
    <w:rsid w:val="004D1138"/>
    <w:rsid w:val="004D474A"/>
    <w:rsid w:val="004D4B17"/>
    <w:rsid w:val="004D58CA"/>
    <w:rsid w:val="004D66C1"/>
    <w:rsid w:val="004D7670"/>
    <w:rsid w:val="004E2876"/>
    <w:rsid w:val="004E64BA"/>
    <w:rsid w:val="004E67C5"/>
    <w:rsid w:val="004F2336"/>
    <w:rsid w:val="004F288C"/>
    <w:rsid w:val="004F5077"/>
    <w:rsid w:val="004F5E15"/>
    <w:rsid w:val="004F60B4"/>
    <w:rsid w:val="005005CD"/>
    <w:rsid w:val="005016C3"/>
    <w:rsid w:val="00501B43"/>
    <w:rsid w:val="0050217A"/>
    <w:rsid w:val="00502A66"/>
    <w:rsid w:val="00503D94"/>
    <w:rsid w:val="00504A9C"/>
    <w:rsid w:val="0051082C"/>
    <w:rsid w:val="00510F27"/>
    <w:rsid w:val="0051366F"/>
    <w:rsid w:val="005159A2"/>
    <w:rsid w:val="005166F1"/>
    <w:rsid w:val="005175E0"/>
    <w:rsid w:val="00520127"/>
    <w:rsid w:val="0052119B"/>
    <w:rsid w:val="005221CF"/>
    <w:rsid w:val="00522AE2"/>
    <w:rsid w:val="00523CE5"/>
    <w:rsid w:val="0052710B"/>
    <w:rsid w:val="00530DE0"/>
    <w:rsid w:val="00532B18"/>
    <w:rsid w:val="00533262"/>
    <w:rsid w:val="005335E8"/>
    <w:rsid w:val="00536361"/>
    <w:rsid w:val="005363D8"/>
    <w:rsid w:val="0053784E"/>
    <w:rsid w:val="00537C85"/>
    <w:rsid w:val="00540616"/>
    <w:rsid w:val="00540961"/>
    <w:rsid w:val="00542ACF"/>
    <w:rsid w:val="005469E0"/>
    <w:rsid w:val="00547297"/>
    <w:rsid w:val="005516D1"/>
    <w:rsid w:val="005533C6"/>
    <w:rsid w:val="00555C50"/>
    <w:rsid w:val="00555DE1"/>
    <w:rsid w:val="00557526"/>
    <w:rsid w:val="0056036E"/>
    <w:rsid w:val="00560906"/>
    <w:rsid w:val="00562B4C"/>
    <w:rsid w:val="0056388A"/>
    <w:rsid w:val="00565877"/>
    <w:rsid w:val="00566B34"/>
    <w:rsid w:val="00566E08"/>
    <w:rsid w:val="005727B8"/>
    <w:rsid w:val="00575E53"/>
    <w:rsid w:val="00576EF2"/>
    <w:rsid w:val="005775FF"/>
    <w:rsid w:val="00583881"/>
    <w:rsid w:val="00584709"/>
    <w:rsid w:val="005942F9"/>
    <w:rsid w:val="00594D6C"/>
    <w:rsid w:val="00595DA9"/>
    <w:rsid w:val="00596855"/>
    <w:rsid w:val="0059696B"/>
    <w:rsid w:val="00597061"/>
    <w:rsid w:val="00597BF2"/>
    <w:rsid w:val="005A3A47"/>
    <w:rsid w:val="005A3E38"/>
    <w:rsid w:val="005A47E0"/>
    <w:rsid w:val="005A6A07"/>
    <w:rsid w:val="005A7A99"/>
    <w:rsid w:val="005B1336"/>
    <w:rsid w:val="005B2D01"/>
    <w:rsid w:val="005B4FE4"/>
    <w:rsid w:val="005B554E"/>
    <w:rsid w:val="005B55D2"/>
    <w:rsid w:val="005B5F5D"/>
    <w:rsid w:val="005B6FBB"/>
    <w:rsid w:val="005B719E"/>
    <w:rsid w:val="005C037D"/>
    <w:rsid w:val="005C2E71"/>
    <w:rsid w:val="005C35A3"/>
    <w:rsid w:val="005C3B5D"/>
    <w:rsid w:val="005C45AF"/>
    <w:rsid w:val="005C4970"/>
    <w:rsid w:val="005C6C91"/>
    <w:rsid w:val="005C6E69"/>
    <w:rsid w:val="005C7A5E"/>
    <w:rsid w:val="005D12F1"/>
    <w:rsid w:val="005D3558"/>
    <w:rsid w:val="005D4B74"/>
    <w:rsid w:val="005D5C6B"/>
    <w:rsid w:val="005E4004"/>
    <w:rsid w:val="005E415C"/>
    <w:rsid w:val="005E69EE"/>
    <w:rsid w:val="005E7426"/>
    <w:rsid w:val="005F08F0"/>
    <w:rsid w:val="005F0C02"/>
    <w:rsid w:val="005F1ED5"/>
    <w:rsid w:val="005F28DF"/>
    <w:rsid w:val="005F7384"/>
    <w:rsid w:val="005F77BC"/>
    <w:rsid w:val="006054A8"/>
    <w:rsid w:val="0060631B"/>
    <w:rsid w:val="00607838"/>
    <w:rsid w:val="00607EFC"/>
    <w:rsid w:val="00610316"/>
    <w:rsid w:val="00612E46"/>
    <w:rsid w:val="00613887"/>
    <w:rsid w:val="0061465C"/>
    <w:rsid w:val="00614B5B"/>
    <w:rsid w:val="00615496"/>
    <w:rsid w:val="006155F5"/>
    <w:rsid w:val="006162B6"/>
    <w:rsid w:val="00616946"/>
    <w:rsid w:val="006204EF"/>
    <w:rsid w:val="006237DB"/>
    <w:rsid w:val="00625AAF"/>
    <w:rsid w:val="00625CBD"/>
    <w:rsid w:val="00630B48"/>
    <w:rsid w:val="006311D1"/>
    <w:rsid w:val="006313BF"/>
    <w:rsid w:val="0063235A"/>
    <w:rsid w:val="0063715D"/>
    <w:rsid w:val="006372E8"/>
    <w:rsid w:val="00637A61"/>
    <w:rsid w:val="0064285D"/>
    <w:rsid w:val="0064555F"/>
    <w:rsid w:val="00645824"/>
    <w:rsid w:val="00647E01"/>
    <w:rsid w:val="00650884"/>
    <w:rsid w:val="006519DF"/>
    <w:rsid w:val="006544B6"/>
    <w:rsid w:val="00654629"/>
    <w:rsid w:val="00656BD5"/>
    <w:rsid w:val="00657520"/>
    <w:rsid w:val="0066167D"/>
    <w:rsid w:val="0066474B"/>
    <w:rsid w:val="0066622E"/>
    <w:rsid w:val="0066689F"/>
    <w:rsid w:val="00667828"/>
    <w:rsid w:val="0067031A"/>
    <w:rsid w:val="006708C8"/>
    <w:rsid w:val="0067229A"/>
    <w:rsid w:val="0067294F"/>
    <w:rsid w:val="00674B6B"/>
    <w:rsid w:val="00677370"/>
    <w:rsid w:val="0068086C"/>
    <w:rsid w:val="0068128E"/>
    <w:rsid w:val="0068165E"/>
    <w:rsid w:val="0068203F"/>
    <w:rsid w:val="00682D63"/>
    <w:rsid w:val="006872FE"/>
    <w:rsid w:val="006916E8"/>
    <w:rsid w:val="006A0017"/>
    <w:rsid w:val="006A2812"/>
    <w:rsid w:val="006A5C8E"/>
    <w:rsid w:val="006A6881"/>
    <w:rsid w:val="006A6A21"/>
    <w:rsid w:val="006A6DCB"/>
    <w:rsid w:val="006B08C8"/>
    <w:rsid w:val="006B3C1A"/>
    <w:rsid w:val="006B4E7F"/>
    <w:rsid w:val="006B59C3"/>
    <w:rsid w:val="006B6F96"/>
    <w:rsid w:val="006C299D"/>
    <w:rsid w:val="006C2AA9"/>
    <w:rsid w:val="006C3A95"/>
    <w:rsid w:val="006C523C"/>
    <w:rsid w:val="006D019C"/>
    <w:rsid w:val="006D031E"/>
    <w:rsid w:val="006D52AB"/>
    <w:rsid w:val="006D73FA"/>
    <w:rsid w:val="006D771F"/>
    <w:rsid w:val="006E471A"/>
    <w:rsid w:val="006E487B"/>
    <w:rsid w:val="006E5B78"/>
    <w:rsid w:val="006E6F95"/>
    <w:rsid w:val="006E7613"/>
    <w:rsid w:val="006F5E24"/>
    <w:rsid w:val="006F6767"/>
    <w:rsid w:val="00700EAA"/>
    <w:rsid w:val="007025F7"/>
    <w:rsid w:val="00703262"/>
    <w:rsid w:val="007058DC"/>
    <w:rsid w:val="00707446"/>
    <w:rsid w:val="00707C1A"/>
    <w:rsid w:val="00707DAA"/>
    <w:rsid w:val="00712BDD"/>
    <w:rsid w:val="007161DB"/>
    <w:rsid w:val="007171F0"/>
    <w:rsid w:val="00720D3B"/>
    <w:rsid w:val="007231C0"/>
    <w:rsid w:val="007259D0"/>
    <w:rsid w:val="007266D4"/>
    <w:rsid w:val="00727583"/>
    <w:rsid w:val="007304C9"/>
    <w:rsid w:val="007310B4"/>
    <w:rsid w:val="00731138"/>
    <w:rsid w:val="007320F3"/>
    <w:rsid w:val="00732F03"/>
    <w:rsid w:val="00737BCD"/>
    <w:rsid w:val="007403A2"/>
    <w:rsid w:val="00743970"/>
    <w:rsid w:val="00744403"/>
    <w:rsid w:val="007454DE"/>
    <w:rsid w:val="00746231"/>
    <w:rsid w:val="007515F4"/>
    <w:rsid w:val="00755024"/>
    <w:rsid w:val="007552ED"/>
    <w:rsid w:val="007600FA"/>
    <w:rsid w:val="00762367"/>
    <w:rsid w:val="0076387F"/>
    <w:rsid w:val="00763A95"/>
    <w:rsid w:val="00770C76"/>
    <w:rsid w:val="007726C6"/>
    <w:rsid w:val="00772E2F"/>
    <w:rsid w:val="00773AA0"/>
    <w:rsid w:val="00776BE4"/>
    <w:rsid w:val="0078127F"/>
    <w:rsid w:val="0078364A"/>
    <w:rsid w:val="00783C53"/>
    <w:rsid w:val="00787C5E"/>
    <w:rsid w:val="00791E9B"/>
    <w:rsid w:val="00791EC4"/>
    <w:rsid w:val="00792DBC"/>
    <w:rsid w:val="00793355"/>
    <w:rsid w:val="0079345C"/>
    <w:rsid w:val="00793E11"/>
    <w:rsid w:val="007A068F"/>
    <w:rsid w:val="007A3A27"/>
    <w:rsid w:val="007A402A"/>
    <w:rsid w:val="007A65E5"/>
    <w:rsid w:val="007B0F89"/>
    <w:rsid w:val="007B2B10"/>
    <w:rsid w:val="007B2B84"/>
    <w:rsid w:val="007B2C94"/>
    <w:rsid w:val="007B6A6C"/>
    <w:rsid w:val="007B7D12"/>
    <w:rsid w:val="007C2331"/>
    <w:rsid w:val="007C36DF"/>
    <w:rsid w:val="007C4911"/>
    <w:rsid w:val="007C522B"/>
    <w:rsid w:val="007C5832"/>
    <w:rsid w:val="007C6F50"/>
    <w:rsid w:val="007C796B"/>
    <w:rsid w:val="007D0755"/>
    <w:rsid w:val="007D765B"/>
    <w:rsid w:val="007E2133"/>
    <w:rsid w:val="007E27A9"/>
    <w:rsid w:val="007E5A4C"/>
    <w:rsid w:val="007E6896"/>
    <w:rsid w:val="007E769F"/>
    <w:rsid w:val="007F4C55"/>
    <w:rsid w:val="007F621D"/>
    <w:rsid w:val="007F7445"/>
    <w:rsid w:val="007F7BA0"/>
    <w:rsid w:val="007F7F33"/>
    <w:rsid w:val="008012DD"/>
    <w:rsid w:val="008019BC"/>
    <w:rsid w:val="008037EA"/>
    <w:rsid w:val="00804974"/>
    <w:rsid w:val="00805A10"/>
    <w:rsid w:val="00805AB8"/>
    <w:rsid w:val="00806E36"/>
    <w:rsid w:val="00807A73"/>
    <w:rsid w:val="00807C36"/>
    <w:rsid w:val="008107B1"/>
    <w:rsid w:val="008133B1"/>
    <w:rsid w:val="00813A34"/>
    <w:rsid w:val="00821C21"/>
    <w:rsid w:val="008237CD"/>
    <w:rsid w:val="00833F25"/>
    <w:rsid w:val="00833FD2"/>
    <w:rsid w:val="00836E3D"/>
    <w:rsid w:val="008370A0"/>
    <w:rsid w:val="008370BA"/>
    <w:rsid w:val="00837A9E"/>
    <w:rsid w:val="0084026C"/>
    <w:rsid w:val="00843C32"/>
    <w:rsid w:val="00844EA9"/>
    <w:rsid w:val="00845E46"/>
    <w:rsid w:val="00847BD8"/>
    <w:rsid w:val="008527AF"/>
    <w:rsid w:val="00852F5D"/>
    <w:rsid w:val="00855BAB"/>
    <w:rsid w:val="00856B28"/>
    <w:rsid w:val="00857E20"/>
    <w:rsid w:val="00860495"/>
    <w:rsid w:val="0086213A"/>
    <w:rsid w:val="00862436"/>
    <w:rsid w:val="00864ECC"/>
    <w:rsid w:val="008679EA"/>
    <w:rsid w:val="00870654"/>
    <w:rsid w:val="00871D3F"/>
    <w:rsid w:val="008749C7"/>
    <w:rsid w:val="00875941"/>
    <w:rsid w:val="00875954"/>
    <w:rsid w:val="008775E2"/>
    <w:rsid w:val="00884DD2"/>
    <w:rsid w:val="00885580"/>
    <w:rsid w:val="00890BE2"/>
    <w:rsid w:val="008959C3"/>
    <w:rsid w:val="00895CD5"/>
    <w:rsid w:val="008A0738"/>
    <w:rsid w:val="008A21E4"/>
    <w:rsid w:val="008B0943"/>
    <w:rsid w:val="008B1856"/>
    <w:rsid w:val="008C0EBA"/>
    <w:rsid w:val="008C2871"/>
    <w:rsid w:val="008C40C4"/>
    <w:rsid w:val="008C6A4F"/>
    <w:rsid w:val="008C7063"/>
    <w:rsid w:val="008D2825"/>
    <w:rsid w:val="008D3FB9"/>
    <w:rsid w:val="008D43AC"/>
    <w:rsid w:val="008D5DE0"/>
    <w:rsid w:val="008E20E0"/>
    <w:rsid w:val="008E74AA"/>
    <w:rsid w:val="008E7705"/>
    <w:rsid w:val="008F1A3B"/>
    <w:rsid w:val="008F35AB"/>
    <w:rsid w:val="008F70E7"/>
    <w:rsid w:val="008F7620"/>
    <w:rsid w:val="00902106"/>
    <w:rsid w:val="00902BF0"/>
    <w:rsid w:val="0090470E"/>
    <w:rsid w:val="00904797"/>
    <w:rsid w:val="00904D12"/>
    <w:rsid w:val="0090514C"/>
    <w:rsid w:val="00905B72"/>
    <w:rsid w:val="0090643A"/>
    <w:rsid w:val="009109E0"/>
    <w:rsid w:val="0091252D"/>
    <w:rsid w:val="00913EA8"/>
    <w:rsid w:val="00916232"/>
    <w:rsid w:val="00916890"/>
    <w:rsid w:val="00920758"/>
    <w:rsid w:val="00922DE5"/>
    <w:rsid w:val="00926194"/>
    <w:rsid w:val="009266AA"/>
    <w:rsid w:val="009276FC"/>
    <w:rsid w:val="009279DA"/>
    <w:rsid w:val="0093061B"/>
    <w:rsid w:val="00933E86"/>
    <w:rsid w:val="00934EA0"/>
    <w:rsid w:val="00935360"/>
    <w:rsid w:val="009359AC"/>
    <w:rsid w:val="00935A9B"/>
    <w:rsid w:val="00936716"/>
    <w:rsid w:val="0093799B"/>
    <w:rsid w:val="009424C8"/>
    <w:rsid w:val="00942E49"/>
    <w:rsid w:val="0094538C"/>
    <w:rsid w:val="009454DC"/>
    <w:rsid w:val="00947ADA"/>
    <w:rsid w:val="009509F8"/>
    <w:rsid w:val="009523F5"/>
    <w:rsid w:val="00953AE9"/>
    <w:rsid w:val="00957509"/>
    <w:rsid w:val="0096067D"/>
    <w:rsid w:val="00961155"/>
    <w:rsid w:val="00961446"/>
    <w:rsid w:val="00961B09"/>
    <w:rsid w:val="0096233E"/>
    <w:rsid w:val="00962926"/>
    <w:rsid w:val="00962A88"/>
    <w:rsid w:val="009630D1"/>
    <w:rsid w:val="0096435C"/>
    <w:rsid w:val="00965C7A"/>
    <w:rsid w:val="009671A2"/>
    <w:rsid w:val="00967EDA"/>
    <w:rsid w:val="009715D6"/>
    <w:rsid w:val="00972583"/>
    <w:rsid w:val="009734AB"/>
    <w:rsid w:val="0097366F"/>
    <w:rsid w:val="00974A03"/>
    <w:rsid w:val="00974A68"/>
    <w:rsid w:val="00974DCA"/>
    <w:rsid w:val="00975B95"/>
    <w:rsid w:val="00976ABA"/>
    <w:rsid w:val="009822D2"/>
    <w:rsid w:val="00984BF1"/>
    <w:rsid w:val="00991D96"/>
    <w:rsid w:val="00994FEB"/>
    <w:rsid w:val="00995E2B"/>
    <w:rsid w:val="0099642C"/>
    <w:rsid w:val="00997A93"/>
    <w:rsid w:val="009A1AB0"/>
    <w:rsid w:val="009A2215"/>
    <w:rsid w:val="009A3039"/>
    <w:rsid w:val="009B1E5F"/>
    <w:rsid w:val="009B1E68"/>
    <w:rsid w:val="009B201F"/>
    <w:rsid w:val="009B30C8"/>
    <w:rsid w:val="009B5094"/>
    <w:rsid w:val="009B567A"/>
    <w:rsid w:val="009B56A7"/>
    <w:rsid w:val="009B5B9E"/>
    <w:rsid w:val="009C1637"/>
    <w:rsid w:val="009C5E3E"/>
    <w:rsid w:val="009C6976"/>
    <w:rsid w:val="009D02CB"/>
    <w:rsid w:val="009D051A"/>
    <w:rsid w:val="009D22E2"/>
    <w:rsid w:val="009D45D3"/>
    <w:rsid w:val="009D58B8"/>
    <w:rsid w:val="009D6A00"/>
    <w:rsid w:val="009D6ED6"/>
    <w:rsid w:val="009E07F8"/>
    <w:rsid w:val="009E6A51"/>
    <w:rsid w:val="009F0286"/>
    <w:rsid w:val="009F0C97"/>
    <w:rsid w:val="009F0E9C"/>
    <w:rsid w:val="009F2762"/>
    <w:rsid w:val="009F2DEF"/>
    <w:rsid w:val="009F3A31"/>
    <w:rsid w:val="009F6D39"/>
    <w:rsid w:val="00A01EDF"/>
    <w:rsid w:val="00A031F5"/>
    <w:rsid w:val="00A047D2"/>
    <w:rsid w:val="00A05B98"/>
    <w:rsid w:val="00A105FF"/>
    <w:rsid w:val="00A11728"/>
    <w:rsid w:val="00A11B49"/>
    <w:rsid w:val="00A13473"/>
    <w:rsid w:val="00A13DF1"/>
    <w:rsid w:val="00A14572"/>
    <w:rsid w:val="00A14AEA"/>
    <w:rsid w:val="00A14D27"/>
    <w:rsid w:val="00A155B3"/>
    <w:rsid w:val="00A15A13"/>
    <w:rsid w:val="00A16E35"/>
    <w:rsid w:val="00A2221D"/>
    <w:rsid w:val="00A2319B"/>
    <w:rsid w:val="00A25A43"/>
    <w:rsid w:val="00A30547"/>
    <w:rsid w:val="00A315EF"/>
    <w:rsid w:val="00A31B04"/>
    <w:rsid w:val="00A31F5E"/>
    <w:rsid w:val="00A3423C"/>
    <w:rsid w:val="00A3448E"/>
    <w:rsid w:val="00A375D5"/>
    <w:rsid w:val="00A37DE7"/>
    <w:rsid w:val="00A40956"/>
    <w:rsid w:val="00A42328"/>
    <w:rsid w:val="00A42338"/>
    <w:rsid w:val="00A424C6"/>
    <w:rsid w:val="00A44163"/>
    <w:rsid w:val="00A46E6F"/>
    <w:rsid w:val="00A47186"/>
    <w:rsid w:val="00A50A3A"/>
    <w:rsid w:val="00A51102"/>
    <w:rsid w:val="00A52005"/>
    <w:rsid w:val="00A52CC3"/>
    <w:rsid w:val="00A52F4B"/>
    <w:rsid w:val="00A536E2"/>
    <w:rsid w:val="00A55FA3"/>
    <w:rsid w:val="00A569C8"/>
    <w:rsid w:val="00A5766A"/>
    <w:rsid w:val="00A57A28"/>
    <w:rsid w:val="00A641EB"/>
    <w:rsid w:val="00A7017F"/>
    <w:rsid w:val="00A724F8"/>
    <w:rsid w:val="00A75373"/>
    <w:rsid w:val="00A76F51"/>
    <w:rsid w:val="00A80F1E"/>
    <w:rsid w:val="00A81FCE"/>
    <w:rsid w:val="00A82771"/>
    <w:rsid w:val="00A8277F"/>
    <w:rsid w:val="00A83174"/>
    <w:rsid w:val="00A90354"/>
    <w:rsid w:val="00A90A16"/>
    <w:rsid w:val="00AA3E26"/>
    <w:rsid w:val="00AB0CC2"/>
    <w:rsid w:val="00AB1189"/>
    <w:rsid w:val="00AB3F0F"/>
    <w:rsid w:val="00AB5157"/>
    <w:rsid w:val="00AB5284"/>
    <w:rsid w:val="00AB5C61"/>
    <w:rsid w:val="00AB5CB2"/>
    <w:rsid w:val="00AC1DD2"/>
    <w:rsid w:val="00AC1E5F"/>
    <w:rsid w:val="00AC3F20"/>
    <w:rsid w:val="00AC5F3D"/>
    <w:rsid w:val="00AD09C8"/>
    <w:rsid w:val="00AD7279"/>
    <w:rsid w:val="00AD7306"/>
    <w:rsid w:val="00AE0625"/>
    <w:rsid w:val="00AE10D6"/>
    <w:rsid w:val="00AE11FE"/>
    <w:rsid w:val="00AE215F"/>
    <w:rsid w:val="00AE2A29"/>
    <w:rsid w:val="00AE3DA1"/>
    <w:rsid w:val="00AE5FC2"/>
    <w:rsid w:val="00AF0CCF"/>
    <w:rsid w:val="00AF3EC9"/>
    <w:rsid w:val="00AF5D3B"/>
    <w:rsid w:val="00AF6708"/>
    <w:rsid w:val="00AF69E3"/>
    <w:rsid w:val="00AF73C2"/>
    <w:rsid w:val="00AF7BD7"/>
    <w:rsid w:val="00B02189"/>
    <w:rsid w:val="00B0460A"/>
    <w:rsid w:val="00B05723"/>
    <w:rsid w:val="00B10666"/>
    <w:rsid w:val="00B10A84"/>
    <w:rsid w:val="00B11092"/>
    <w:rsid w:val="00B110E9"/>
    <w:rsid w:val="00B11A8F"/>
    <w:rsid w:val="00B164CF"/>
    <w:rsid w:val="00B16B88"/>
    <w:rsid w:val="00B22352"/>
    <w:rsid w:val="00B223E7"/>
    <w:rsid w:val="00B24006"/>
    <w:rsid w:val="00B261CF"/>
    <w:rsid w:val="00B26602"/>
    <w:rsid w:val="00B268BC"/>
    <w:rsid w:val="00B30469"/>
    <w:rsid w:val="00B31D72"/>
    <w:rsid w:val="00B35138"/>
    <w:rsid w:val="00B35306"/>
    <w:rsid w:val="00B370E0"/>
    <w:rsid w:val="00B372EA"/>
    <w:rsid w:val="00B41565"/>
    <w:rsid w:val="00B41B8E"/>
    <w:rsid w:val="00B42715"/>
    <w:rsid w:val="00B46F27"/>
    <w:rsid w:val="00B47173"/>
    <w:rsid w:val="00B520FA"/>
    <w:rsid w:val="00B545C7"/>
    <w:rsid w:val="00B5545D"/>
    <w:rsid w:val="00B630B2"/>
    <w:rsid w:val="00B63AA7"/>
    <w:rsid w:val="00B64E0D"/>
    <w:rsid w:val="00B64E3C"/>
    <w:rsid w:val="00B67D26"/>
    <w:rsid w:val="00B731FA"/>
    <w:rsid w:val="00B7374C"/>
    <w:rsid w:val="00B7532A"/>
    <w:rsid w:val="00B753EE"/>
    <w:rsid w:val="00B756E5"/>
    <w:rsid w:val="00B75B04"/>
    <w:rsid w:val="00B778EC"/>
    <w:rsid w:val="00B815F5"/>
    <w:rsid w:val="00B81F0F"/>
    <w:rsid w:val="00B82621"/>
    <w:rsid w:val="00B84635"/>
    <w:rsid w:val="00B85A15"/>
    <w:rsid w:val="00B87C35"/>
    <w:rsid w:val="00B91C25"/>
    <w:rsid w:val="00B93531"/>
    <w:rsid w:val="00B94D54"/>
    <w:rsid w:val="00B9592E"/>
    <w:rsid w:val="00B95A35"/>
    <w:rsid w:val="00B95E96"/>
    <w:rsid w:val="00B97D56"/>
    <w:rsid w:val="00BA268A"/>
    <w:rsid w:val="00BA27FD"/>
    <w:rsid w:val="00BA37AB"/>
    <w:rsid w:val="00BA5D55"/>
    <w:rsid w:val="00BA6338"/>
    <w:rsid w:val="00BA76CF"/>
    <w:rsid w:val="00BA7C00"/>
    <w:rsid w:val="00BB2EE7"/>
    <w:rsid w:val="00BB3AB7"/>
    <w:rsid w:val="00BB635C"/>
    <w:rsid w:val="00BB67AB"/>
    <w:rsid w:val="00BC09C5"/>
    <w:rsid w:val="00BC1BE3"/>
    <w:rsid w:val="00BC4E48"/>
    <w:rsid w:val="00BC7115"/>
    <w:rsid w:val="00BC7834"/>
    <w:rsid w:val="00BD0183"/>
    <w:rsid w:val="00BD0278"/>
    <w:rsid w:val="00BD19D5"/>
    <w:rsid w:val="00BD1A12"/>
    <w:rsid w:val="00BD264E"/>
    <w:rsid w:val="00BD2D38"/>
    <w:rsid w:val="00BD458A"/>
    <w:rsid w:val="00BE0D1E"/>
    <w:rsid w:val="00BE39E2"/>
    <w:rsid w:val="00BE42A2"/>
    <w:rsid w:val="00BE5A21"/>
    <w:rsid w:val="00BE5C50"/>
    <w:rsid w:val="00BE6657"/>
    <w:rsid w:val="00BE6AD2"/>
    <w:rsid w:val="00BF44DE"/>
    <w:rsid w:val="00BF6CF5"/>
    <w:rsid w:val="00BF7B82"/>
    <w:rsid w:val="00C01245"/>
    <w:rsid w:val="00C045E4"/>
    <w:rsid w:val="00C04DD8"/>
    <w:rsid w:val="00C053C1"/>
    <w:rsid w:val="00C06401"/>
    <w:rsid w:val="00C114F2"/>
    <w:rsid w:val="00C12F0B"/>
    <w:rsid w:val="00C15314"/>
    <w:rsid w:val="00C160C3"/>
    <w:rsid w:val="00C17414"/>
    <w:rsid w:val="00C21EFD"/>
    <w:rsid w:val="00C22530"/>
    <w:rsid w:val="00C228AE"/>
    <w:rsid w:val="00C24E27"/>
    <w:rsid w:val="00C27D03"/>
    <w:rsid w:val="00C30F16"/>
    <w:rsid w:val="00C31CC4"/>
    <w:rsid w:val="00C31EA5"/>
    <w:rsid w:val="00C32781"/>
    <w:rsid w:val="00C32C3A"/>
    <w:rsid w:val="00C33F59"/>
    <w:rsid w:val="00C34623"/>
    <w:rsid w:val="00C35E5F"/>
    <w:rsid w:val="00C40272"/>
    <w:rsid w:val="00C454B4"/>
    <w:rsid w:val="00C47B11"/>
    <w:rsid w:val="00C47D21"/>
    <w:rsid w:val="00C51053"/>
    <w:rsid w:val="00C51AB3"/>
    <w:rsid w:val="00C54838"/>
    <w:rsid w:val="00C601A5"/>
    <w:rsid w:val="00C6294D"/>
    <w:rsid w:val="00C6609B"/>
    <w:rsid w:val="00C661D7"/>
    <w:rsid w:val="00C6672E"/>
    <w:rsid w:val="00C704B7"/>
    <w:rsid w:val="00C7061D"/>
    <w:rsid w:val="00C7089B"/>
    <w:rsid w:val="00C71637"/>
    <w:rsid w:val="00C7230E"/>
    <w:rsid w:val="00C73BA2"/>
    <w:rsid w:val="00C75959"/>
    <w:rsid w:val="00C77508"/>
    <w:rsid w:val="00C775F5"/>
    <w:rsid w:val="00C807DF"/>
    <w:rsid w:val="00C816B2"/>
    <w:rsid w:val="00C820C6"/>
    <w:rsid w:val="00C82351"/>
    <w:rsid w:val="00C832C2"/>
    <w:rsid w:val="00C87096"/>
    <w:rsid w:val="00C87E96"/>
    <w:rsid w:val="00C914EA"/>
    <w:rsid w:val="00CA097C"/>
    <w:rsid w:val="00CA0F5D"/>
    <w:rsid w:val="00CA10D9"/>
    <w:rsid w:val="00CA1148"/>
    <w:rsid w:val="00CA16BC"/>
    <w:rsid w:val="00CA2AD5"/>
    <w:rsid w:val="00CA39E0"/>
    <w:rsid w:val="00CA4A68"/>
    <w:rsid w:val="00CA5181"/>
    <w:rsid w:val="00CA7408"/>
    <w:rsid w:val="00CB0286"/>
    <w:rsid w:val="00CB36C6"/>
    <w:rsid w:val="00CB42DA"/>
    <w:rsid w:val="00CB4D99"/>
    <w:rsid w:val="00CB5ED2"/>
    <w:rsid w:val="00CB6FF1"/>
    <w:rsid w:val="00CB7749"/>
    <w:rsid w:val="00CC0944"/>
    <w:rsid w:val="00CC38CC"/>
    <w:rsid w:val="00CC45A5"/>
    <w:rsid w:val="00CC7662"/>
    <w:rsid w:val="00CD2A58"/>
    <w:rsid w:val="00CD6B49"/>
    <w:rsid w:val="00CE0566"/>
    <w:rsid w:val="00CE1E33"/>
    <w:rsid w:val="00CE62D8"/>
    <w:rsid w:val="00CF183B"/>
    <w:rsid w:val="00CF2FCA"/>
    <w:rsid w:val="00CF49F6"/>
    <w:rsid w:val="00CF6582"/>
    <w:rsid w:val="00CF73D6"/>
    <w:rsid w:val="00D0253C"/>
    <w:rsid w:val="00D029D2"/>
    <w:rsid w:val="00D02D05"/>
    <w:rsid w:val="00D03760"/>
    <w:rsid w:val="00D04277"/>
    <w:rsid w:val="00D04905"/>
    <w:rsid w:val="00D05B3E"/>
    <w:rsid w:val="00D05C95"/>
    <w:rsid w:val="00D11FCB"/>
    <w:rsid w:val="00D12D2C"/>
    <w:rsid w:val="00D13B4A"/>
    <w:rsid w:val="00D14CCB"/>
    <w:rsid w:val="00D1595C"/>
    <w:rsid w:val="00D16972"/>
    <w:rsid w:val="00D204C5"/>
    <w:rsid w:val="00D20996"/>
    <w:rsid w:val="00D23026"/>
    <w:rsid w:val="00D241D8"/>
    <w:rsid w:val="00D24B09"/>
    <w:rsid w:val="00D24CE9"/>
    <w:rsid w:val="00D35C6B"/>
    <w:rsid w:val="00D37E76"/>
    <w:rsid w:val="00D409E5"/>
    <w:rsid w:val="00D420DC"/>
    <w:rsid w:val="00D420F4"/>
    <w:rsid w:val="00D43056"/>
    <w:rsid w:val="00D4346A"/>
    <w:rsid w:val="00D44B7B"/>
    <w:rsid w:val="00D46509"/>
    <w:rsid w:val="00D467C6"/>
    <w:rsid w:val="00D47373"/>
    <w:rsid w:val="00D477AB"/>
    <w:rsid w:val="00D520AF"/>
    <w:rsid w:val="00D550F4"/>
    <w:rsid w:val="00D57294"/>
    <w:rsid w:val="00D6039A"/>
    <w:rsid w:val="00D641EF"/>
    <w:rsid w:val="00D647BF"/>
    <w:rsid w:val="00D6509C"/>
    <w:rsid w:val="00D66D35"/>
    <w:rsid w:val="00D67EC4"/>
    <w:rsid w:val="00D70715"/>
    <w:rsid w:val="00D70E78"/>
    <w:rsid w:val="00D728CF"/>
    <w:rsid w:val="00D72D93"/>
    <w:rsid w:val="00D72F3C"/>
    <w:rsid w:val="00D731CF"/>
    <w:rsid w:val="00D77A05"/>
    <w:rsid w:val="00D8206A"/>
    <w:rsid w:val="00D82C07"/>
    <w:rsid w:val="00D83AFB"/>
    <w:rsid w:val="00D8434C"/>
    <w:rsid w:val="00D85945"/>
    <w:rsid w:val="00D91A1B"/>
    <w:rsid w:val="00D92696"/>
    <w:rsid w:val="00D9467F"/>
    <w:rsid w:val="00D947B0"/>
    <w:rsid w:val="00D95481"/>
    <w:rsid w:val="00DA0D63"/>
    <w:rsid w:val="00DA43B5"/>
    <w:rsid w:val="00DA59BE"/>
    <w:rsid w:val="00DA6496"/>
    <w:rsid w:val="00DA7C0F"/>
    <w:rsid w:val="00DB0236"/>
    <w:rsid w:val="00DB128A"/>
    <w:rsid w:val="00DB2430"/>
    <w:rsid w:val="00DB3682"/>
    <w:rsid w:val="00DB3EE4"/>
    <w:rsid w:val="00DB4756"/>
    <w:rsid w:val="00DB4878"/>
    <w:rsid w:val="00DB579D"/>
    <w:rsid w:val="00DB58AC"/>
    <w:rsid w:val="00DB6211"/>
    <w:rsid w:val="00DB69F9"/>
    <w:rsid w:val="00DC19FE"/>
    <w:rsid w:val="00DC6117"/>
    <w:rsid w:val="00DD0B21"/>
    <w:rsid w:val="00DD256C"/>
    <w:rsid w:val="00DD27E5"/>
    <w:rsid w:val="00DD34A2"/>
    <w:rsid w:val="00DD448B"/>
    <w:rsid w:val="00DD4AA9"/>
    <w:rsid w:val="00DD55E9"/>
    <w:rsid w:val="00DD7DCF"/>
    <w:rsid w:val="00DE027F"/>
    <w:rsid w:val="00DE48C6"/>
    <w:rsid w:val="00DE529D"/>
    <w:rsid w:val="00DF0448"/>
    <w:rsid w:val="00DF1A16"/>
    <w:rsid w:val="00DF280F"/>
    <w:rsid w:val="00DF2EDC"/>
    <w:rsid w:val="00DF327E"/>
    <w:rsid w:val="00DF3CD8"/>
    <w:rsid w:val="00DF59CD"/>
    <w:rsid w:val="00DF62F5"/>
    <w:rsid w:val="00DF6A92"/>
    <w:rsid w:val="00E003B4"/>
    <w:rsid w:val="00E03955"/>
    <w:rsid w:val="00E04150"/>
    <w:rsid w:val="00E12D32"/>
    <w:rsid w:val="00E20CBE"/>
    <w:rsid w:val="00E21746"/>
    <w:rsid w:val="00E21DFA"/>
    <w:rsid w:val="00E227C6"/>
    <w:rsid w:val="00E2560B"/>
    <w:rsid w:val="00E3061A"/>
    <w:rsid w:val="00E30B69"/>
    <w:rsid w:val="00E30D4C"/>
    <w:rsid w:val="00E316D8"/>
    <w:rsid w:val="00E32AB6"/>
    <w:rsid w:val="00E37E57"/>
    <w:rsid w:val="00E41891"/>
    <w:rsid w:val="00E42415"/>
    <w:rsid w:val="00E45928"/>
    <w:rsid w:val="00E45FDC"/>
    <w:rsid w:val="00E53A89"/>
    <w:rsid w:val="00E53CCC"/>
    <w:rsid w:val="00E5537E"/>
    <w:rsid w:val="00E55E63"/>
    <w:rsid w:val="00E56DEF"/>
    <w:rsid w:val="00E6008E"/>
    <w:rsid w:val="00E60CAD"/>
    <w:rsid w:val="00E620E7"/>
    <w:rsid w:val="00E62F71"/>
    <w:rsid w:val="00E6567E"/>
    <w:rsid w:val="00E65BC0"/>
    <w:rsid w:val="00E662F5"/>
    <w:rsid w:val="00E718D6"/>
    <w:rsid w:val="00E72E7A"/>
    <w:rsid w:val="00E752BB"/>
    <w:rsid w:val="00E76415"/>
    <w:rsid w:val="00E76CAC"/>
    <w:rsid w:val="00E779F7"/>
    <w:rsid w:val="00E77AF0"/>
    <w:rsid w:val="00E81182"/>
    <w:rsid w:val="00E8131B"/>
    <w:rsid w:val="00E833E5"/>
    <w:rsid w:val="00E83918"/>
    <w:rsid w:val="00E85181"/>
    <w:rsid w:val="00E85640"/>
    <w:rsid w:val="00E85D39"/>
    <w:rsid w:val="00E86332"/>
    <w:rsid w:val="00E86758"/>
    <w:rsid w:val="00E87D6A"/>
    <w:rsid w:val="00E90A29"/>
    <w:rsid w:val="00E923C3"/>
    <w:rsid w:val="00E94814"/>
    <w:rsid w:val="00E97479"/>
    <w:rsid w:val="00EA4A22"/>
    <w:rsid w:val="00EA65C5"/>
    <w:rsid w:val="00EA6982"/>
    <w:rsid w:val="00EA7333"/>
    <w:rsid w:val="00EB13A9"/>
    <w:rsid w:val="00EB3856"/>
    <w:rsid w:val="00EB5ED6"/>
    <w:rsid w:val="00EB7868"/>
    <w:rsid w:val="00EC019B"/>
    <w:rsid w:val="00EC0B40"/>
    <w:rsid w:val="00EC16EC"/>
    <w:rsid w:val="00EC6548"/>
    <w:rsid w:val="00EC687F"/>
    <w:rsid w:val="00ED670B"/>
    <w:rsid w:val="00ED72B7"/>
    <w:rsid w:val="00EE2E8F"/>
    <w:rsid w:val="00EE397F"/>
    <w:rsid w:val="00EE7990"/>
    <w:rsid w:val="00EF088F"/>
    <w:rsid w:val="00EF13DA"/>
    <w:rsid w:val="00EF32E4"/>
    <w:rsid w:val="00EF498B"/>
    <w:rsid w:val="00EF6593"/>
    <w:rsid w:val="00EF672E"/>
    <w:rsid w:val="00F012C5"/>
    <w:rsid w:val="00F044D7"/>
    <w:rsid w:val="00F0620F"/>
    <w:rsid w:val="00F068E3"/>
    <w:rsid w:val="00F11092"/>
    <w:rsid w:val="00F15CCB"/>
    <w:rsid w:val="00F1630E"/>
    <w:rsid w:val="00F1692C"/>
    <w:rsid w:val="00F17EF3"/>
    <w:rsid w:val="00F21740"/>
    <w:rsid w:val="00F231DA"/>
    <w:rsid w:val="00F23F42"/>
    <w:rsid w:val="00F2416D"/>
    <w:rsid w:val="00F259B8"/>
    <w:rsid w:val="00F27561"/>
    <w:rsid w:val="00F276FE"/>
    <w:rsid w:val="00F27D1E"/>
    <w:rsid w:val="00F30A59"/>
    <w:rsid w:val="00F32567"/>
    <w:rsid w:val="00F359DB"/>
    <w:rsid w:val="00F429E3"/>
    <w:rsid w:val="00F42D21"/>
    <w:rsid w:val="00F44FA1"/>
    <w:rsid w:val="00F45C39"/>
    <w:rsid w:val="00F503FE"/>
    <w:rsid w:val="00F54059"/>
    <w:rsid w:val="00F5407D"/>
    <w:rsid w:val="00F5543C"/>
    <w:rsid w:val="00F571F4"/>
    <w:rsid w:val="00F60DFC"/>
    <w:rsid w:val="00F60E03"/>
    <w:rsid w:val="00F666AC"/>
    <w:rsid w:val="00F66D59"/>
    <w:rsid w:val="00F6704A"/>
    <w:rsid w:val="00F717DF"/>
    <w:rsid w:val="00F7243A"/>
    <w:rsid w:val="00F73D4C"/>
    <w:rsid w:val="00F74006"/>
    <w:rsid w:val="00F74569"/>
    <w:rsid w:val="00F767D8"/>
    <w:rsid w:val="00F80F49"/>
    <w:rsid w:val="00F819DE"/>
    <w:rsid w:val="00F845A9"/>
    <w:rsid w:val="00F85A21"/>
    <w:rsid w:val="00F865F9"/>
    <w:rsid w:val="00F86FFC"/>
    <w:rsid w:val="00F8702F"/>
    <w:rsid w:val="00F948FB"/>
    <w:rsid w:val="00F95707"/>
    <w:rsid w:val="00F95B7E"/>
    <w:rsid w:val="00F975C0"/>
    <w:rsid w:val="00FA064B"/>
    <w:rsid w:val="00FA13FE"/>
    <w:rsid w:val="00FA36A1"/>
    <w:rsid w:val="00FA7216"/>
    <w:rsid w:val="00FB03FB"/>
    <w:rsid w:val="00FB1D54"/>
    <w:rsid w:val="00FB2D84"/>
    <w:rsid w:val="00FB5F80"/>
    <w:rsid w:val="00FB64ED"/>
    <w:rsid w:val="00FC17F2"/>
    <w:rsid w:val="00FC26EA"/>
    <w:rsid w:val="00FC4119"/>
    <w:rsid w:val="00FC5504"/>
    <w:rsid w:val="00FD03AE"/>
    <w:rsid w:val="00FD0E18"/>
    <w:rsid w:val="00FD26D9"/>
    <w:rsid w:val="00FD2BD3"/>
    <w:rsid w:val="00FD2F62"/>
    <w:rsid w:val="00FD74C4"/>
    <w:rsid w:val="00FE0857"/>
    <w:rsid w:val="00FE5CAC"/>
    <w:rsid w:val="00FF1423"/>
    <w:rsid w:val="00FF23E5"/>
    <w:rsid w:val="00FF3264"/>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99"/>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2"/>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2"/>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2"/>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2"/>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2"/>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FA7216"/>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A7216"/>
    <w:rPr>
      <w:rFonts w:ascii="Times New Roman" w:eastAsia="Times New Roman" w:hAnsi="Times New Roman" w:cs="Times New Roman"/>
      <w:sz w:val="24"/>
      <w:szCs w:val="24"/>
      <w:lang w:eastAsia="sl-SI"/>
    </w:rPr>
  </w:style>
  <w:style w:type="paragraph" w:styleId="Revizija">
    <w:name w:val="Revision"/>
    <w:hidden/>
    <w:uiPriority w:val="99"/>
    <w:semiHidden/>
    <w:rsid w:val="00FA7216"/>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FA7216"/>
  </w:style>
  <w:style w:type="paragraph" w:styleId="Otevilenseznam3">
    <w:name w:val="List Number 3"/>
    <w:basedOn w:val="Navaden"/>
    <w:rsid w:val="00FA7216"/>
    <w:pPr>
      <w:numPr>
        <w:numId w:val="27"/>
      </w:numPr>
      <w:jc w:val="both"/>
    </w:pPr>
    <w:rPr>
      <w:rFonts w:ascii="Arial" w:hAnsi="Arial"/>
      <w:sz w:val="22"/>
      <w:szCs w:val="20"/>
    </w:rPr>
  </w:style>
  <w:style w:type="character" w:customStyle="1" w:styleId="hgkelc">
    <w:name w:val="hgkelc"/>
    <w:basedOn w:val="Privzetapisavaodstavka"/>
    <w:rsid w:val="00FA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489058455">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4932335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spd" TargetMode="External"/><Relationship Id="rId21" Type="http://schemas.openxmlformats.org/officeDocument/2006/relationships/hyperlink" Target="https://www.a-zn.si/zavarovalnice-pokojninske-druzbe/register-subjektov-nadzora/" TargetMode="External"/><Relationship Id="rId42" Type="http://schemas.openxmlformats.org/officeDocument/2006/relationships/hyperlink" Target="http://www.djn.mju.gov.si/sistem-javnega-narocanja/pravno-varstvo" TargetMode="External"/><Relationship Id="rId47" Type="http://schemas.openxmlformats.org/officeDocument/2006/relationships/hyperlink" Target="https://www.uradni-list.si/glasilo-uradni-list-rs/vsebina/2010-01-0251" TargetMode="External"/><Relationship Id="rId63" Type="http://schemas.openxmlformats.org/officeDocument/2006/relationships/footer" Target="footer2.xml"/><Relationship Id="rId68" Type="http://schemas.openxmlformats.org/officeDocument/2006/relationships/hyperlink" Target="https://www.uradni-list.si/glasilo-uradni-list-rs/vsebina/2022-01-0014" TargetMode="External"/><Relationship Id="rId7" Type="http://schemas.openxmlformats.org/officeDocument/2006/relationships/endnotes" Target="endnotes.xml"/><Relationship Id="rId71"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07-01-6415" TargetMode="Externa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3-01-3034" TargetMode="External"/><Relationship Id="rId37" Type="http://schemas.openxmlformats.org/officeDocument/2006/relationships/hyperlink" Target="https://www.uradni-list.si/glasilo-uradni-list-rs/vsebina/2011-01-2820" TargetMode="External"/><Relationship Id="rId40" Type="http://schemas.openxmlformats.org/officeDocument/2006/relationships/hyperlink" Target="https://www.uradni-list.si/glasilo-uradni-list-rs/vsebina/2017-01-2880" TargetMode="External"/><Relationship Id="rId45" Type="http://schemas.openxmlformats.org/officeDocument/2006/relationships/hyperlink" Target="https://www.uradni-list.si/glasilo-uradni-list-rs/vsebina/2007-01-6415" TargetMode="External"/><Relationship Id="rId53" Type="http://schemas.openxmlformats.org/officeDocument/2006/relationships/hyperlink" Target="http://www.uradni-list.si/1/objava.jsp?sop=2021-01-2575" TargetMode="External"/><Relationship Id="rId58" Type="http://schemas.openxmlformats.org/officeDocument/2006/relationships/hyperlink" Target="http://www.uradni-list.si/1/objava.jsp?sop=2007-01-4826" TargetMode="External"/><Relationship Id="rId66" Type="http://schemas.openxmlformats.org/officeDocument/2006/relationships/hyperlink" Target="https://www.uradni-list.si/glasilo-uradni-list-rs/vsebina/2011-01-3056" TargetMode="External"/><Relationship Id="rId5" Type="http://schemas.openxmlformats.org/officeDocument/2006/relationships/webSettings" Target="webSettings.xml"/><Relationship Id="rId61" Type="http://schemas.openxmlformats.org/officeDocument/2006/relationships/hyperlink" Target="mailto:sipos@sipos.si" TargetMode="Externa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s://www.uradni-list.si/glasilo-uradni-list-rs/vsebina/2022-01-0107" TargetMode="External"/><Relationship Id="rId22" Type="http://schemas.openxmlformats.org/officeDocument/2006/relationships/hyperlink" Target="https://www.a-zn.si/zavarovalnice-pokojninske-druzbe/register-subjektov-nadzora/?iskalni_niz=&amp;skupina=5&amp;drzava=tujina&amp;zav_vrste=&amp;nadzornik=" TargetMode="External"/><Relationship Id="rId27" Type="http://schemas.openxmlformats.org/officeDocument/2006/relationships/hyperlink" Target="https://www.uradni-list.si/glasilo-uradni-list-rs/vsebina/2006-01-0970" TargetMode="External"/><Relationship Id="rId30" Type="http://schemas.openxmlformats.org/officeDocument/2006/relationships/hyperlink" Target="https://www.uradni-list.si/glasilo-uradni-list-rs/vsebina/2008-01-2816" TargetMode="External"/><Relationship Id="rId35" Type="http://schemas.openxmlformats.org/officeDocument/2006/relationships/hyperlink" Target="https://ejn.gov.si/eJN2" TargetMode="External"/><Relationship Id="rId43" Type="http://schemas.openxmlformats.org/officeDocument/2006/relationships/hyperlink" Target="https://www.uradni-list.si/glasilo-uradni-list-rs/vsebina/2006-01-0970" TargetMode="External"/><Relationship Id="rId48" Type="http://schemas.openxmlformats.org/officeDocument/2006/relationships/hyperlink" Target="https://www.uradni-list.si/glasilo-uradni-list-rs/vsebina/2013-01-3034" TargetMode="External"/><Relationship Id="rId56" Type="http://schemas.openxmlformats.org/officeDocument/2006/relationships/hyperlink" Target="http://www.uradni-list.si/1/objava.jsp?sop=2022-01-2511" TargetMode="External"/><Relationship Id="rId64" Type="http://schemas.openxmlformats.org/officeDocument/2006/relationships/header" Target="header3.xml"/><Relationship Id="rId69" Type="http://schemas.openxmlformats.org/officeDocument/2006/relationships/hyperlink" Target="https://www.uradni-list.si/glasilo-uradni-list-rs/vsebina/2023-01-0301" TargetMode="External"/><Relationship Id="rId8" Type="http://schemas.openxmlformats.org/officeDocument/2006/relationships/image" Target="media/image1.png"/><Relationship Id="rId51" Type="http://schemas.openxmlformats.org/officeDocument/2006/relationships/hyperlink" Target="http://www.uradni-list.si/1/objava.jsp?sop=2015-01-3570"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0-01-3096" TargetMode="External"/><Relationship Id="rId38" Type="http://schemas.openxmlformats.org/officeDocument/2006/relationships/hyperlink" Target="https://www.uradni-list.si/glasilo-uradni-list-rs/vsebina/2013-01-2513" TargetMode="External"/><Relationship Id="rId46" Type="http://schemas.openxmlformats.org/officeDocument/2006/relationships/hyperlink" Target="https://www.uradni-list.si/glasilo-uradni-list-rs/vsebina/2008-01-2816" TargetMode="External"/><Relationship Id="rId59" Type="http://schemas.openxmlformats.org/officeDocument/2006/relationships/hyperlink" Target="http://www.uradni-list.si/1/objava.jsp?sop=2016-01-2761" TargetMode="External"/><Relationship Id="rId67" Type="http://schemas.openxmlformats.org/officeDocument/2006/relationships/hyperlink" Target="https://www.uradni-list.si/glasilo-uradni-list-rs/vsebina/2020-01-2765" TargetMode="External"/><Relationship Id="rId20" Type="http://schemas.openxmlformats.org/officeDocument/2006/relationships/hyperlink" Target="mailto:direktor@gasilcikranj.si" TargetMode="External"/><Relationship Id="rId41" Type="http://schemas.openxmlformats.org/officeDocument/2006/relationships/hyperlink" Target="https://www.uradni-list.si/glasilo-uradni-list-rs/vsebina/2019-01-3209" TargetMode="External"/><Relationship Id="rId54" Type="http://schemas.openxmlformats.org/officeDocument/2006/relationships/hyperlink" Target="http://www.uradni-list.si/1/objava.jsp?sop=2022-01-0107" TargetMode="External"/><Relationship Id="rId62" Type="http://schemas.openxmlformats.org/officeDocument/2006/relationships/header" Target="header2.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6-01-4487" TargetMode="External"/><Relationship Id="rId36" Type="http://schemas.openxmlformats.org/officeDocument/2006/relationships/hyperlink" Target="https://www.uradni-list.si/glasilo-uradni-list-rs/vsebina/2011-01-2040" TargetMode="External"/><Relationship Id="rId49" Type="http://schemas.openxmlformats.org/officeDocument/2006/relationships/hyperlink" Target="https://www.uradni-list.si/glasilo-uradni-list-rs/vsebina/2020-01-3096" TargetMode="External"/><Relationship Id="rId57" Type="http://schemas.openxmlformats.org/officeDocument/2006/relationships/hyperlink" Target="http://www.uradni-list.si/1/objava.jsp?sop=2023-01-0530" TargetMode="External"/><Relationship Id="rId10" Type="http://schemas.openxmlformats.org/officeDocument/2006/relationships/header" Target="header1.xml"/><Relationship Id="rId31" Type="http://schemas.openxmlformats.org/officeDocument/2006/relationships/hyperlink" Target="https://www.uradni-list.si/glasilo-uradni-list-rs/vsebina/2010-01-0251" TargetMode="External"/><Relationship Id="rId44" Type="http://schemas.openxmlformats.org/officeDocument/2006/relationships/hyperlink" Target="https://www.uradni-list.si/glasilo-uradni-list-rs/vsebina/2006-01-4487" TargetMode="External"/><Relationship Id="rId52" Type="http://schemas.openxmlformats.org/officeDocument/2006/relationships/hyperlink" Target="http://www.uradni-list.si/1/objava.jsp?sop=2018-01-0588" TargetMode="External"/><Relationship Id="rId60" Type="http://schemas.openxmlformats.org/officeDocument/2006/relationships/hyperlink" Target="http://www.uradni-list.si/1/objava.jsp?sop=2018-01-0865" TargetMode="Externa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9" Type="http://schemas.openxmlformats.org/officeDocument/2006/relationships/hyperlink" Target="https://www.uradni-list.si/glasilo-uradni-list-rs/vsebina/2014-01-3646" TargetMode="External"/><Relationship Id="rId34" Type="http://schemas.openxmlformats.org/officeDocument/2006/relationships/hyperlink" Target="https://www.uradni-list.si/glasilo-uradni-list-rs/vsebina/2022-01-0014" TargetMode="External"/><Relationship Id="rId50" Type="http://schemas.openxmlformats.org/officeDocument/2006/relationships/hyperlink" Target="https://www.uradni-list.si/glasilo-uradni-list-rs/vsebina/2022-01-0014" TargetMode="External"/><Relationship Id="rId55" Type="http://schemas.openxmlformats.org/officeDocument/2006/relationships/hyperlink" Target="http://www.uradni-list.si/1/objava.jsp?sop=2022-01-170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3.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61D22BD49A1C4C62AF699F6C77C6549C"/>
        <w:category>
          <w:name w:val="Splošno"/>
          <w:gallery w:val="placeholder"/>
        </w:category>
        <w:types>
          <w:type w:val="bbPlcHdr"/>
        </w:types>
        <w:behaviors>
          <w:behavior w:val="content"/>
        </w:behaviors>
        <w:guid w:val="{EA63115A-FE11-4D73-8E08-7F1C5A4DC241}"/>
      </w:docPartPr>
      <w:docPartBody>
        <w:p w:rsidR="00471BE4" w:rsidRDefault="00D0031B" w:rsidP="00D0031B">
          <w:pPr>
            <w:pStyle w:val="61D22BD49A1C4C62AF699F6C77C6549C"/>
          </w:pPr>
          <w:r w:rsidRPr="007C6ECC">
            <w:rPr>
              <w:rStyle w:val="Besedilooznabemesta"/>
            </w:rPr>
            <w:t>Kliknite ali tapnite tukaj, če želite vnesti besedilo.</w:t>
          </w:r>
        </w:p>
      </w:docPartBody>
    </w:docPart>
    <w:docPart>
      <w:docPartPr>
        <w:name w:val="BE15752E3DAF408FAF99CED865C81E61"/>
        <w:category>
          <w:name w:val="Splošno"/>
          <w:gallery w:val="placeholder"/>
        </w:category>
        <w:types>
          <w:type w:val="bbPlcHdr"/>
        </w:types>
        <w:behaviors>
          <w:behavior w:val="content"/>
        </w:behaviors>
        <w:guid w:val="{0840B538-2AD3-43CB-8FAB-42444806A345}"/>
      </w:docPartPr>
      <w:docPartBody>
        <w:p w:rsidR="00471BE4" w:rsidRDefault="00D0031B" w:rsidP="00D0031B">
          <w:pPr>
            <w:pStyle w:val="BE15752E3DAF408FAF99CED865C81E61"/>
          </w:pPr>
          <w:r w:rsidRPr="008E4AA5">
            <w:rPr>
              <w:rStyle w:val="Besedilooznabemesta"/>
            </w:rPr>
            <w:t>Kliknite ali tapnite tukaj, če želite vnesti besedilo.</w:t>
          </w:r>
        </w:p>
      </w:docPartBody>
    </w:docPart>
    <w:docPart>
      <w:docPartPr>
        <w:name w:val="57CB4DE1223F42F595FF62C1AA3F2E09"/>
        <w:category>
          <w:name w:val="Splošno"/>
          <w:gallery w:val="placeholder"/>
        </w:category>
        <w:types>
          <w:type w:val="bbPlcHdr"/>
        </w:types>
        <w:behaviors>
          <w:behavior w:val="content"/>
        </w:behaviors>
        <w:guid w:val="{80F9C97C-10AB-40E2-9FB9-085744303CF2}"/>
      </w:docPartPr>
      <w:docPartBody>
        <w:p w:rsidR="00471BE4" w:rsidRDefault="00D0031B" w:rsidP="00D0031B">
          <w:pPr>
            <w:pStyle w:val="57CB4DE1223F42F595FF62C1AA3F2E09"/>
          </w:pPr>
          <w:r w:rsidRPr="008E4AA5">
            <w:rPr>
              <w:rStyle w:val="Besedilooznabemesta"/>
            </w:rPr>
            <w:t>Kliknite ali tapnite tukaj, če želite vnesti besedilo.</w:t>
          </w:r>
        </w:p>
      </w:docPartBody>
    </w:docPart>
    <w:docPart>
      <w:docPartPr>
        <w:name w:val="0ACD37CB5F894D39A40FE78F50D77650"/>
        <w:category>
          <w:name w:val="Splošno"/>
          <w:gallery w:val="placeholder"/>
        </w:category>
        <w:types>
          <w:type w:val="bbPlcHdr"/>
        </w:types>
        <w:behaviors>
          <w:behavior w:val="content"/>
        </w:behaviors>
        <w:guid w:val="{CDCD2C9D-B4C8-4232-BDBC-04F4F5B1B50B}"/>
      </w:docPartPr>
      <w:docPartBody>
        <w:p w:rsidR="00471BE4" w:rsidRDefault="00D0031B" w:rsidP="00D0031B">
          <w:pPr>
            <w:pStyle w:val="0ACD37CB5F894D39A40FE78F50D77650"/>
          </w:pPr>
          <w:r w:rsidRPr="008E4AA5">
            <w:rPr>
              <w:rStyle w:val="Besedilooznabemesta"/>
            </w:rPr>
            <w:t>Kliknite ali tapnite tukaj, če želite vnesti besedilo.</w:t>
          </w:r>
        </w:p>
      </w:docPartBody>
    </w:docPart>
    <w:docPart>
      <w:docPartPr>
        <w:name w:val="7F1E04782599477594340952CD5FA920"/>
        <w:category>
          <w:name w:val="Splošno"/>
          <w:gallery w:val="placeholder"/>
        </w:category>
        <w:types>
          <w:type w:val="bbPlcHdr"/>
        </w:types>
        <w:behaviors>
          <w:behavior w:val="content"/>
        </w:behaviors>
        <w:guid w:val="{74EF775B-1D57-484A-9F5D-0D5C29BF8472}"/>
      </w:docPartPr>
      <w:docPartBody>
        <w:p w:rsidR="00471BE4" w:rsidRDefault="00D0031B" w:rsidP="00D0031B">
          <w:pPr>
            <w:pStyle w:val="7F1E04782599477594340952CD5FA920"/>
          </w:pPr>
          <w:r w:rsidRPr="00CB54B1">
            <w:rPr>
              <w:rStyle w:val="Besedilooznabemesta"/>
            </w:rPr>
            <w:t>Kliknite ali tapnite tukaj, če želite vnesti besedilo.</w:t>
          </w:r>
        </w:p>
      </w:docPartBody>
    </w:docPart>
    <w:docPart>
      <w:docPartPr>
        <w:name w:val="9C683E574E42414B9733DBB0666DF303"/>
        <w:category>
          <w:name w:val="Splošno"/>
          <w:gallery w:val="placeholder"/>
        </w:category>
        <w:types>
          <w:type w:val="bbPlcHdr"/>
        </w:types>
        <w:behaviors>
          <w:behavior w:val="content"/>
        </w:behaviors>
        <w:guid w:val="{9977EFB5-6570-4D6E-BF25-1BDFF74F1D3C}"/>
      </w:docPartPr>
      <w:docPartBody>
        <w:p w:rsidR="00471BE4" w:rsidRDefault="00D0031B" w:rsidP="00D0031B">
          <w:pPr>
            <w:pStyle w:val="9C683E574E42414B9733DBB0666DF303"/>
          </w:pPr>
          <w:r w:rsidRPr="00CB54B1">
            <w:rPr>
              <w:rStyle w:val="Besedilooznabemesta"/>
            </w:rPr>
            <w:t>Kliknite ali tapnite tukaj, če želite vnesti datum.</w:t>
          </w:r>
        </w:p>
      </w:docPartBody>
    </w:docPart>
    <w:docPart>
      <w:docPartPr>
        <w:name w:val="10CFEFF3675A4C75AD9609488FAF913A"/>
        <w:category>
          <w:name w:val="Splošno"/>
          <w:gallery w:val="placeholder"/>
        </w:category>
        <w:types>
          <w:type w:val="bbPlcHdr"/>
        </w:types>
        <w:behaviors>
          <w:behavior w:val="content"/>
        </w:behaviors>
        <w:guid w:val="{DF96CF15-D25D-46C3-9033-83D8EC858064}"/>
      </w:docPartPr>
      <w:docPartBody>
        <w:p w:rsidR="00471BE4" w:rsidRDefault="00D0031B" w:rsidP="00D0031B">
          <w:pPr>
            <w:pStyle w:val="10CFEFF3675A4C75AD9609488FAF913A"/>
          </w:pPr>
          <w:r w:rsidRPr="00904DF0">
            <w:rPr>
              <w:rStyle w:val="Besedilooznabemesta"/>
            </w:rPr>
            <w:t>Kliknite ali tapnite tukaj, če želite vnesti besedilo.</w:t>
          </w:r>
        </w:p>
      </w:docPartBody>
    </w:docPart>
    <w:docPart>
      <w:docPartPr>
        <w:name w:val="96F6A9108F854D1B9A019B50550AFA24"/>
        <w:category>
          <w:name w:val="Splošno"/>
          <w:gallery w:val="placeholder"/>
        </w:category>
        <w:types>
          <w:type w:val="bbPlcHdr"/>
        </w:types>
        <w:behaviors>
          <w:behavior w:val="content"/>
        </w:behaviors>
        <w:guid w:val="{A97137A9-DFD5-423F-B208-7F53A967A6D3}"/>
      </w:docPartPr>
      <w:docPartBody>
        <w:p w:rsidR="00471BE4" w:rsidRDefault="00D0031B" w:rsidP="00D0031B">
          <w:pPr>
            <w:pStyle w:val="96F6A9108F854D1B9A019B50550AFA24"/>
          </w:pPr>
          <w:r w:rsidRPr="000B31E1">
            <w:rPr>
              <w:rStyle w:val="Besedilooznabemesta"/>
            </w:rPr>
            <w:t>Kliknite ali tapnite tukaj, če želite vnesti besedilo.</w:t>
          </w:r>
        </w:p>
      </w:docPartBody>
    </w:docPart>
    <w:docPart>
      <w:docPartPr>
        <w:name w:val="E97CF0D8392340638CDF9CCAF02B13C9"/>
        <w:category>
          <w:name w:val="Splošno"/>
          <w:gallery w:val="placeholder"/>
        </w:category>
        <w:types>
          <w:type w:val="bbPlcHdr"/>
        </w:types>
        <w:behaviors>
          <w:behavior w:val="content"/>
        </w:behaviors>
        <w:guid w:val="{B3B94ADF-B726-4A73-B331-02AB00A41710}"/>
      </w:docPartPr>
      <w:docPartBody>
        <w:p w:rsidR="00471BE4" w:rsidRDefault="00D0031B" w:rsidP="00D0031B">
          <w:pPr>
            <w:pStyle w:val="E97CF0D8392340638CDF9CCAF02B13C9"/>
          </w:pPr>
          <w:r w:rsidRPr="008E4AA5">
            <w:rPr>
              <w:rStyle w:val="Besedilooznabemesta"/>
            </w:rPr>
            <w:t>Kliknite ali tapnite tukaj, če želite vnesti besedilo.</w:t>
          </w:r>
        </w:p>
      </w:docPartBody>
    </w:docPart>
    <w:docPart>
      <w:docPartPr>
        <w:name w:val="FC6A9102616F4D5092A7C035B036AA34"/>
        <w:category>
          <w:name w:val="Splošno"/>
          <w:gallery w:val="placeholder"/>
        </w:category>
        <w:types>
          <w:type w:val="bbPlcHdr"/>
        </w:types>
        <w:behaviors>
          <w:behavior w:val="content"/>
        </w:behaviors>
        <w:guid w:val="{FEEED721-58DF-4292-AD98-B6762C3774B1}"/>
      </w:docPartPr>
      <w:docPartBody>
        <w:p w:rsidR="00471BE4" w:rsidRDefault="00D0031B" w:rsidP="00D0031B">
          <w:pPr>
            <w:pStyle w:val="FC6A9102616F4D5092A7C035B036AA34"/>
          </w:pPr>
          <w:r w:rsidRPr="00DA20AC">
            <w:rPr>
              <w:rStyle w:val="Besedilooznabemesta"/>
            </w:rPr>
            <w:t>Kliknite ali tapnite tukaj, če želite vnesti datum.</w:t>
          </w:r>
        </w:p>
      </w:docPartBody>
    </w:docPart>
    <w:docPart>
      <w:docPartPr>
        <w:name w:val="E6E102F6C757474EA0ED6E52FFEFFCF3"/>
        <w:category>
          <w:name w:val="Splošno"/>
          <w:gallery w:val="placeholder"/>
        </w:category>
        <w:types>
          <w:type w:val="bbPlcHdr"/>
        </w:types>
        <w:behaviors>
          <w:behavior w:val="content"/>
        </w:behaviors>
        <w:guid w:val="{C8E7FB18-7B70-4B06-B027-13C88F33DB2B}"/>
      </w:docPartPr>
      <w:docPartBody>
        <w:p w:rsidR="00870AAF" w:rsidRDefault="00CA14DF" w:rsidP="00CA14DF">
          <w:pPr>
            <w:pStyle w:val="E6E102F6C757474EA0ED6E52FFEFFCF3"/>
          </w:pPr>
          <w:r w:rsidRPr="007C6ECC">
            <w:rPr>
              <w:rStyle w:val="Besedilooznabemesta"/>
            </w:rPr>
            <w:t>Kliknite ali tapnite tukaj, če želite vnesti besedilo.</w:t>
          </w:r>
        </w:p>
      </w:docPartBody>
    </w:docPart>
    <w:docPart>
      <w:docPartPr>
        <w:name w:val="5747885A8D154692856993F046F17155"/>
        <w:category>
          <w:name w:val="Splošno"/>
          <w:gallery w:val="placeholder"/>
        </w:category>
        <w:types>
          <w:type w:val="bbPlcHdr"/>
        </w:types>
        <w:behaviors>
          <w:behavior w:val="content"/>
        </w:behaviors>
        <w:guid w:val="{8AB04693-A3A1-4692-AF4D-F479A8785E53}"/>
      </w:docPartPr>
      <w:docPartBody>
        <w:p w:rsidR="00870AAF" w:rsidRDefault="00CA14DF" w:rsidP="00CA14DF">
          <w:pPr>
            <w:pStyle w:val="5747885A8D154692856993F046F17155"/>
          </w:pPr>
          <w:r w:rsidRPr="008E4AA5">
            <w:rPr>
              <w:rStyle w:val="Besedilooznabemesta"/>
            </w:rPr>
            <w:t>Kliknite ali tapnite tukaj, če želite vnesti besedilo.</w:t>
          </w:r>
        </w:p>
      </w:docPartBody>
    </w:docPart>
    <w:docPart>
      <w:docPartPr>
        <w:name w:val="373DD155D8F24541AFDE68DDADEC05E7"/>
        <w:category>
          <w:name w:val="Splošno"/>
          <w:gallery w:val="placeholder"/>
        </w:category>
        <w:types>
          <w:type w:val="bbPlcHdr"/>
        </w:types>
        <w:behaviors>
          <w:behavior w:val="content"/>
        </w:behaviors>
        <w:guid w:val="{24FBF5D0-5066-4E02-922C-E25CAFE2C6C2}"/>
      </w:docPartPr>
      <w:docPartBody>
        <w:p w:rsidR="00870AAF" w:rsidRDefault="00CA14DF" w:rsidP="00CA14DF">
          <w:pPr>
            <w:pStyle w:val="373DD155D8F24541AFDE68DDADEC05E7"/>
          </w:pPr>
          <w:r w:rsidRPr="007C6ECC">
            <w:rPr>
              <w:rStyle w:val="Besedilooznabemesta"/>
            </w:rPr>
            <w:t>Kliknite ali tapnite tukaj, če želite vnesti besedilo.</w:t>
          </w:r>
        </w:p>
      </w:docPartBody>
    </w:docPart>
    <w:docPart>
      <w:docPartPr>
        <w:name w:val="CD972412DC6744F68F85E656DD58FE8B"/>
        <w:category>
          <w:name w:val="Splošno"/>
          <w:gallery w:val="placeholder"/>
        </w:category>
        <w:types>
          <w:type w:val="bbPlcHdr"/>
        </w:types>
        <w:behaviors>
          <w:behavior w:val="content"/>
        </w:behaviors>
        <w:guid w:val="{D8B06FC7-69EA-4665-AE19-7062AEB0833B}"/>
      </w:docPartPr>
      <w:docPartBody>
        <w:p w:rsidR="00870AAF" w:rsidRDefault="00CA14DF" w:rsidP="00CA14DF">
          <w:pPr>
            <w:pStyle w:val="CD972412DC6744F68F85E656DD58FE8B"/>
          </w:pPr>
          <w:r w:rsidRPr="008E4AA5">
            <w:rPr>
              <w:rStyle w:val="Besedilooznabemesta"/>
            </w:rPr>
            <w:t>Kliknite ali tapnite tukaj, če želite vnesti besedilo.</w:t>
          </w:r>
        </w:p>
      </w:docPartBody>
    </w:docPart>
    <w:docPart>
      <w:docPartPr>
        <w:name w:val="49C337CB4BC940D49F47B9D8BABEC463"/>
        <w:category>
          <w:name w:val="Splošno"/>
          <w:gallery w:val="placeholder"/>
        </w:category>
        <w:types>
          <w:type w:val="bbPlcHdr"/>
        </w:types>
        <w:behaviors>
          <w:behavior w:val="content"/>
        </w:behaviors>
        <w:guid w:val="{E8AD4DC0-692E-4BC6-931F-7BAB27A9DDF3}"/>
      </w:docPartPr>
      <w:docPartBody>
        <w:p w:rsidR="00870AAF" w:rsidRDefault="00CA14DF" w:rsidP="00CA14DF">
          <w:pPr>
            <w:pStyle w:val="49C337CB4BC940D49F47B9D8BABEC463"/>
          </w:pPr>
          <w:r w:rsidRPr="00904DF0">
            <w:rPr>
              <w:rStyle w:val="Besedilooznabemesta"/>
            </w:rPr>
            <w:t>Kliknite ali tapnite tukaj, če želite vnesti besedilo.</w:t>
          </w:r>
        </w:p>
      </w:docPartBody>
    </w:docPart>
    <w:docPart>
      <w:docPartPr>
        <w:name w:val="4B6428E31AE4499A96638C3131E20E65"/>
        <w:category>
          <w:name w:val="Splošno"/>
          <w:gallery w:val="placeholder"/>
        </w:category>
        <w:types>
          <w:type w:val="bbPlcHdr"/>
        </w:types>
        <w:behaviors>
          <w:behavior w:val="content"/>
        </w:behaviors>
        <w:guid w:val="{3D8125D0-3F77-413D-A4FA-792C4ED1349B}"/>
      </w:docPartPr>
      <w:docPartBody>
        <w:p w:rsidR="00870AAF" w:rsidRDefault="00CA14DF" w:rsidP="00CA14DF">
          <w:pPr>
            <w:pStyle w:val="4B6428E31AE4499A96638C3131E20E65"/>
          </w:pPr>
          <w:r w:rsidRPr="000F4324">
            <w:rPr>
              <w:rStyle w:val="Besedilooznabemesta"/>
            </w:rPr>
            <w:t>Kliknite ali tapnite tukaj, če želite vnesti besedilo.</w:t>
          </w:r>
        </w:p>
      </w:docPartBody>
    </w:docPart>
    <w:docPart>
      <w:docPartPr>
        <w:name w:val="B52488662CC44C20989C390D0BEEB896"/>
        <w:category>
          <w:name w:val="Splošno"/>
          <w:gallery w:val="placeholder"/>
        </w:category>
        <w:types>
          <w:type w:val="bbPlcHdr"/>
        </w:types>
        <w:behaviors>
          <w:behavior w:val="content"/>
        </w:behaviors>
        <w:guid w:val="{309F27BB-0294-4A38-9139-6FFAF939160E}"/>
      </w:docPartPr>
      <w:docPartBody>
        <w:p w:rsidR="00870AAF" w:rsidRDefault="00CA14DF" w:rsidP="00CA14DF">
          <w:pPr>
            <w:pStyle w:val="B52488662CC44C20989C390D0BEEB896"/>
          </w:pPr>
          <w:r w:rsidRPr="000F4324">
            <w:rPr>
              <w:rStyle w:val="Besedilooznabemesta"/>
            </w:rPr>
            <w:t>Kliknite ali tapnite tukaj, če želite vnesti besedilo.</w:t>
          </w:r>
        </w:p>
      </w:docPartBody>
    </w:docPart>
    <w:docPart>
      <w:docPartPr>
        <w:name w:val="9334E7CFB9EC45A783567409007BFEF4"/>
        <w:category>
          <w:name w:val="Splošno"/>
          <w:gallery w:val="placeholder"/>
        </w:category>
        <w:types>
          <w:type w:val="bbPlcHdr"/>
        </w:types>
        <w:behaviors>
          <w:behavior w:val="content"/>
        </w:behaviors>
        <w:guid w:val="{4F234AB9-4F9B-466E-9082-B5779E9CCCC1}"/>
      </w:docPartPr>
      <w:docPartBody>
        <w:p w:rsidR="00870AAF" w:rsidRDefault="00CA14DF" w:rsidP="00CA14DF">
          <w:pPr>
            <w:pStyle w:val="9334E7CFB9EC45A783567409007BFEF4"/>
          </w:pPr>
          <w:r w:rsidRPr="000F4324">
            <w:rPr>
              <w:rStyle w:val="Besedilooznabemesta"/>
            </w:rPr>
            <w:t>Kliknite ali tapnite tukaj, če želite vnesti besedilo.</w:t>
          </w:r>
        </w:p>
      </w:docPartBody>
    </w:docPart>
    <w:docPart>
      <w:docPartPr>
        <w:name w:val="184AF4C1D7E5419792EA89C44D37F25C"/>
        <w:category>
          <w:name w:val="Splošno"/>
          <w:gallery w:val="placeholder"/>
        </w:category>
        <w:types>
          <w:type w:val="bbPlcHdr"/>
        </w:types>
        <w:behaviors>
          <w:behavior w:val="content"/>
        </w:behaviors>
        <w:guid w:val="{C76F5C0A-3F75-420E-9019-E3E1D1CD711A}"/>
      </w:docPartPr>
      <w:docPartBody>
        <w:p w:rsidR="00870AAF" w:rsidRDefault="00CA14DF" w:rsidP="00CA14DF">
          <w:pPr>
            <w:pStyle w:val="184AF4C1D7E5419792EA89C44D37F25C"/>
          </w:pPr>
          <w:r w:rsidRPr="000F4324">
            <w:rPr>
              <w:rStyle w:val="Besedilooznabemesta"/>
            </w:rPr>
            <w:t>Kliknite ali tapnite tukaj, če želite vnesti besedilo.</w:t>
          </w:r>
        </w:p>
      </w:docPartBody>
    </w:docPart>
    <w:docPart>
      <w:docPartPr>
        <w:name w:val="9D282E8033B845AFA24824E01C30BCDF"/>
        <w:category>
          <w:name w:val="Splošno"/>
          <w:gallery w:val="placeholder"/>
        </w:category>
        <w:types>
          <w:type w:val="bbPlcHdr"/>
        </w:types>
        <w:behaviors>
          <w:behavior w:val="content"/>
        </w:behaviors>
        <w:guid w:val="{5C1FBB41-C334-4B9D-8318-45BE3D52A669}"/>
      </w:docPartPr>
      <w:docPartBody>
        <w:p w:rsidR="00870AAF" w:rsidRDefault="00CA14DF" w:rsidP="00CA14DF">
          <w:pPr>
            <w:pStyle w:val="9D282E8033B845AFA24824E01C30BCDF"/>
          </w:pPr>
          <w:r w:rsidRPr="000F4324">
            <w:rPr>
              <w:rStyle w:val="Besedilooznabemesta"/>
            </w:rPr>
            <w:t>Kliknite ali tapnite tukaj, če želite vnesti besedilo.</w:t>
          </w:r>
        </w:p>
      </w:docPartBody>
    </w:docPart>
    <w:docPart>
      <w:docPartPr>
        <w:name w:val="7D7AC9DB7CA14B348671AC546E550396"/>
        <w:category>
          <w:name w:val="Splošno"/>
          <w:gallery w:val="placeholder"/>
        </w:category>
        <w:types>
          <w:type w:val="bbPlcHdr"/>
        </w:types>
        <w:behaviors>
          <w:behavior w:val="content"/>
        </w:behaviors>
        <w:guid w:val="{281485DC-8A78-4D2A-B8F8-FDF6D2EB12CB}"/>
      </w:docPartPr>
      <w:docPartBody>
        <w:p w:rsidR="00870AAF" w:rsidRDefault="00CA14DF" w:rsidP="00CA14DF">
          <w:pPr>
            <w:pStyle w:val="7D7AC9DB7CA14B348671AC546E550396"/>
          </w:pPr>
          <w:r w:rsidRPr="000F4324">
            <w:rPr>
              <w:rStyle w:val="Besedilooznabemesta"/>
            </w:rPr>
            <w:t>Kliknite ali tapnite tukaj, če želite vnesti besedilo.</w:t>
          </w:r>
        </w:p>
      </w:docPartBody>
    </w:docPart>
    <w:docPart>
      <w:docPartPr>
        <w:name w:val="9FE8285A34154C3C92465129B2EFC12F"/>
        <w:category>
          <w:name w:val="Splošno"/>
          <w:gallery w:val="placeholder"/>
        </w:category>
        <w:types>
          <w:type w:val="bbPlcHdr"/>
        </w:types>
        <w:behaviors>
          <w:behavior w:val="content"/>
        </w:behaviors>
        <w:guid w:val="{449A197A-E4F7-44AD-AE2F-682EBF308237}"/>
      </w:docPartPr>
      <w:docPartBody>
        <w:p w:rsidR="00870AAF" w:rsidRDefault="00CA14DF" w:rsidP="00CA14DF">
          <w:pPr>
            <w:pStyle w:val="9FE8285A34154C3C92465129B2EFC12F"/>
          </w:pPr>
          <w:r w:rsidRPr="000F4324">
            <w:rPr>
              <w:rStyle w:val="Besedilooznabemesta"/>
            </w:rPr>
            <w:t>Kliknite ali tapnite tukaj, če želite vnesti besedilo.</w:t>
          </w:r>
        </w:p>
      </w:docPartBody>
    </w:docPart>
    <w:docPart>
      <w:docPartPr>
        <w:name w:val="79209E644FC142498D65CD19EC2ED442"/>
        <w:category>
          <w:name w:val="Splošno"/>
          <w:gallery w:val="placeholder"/>
        </w:category>
        <w:types>
          <w:type w:val="bbPlcHdr"/>
        </w:types>
        <w:behaviors>
          <w:behavior w:val="content"/>
        </w:behaviors>
        <w:guid w:val="{7613A029-0268-451C-B208-E0DFBCEC0512}"/>
      </w:docPartPr>
      <w:docPartBody>
        <w:p w:rsidR="00870AAF" w:rsidRDefault="00CA14DF" w:rsidP="00CA14DF">
          <w:pPr>
            <w:pStyle w:val="79209E644FC142498D65CD19EC2ED442"/>
          </w:pPr>
          <w:r w:rsidRPr="000F4324">
            <w:rPr>
              <w:rStyle w:val="Besedilooznabemesta"/>
            </w:rPr>
            <w:t>Kliknite ali tapnite tukaj, če želite vnesti besedilo.</w:t>
          </w:r>
        </w:p>
      </w:docPartBody>
    </w:docPart>
    <w:docPart>
      <w:docPartPr>
        <w:name w:val="DE997E7C61AE4B9E9D6A6428374B7159"/>
        <w:category>
          <w:name w:val="Splošno"/>
          <w:gallery w:val="placeholder"/>
        </w:category>
        <w:types>
          <w:type w:val="bbPlcHdr"/>
        </w:types>
        <w:behaviors>
          <w:behavior w:val="content"/>
        </w:behaviors>
        <w:guid w:val="{79A84129-77CF-4CBF-A365-292B54DC15EE}"/>
      </w:docPartPr>
      <w:docPartBody>
        <w:p w:rsidR="00870AAF" w:rsidRDefault="00CA14DF" w:rsidP="00CA14DF">
          <w:pPr>
            <w:pStyle w:val="DE997E7C61AE4B9E9D6A6428374B7159"/>
          </w:pPr>
          <w:r w:rsidRPr="000F4324">
            <w:rPr>
              <w:rStyle w:val="Besedilooznabemesta"/>
            </w:rPr>
            <w:t>Kliknite ali tapnite tukaj, če želite vnesti besedilo.</w:t>
          </w:r>
        </w:p>
      </w:docPartBody>
    </w:docPart>
    <w:docPart>
      <w:docPartPr>
        <w:name w:val="72530F325E964BF1909EB2FF0CDAF625"/>
        <w:category>
          <w:name w:val="Splošno"/>
          <w:gallery w:val="placeholder"/>
        </w:category>
        <w:types>
          <w:type w:val="bbPlcHdr"/>
        </w:types>
        <w:behaviors>
          <w:behavior w:val="content"/>
        </w:behaviors>
        <w:guid w:val="{F73C9986-61CD-4924-AC35-94E289BEB66A}"/>
      </w:docPartPr>
      <w:docPartBody>
        <w:p w:rsidR="00870AAF" w:rsidRDefault="00CA14DF" w:rsidP="00CA14DF">
          <w:pPr>
            <w:pStyle w:val="72530F325E964BF1909EB2FF0CDAF625"/>
          </w:pPr>
          <w:r w:rsidRPr="000F4324">
            <w:rPr>
              <w:rStyle w:val="Besedilooznabemesta"/>
            </w:rPr>
            <w:t>Kliknite ali tapnite tukaj, če želite vnesti besedilo.</w:t>
          </w:r>
        </w:p>
      </w:docPartBody>
    </w:docPart>
    <w:docPart>
      <w:docPartPr>
        <w:name w:val="E902C8DC35D5430195DE0009BBA569EA"/>
        <w:category>
          <w:name w:val="Splošno"/>
          <w:gallery w:val="placeholder"/>
        </w:category>
        <w:types>
          <w:type w:val="bbPlcHdr"/>
        </w:types>
        <w:behaviors>
          <w:behavior w:val="content"/>
        </w:behaviors>
        <w:guid w:val="{0DDD6355-4D27-4E8B-8860-EA6E56F62724}"/>
      </w:docPartPr>
      <w:docPartBody>
        <w:p w:rsidR="00870AAF" w:rsidRDefault="00CA14DF" w:rsidP="00CA14DF">
          <w:pPr>
            <w:pStyle w:val="E902C8DC35D5430195DE0009BBA569EA"/>
          </w:pPr>
          <w:r w:rsidRPr="000F4324">
            <w:rPr>
              <w:rStyle w:val="Besedilooznabemesta"/>
            </w:rPr>
            <w:t>Kliknite ali tapnite tukaj, če želite vnesti besedilo.</w:t>
          </w:r>
        </w:p>
      </w:docPartBody>
    </w:docPart>
    <w:docPart>
      <w:docPartPr>
        <w:name w:val="57376E493CFB45B68462F24DDD14FE0F"/>
        <w:category>
          <w:name w:val="Splošno"/>
          <w:gallery w:val="placeholder"/>
        </w:category>
        <w:types>
          <w:type w:val="bbPlcHdr"/>
        </w:types>
        <w:behaviors>
          <w:behavior w:val="content"/>
        </w:behaviors>
        <w:guid w:val="{8B41393D-529A-4028-9917-6395EA0199B4}"/>
      </w:docPartPr>
      <w:docPartBody>
        <w:p w:rsidR="00870AAF" w:rsidRDefault="00CA14DF" w:rsidP="00CA14DF">
          <w:pPr>
            <w:pStyle w:val="57376E493CFB45B68462F24DDD14FE0F"/>
          </w:pPr>
          <w:r w:rsidRPr="000F4324">
            <w:rPr>
              <w:rStyle w:val="Besedilooznabemesta"/>
            </w:rPr>
            <w:t>Kliknite ali tapnite tukaj, če želite vnesti besedilo.</w:t>
          </w:r>
        </w:p>
      </w:docPartBody>
    </w:docPart>
    <w:docPart>
      <w:docPartPr>
        <w:name w:val="E052CC5C1D7640E1B1FE3C74AB7F2F83"/>
        <w:category>
          <w:name w:val="Splošno"/>
          <w:gallery w:val="placeholder"/>
        </w:category>
        <w:types>
          <w:type w:val="bbPlcHdr"/>
        </w:types>
        <w:behaviors>
          <w:behavior w:val="content"/>
        </w:behaviors>
        <w:guid w:val="{F02604D9-09EF-4FB2-8557-1449387E2D36}"/>
      </w:docPartPr>
      <w:docPartBody>
        <w:p w:rsidR="00870AAF" w:rsidRDefault="00CA14DF" w:rsidP="00CA14DF">
          <w:pPr>
            <w:pStyle w:val="E052CC5C1D7640E1B1FE3C74AB7F2F83"/>
          </w:pPr>
          <w:r w:rsidRPr="000F4324">
            <w:rPr>
              <w:rStyle w:val="Besedilooznabemesta"/>
            </w:rPr>
            <w:t>Kliknite ali tapnite tukaj, če želite vnesti besedilo.</w:t>
          </w:r>
        </w:p>
      </w:docPartBody>
    </w:docPart>
    <w:docPart>
      <w:docPartPr>
        <w:name w:val="390580C72C9A491096C75A7108F97815"/>
        <w:category>
          <w:name w:val="Splošno"/>
          <w:gallery w:val="placeholder"/>
        </w:category>
        <w:types>
          <w:type w:val="bbPlcHdr"/>
        </w:types>
        <w:behaviors>
          <w:behavior w:val="content"/>
        </w:behaviors>
        <w:guid w:val="{F20959C6-23B1-4FDB-9C43-518F3CC3775F}"/>
      </w:docPartPr>
      <w:docPartBody>
        <w:p w:rsidR="00870AAF" w:rsidRDefault="00CA14DF" w:rsidP="00CA14DF">
          <w:pPr>
            <w:pStyle w:val="390580C72C9A491096C75A7108F97815"/>
          </w:pPr>
          <w:r w:rsidRPr="000F4324">
            <w:rPr>
              <w:rStyle w:val="Besedilooznabemesta"/>
            </w:rPr>
            <w:t>Kliknite ali tapnite tukaj, če želite vnesti besedilo.</w:t>
          </w:r>
        </w:p>
      </w:docPartBody>
    </w:docPart>
    <w:docPart>
      <w:docPartPr>
        <w:name w:val="ABCE35D76E814866A5AD5D44B2EE79F6"/>
        <w:category>
          <w:name w:val="Splošno"/>
          <w:gallery w:val="placeholder"/>
        </w:category>
        <w:types>
          <w:type w:val="bbPlcHdr"/>
        </w:types>
        <w:behaviors>
          <w:behavior w:val="content"/>
        </w:behaviors>
        <w:guid w:val="{A6069A1D-8F5C-4BA1-BDCC-5B76459D6CF8}"/>
      </w:docPartPr>
      <w:docPartBody>
        <w:p w:rsidR="00870AAF" w:rsidRDefault="00CA14DF" w:rsidP="00CA14DF">
          <w:pPr>
            <w:pStyle w:val="ABCE35D76E814866A5AD5D44B2EE79F6"/>
          </w:pPr>
          <w:r w:rsidRPr="000F4324">
            <w:rPr>
              <w:rStyle w:val="Besedilooznabemesta"/>
            </w:rPr>
            <w:t>Kliknite ali tapnite tukaj, če želite vnesti besedilo.</w:t>
          </w:r>
        </w:p>
      </w:docPartBody>
    </w:docPart>
    <w:docPart>
      <w:docPartPr>
        <w:name w:val="D894261BBFAF45BFB39D3421560F0048"/>
        <w:category>
          <w:name w:val="Splošno"/>
          <w:gallery w:val="placeholder"/>
        </w:category>
        <w:types>
          <w:type w:val="bbPlcHdr"/>
        </w:types>
        <w:behaviors>
          <w:behavior w:val="content"/>
        </w:behaviors>
        <w:guid w:val="{9A38CDC6-0B0A-4D21-A21D-3F63660A4037}"/>
      </w:docPartPr>
      <w:docPartBody>
        <w:p w:rsidR="00870AAF" w:rsidRDefault="00CA14DF" w:rsidP="00CA14DF">
          <w:pPr>
            <w:pStyle w:val="D894261BBFAF45BFB39D3421560F0048"/>
          </w:pPr>
          <w:r w:rsidRPr="000F4324">
            <w:rPr>
              <w:rStyle w:val="Besedilooznabemesta"/>
            </w:rPr>
            <w:t>Kliknite ali tapnite tukaj, če želite vnesti besedilo.</w:t>
          </w:r>
        </w:p>
      </w:docPartBody>
    </w:docPart>
    <w:docPart>
      <w:docPartPr>
        <w:name w:val="FB4A9A1E9D864691B73D938D81BAED19"/>
        <w:category>
          <w:name w:val="Splošno"/>
          <w:gallery w:val="placeholder"/>
        </w:category>
        <w:types>
          <w:type w:val="bbPlcHdr"/>
        </w:types>
        <w:behaviors>
          <w:behavior w:val="content"/>
        </w:behaviors>
        <w:guid w:val="{EAAD8B1A-2BCE-40DC-8186-EF2CC0DBEB13}"/>
      </w:docPartPr>
      <w:docPartBody>
        <w:p w:rsidR="00870AAF" w:rsidRDefault="00CA14DF" w:rsidP="00CA14DF">
          <w:pPr>
            <w:pStyle w:val="FB4A9A1E9D864691B73D938D81BAED19"/>
          </w:pPr>
          <w:r w:rsidRPr="000F4324">
            <w:rPr>
              <w:rStyle w:val="Besedilooznabemesta"/>
            </w:rPr>
            <w:t>Kliknite ali tapnite tukaj, če želite vnesti besedilo.</w:t>
          </w:r>
        </w:p>
      </w:docPartBody>
    </w:docPart>
    <w:docPart>
      <w:docPartPr>
        <w:name w:val="77A05637EB094925A8F27931FBE67593"/>
        <w:category>
          <w:name w:val="Splošno"/>
          <w:gallery w:val="placeholder"/>
        </w:category>
        <w:types>
          <w:type w:val="bbPlcHdr"/>
        </w:types>
        <w:behaviors>
          <w:behavior w:val="content"/>
        </w:behaviors>
        <w:guid w:val="{B1C597B5-F152-4828-841A-D279B84C0D66}"/>
      </w:docPartPr>
      <w:docPartBody>
        <w:p w:rsidR="00870AAF" w:rsidRDefault="00CA14DF" w:rsidP="00CA14DF">
          <w:pPr>
            <w:pStyle w:val="77A05637EB094925A8F27931FBE67593"/>
          </w:pPr>
          <w:r w:rsidRPr="000F4324">
            <w:rPr>
              <w:rStyle w:val="Besedilooznabemesta"/>
            </w:rPr>
            <w:t>Kliknite ali tapnite tukaj, če želite vnesti besedilo.</w:t>
          </w:r>
        </w:p>
      </w:docPartBody>
    </w:docPart>
    <w:docPart>
      <w:docPartPr>
        <w:name w:val="FD970A14D663495BBE5B7C0EFCBCA4A8"/>
        <w:category>
          <w:name w:val="Splošno"/>
          <w:gallery w:val="placeholder"/>
        </w:category>
        <w:types>
          <w:type w:val="bbPlcHdr"/>
        </w:types>
        <w:behaviors>
          <w:behavior w:val="content"/>
        </w:behaviors>
        <w:guid w:val="{8AAC3800-B64F-4C8F-B0A4-65DD37247212}"/>
      </w:docPartPr>
      <w:docPartBody>
        <w:p w:rsidR="00870AAF" w:rsidRDefault="00CA14DF" w:rsidP="00CA14DF">
          <w:pPr>
            <w:pStyle w:val="FD970A14D663495BBE5B7C0EFCBCA4A8"/>
          </w:pPr>
          <w:r w:rsidRPr="008E4AA5">
            <w:rPr>
              <w:rStyle w:val="Besedilooznabemesta"/>
            </w:rPr>
            <w:t>Kliknite ali tapnite tukaj, če želite vnesti besedilo.</w:t>
          </w:r>
        </w:p>
      </w:docPartBody>
    </w:docPart>
    <w:docPart>
      <w:docPartPr>
        <w:name w:val="66093B550F6C42F39ECA40105F051A3C"/>
        <w:category>
          <w:name w:val="Splošno"/>
          <w:gallery w:val="placeholder"/>
        </w:category>
        <w:types>
          <w:type w:val="bbPlcHdr"/>
        </w:types>
        <w:behaviors>
          <w:behavior w:val="content"/>
        </w:behaviors>
        <w:guid w:val="{C8DB795F-6387-47EB-A1CA-9FCBAE1EA24D}"/>
      </w:docPartPr>
      <w:docPartBody>
        <w:p w:rsidR="00B0066D" w:rsidRDefault="00870AAF" w:rsidP="00870AAF">
          <w:pPr>
            <w:pStyle w:val="66093B550F6C42F39ECA40105F051A3C"/>
          </w:pPr>
          <w:r w:rsidRPr="003B37EA">
            <w:rPr>
              <w:rStyle w:val="Besedilooznabemesta"/>
            </w:rPr>
            <w:t>Kliknite ali tapnite tukaj, če želite vnesti besedilo.</w:t>
          </w:r>
        </w:p>
      </w:docPartBody>
    </w:docPart>
    <w:docPart>
      <w:docPartPr>
        <w:name w:val="B5566992E54744BA9E8909BDA676EB5A"/>
        <w:category>
          <w:name w:val="Splošno"/>
          <w:gallery w:val="placeholder"/>
        </w:category>
        <w:types>
          <w:type w:val="bbPlcHdr"/>
        </w:types>
        <w:behaviors>
          <w:behavior w:val="content"/>
        </w:behaviors>
        <w:guid w:val="{6CBC134C-02E8-4F3F-8C0D-2B06F9AAAC70}"/>
      </w:docPartPr>
      <w:docPartBody>
        <w:p w:rsidR="00B0066D" w:rsidRDefault="00870AAF" w:rsidP="00870AAF">
          <w:pPr>
            <w:pStyle w:val="B5566992E54744BA9E8909BDA676EB5A"/>
          </w:pPr>
          <w:r w:rsidRPr="00E253C4">
            <w:rPr>
              <w:rStyle w:val="Besedilooznabemesta"/>
            </w:rPr>
            <w:t>Kliknite ali tapnite tukaj, če želite vnesti besedilo.</w:t>
          </w:r>
        </w:p>
      </w:docPartBody>
    </w:docPart>
    <w:docPart>
      <w:docPartPr>
        <w:name w:val="49D52D507F99495BB211E30BBCDC5669"/>
        <w:category>
          <w:name w:val="Splošno"/>
          <w:gallery w:val="placeholder"/>
        </w:category>
        <w:types>
          <w:type w:val="bbPlcHdr"/>
        </w:types>
        <w:behaviors>
          <w:behavior w:val="content"/>
        </w:behaviors>
        <w:guid w:val="{0BAED7BC-0016-4F06-8C4D-507AF1C75DC4}"/>
      </w:docPartPr>
      <w:docPartBody>
        <w:p w:rsidR="00B0066D" w:rsidRDefault="00870AAF" w:rsidP="00870AAF">
          <w:pPr>
            <w:pStyle w:val="49D52D507F99495BB211E30BBCDC5669"/>
          </w:pPr>
          <w:r w:rsidRPr="0063153A">
            <w:rPr>
              <w:rStyle w:val="Besedilooznabemesta"/>
            </w:rPr>
            <w:t>Kliknite ali tapnite tukaj, če želite vnesti besedilo.</w:t>
          </w:r>
        </w:p>
      </w:docPartBody>
    </w:docPart>
    <w:docPart>
      <w:docPartPr>
        <w:name w:val="ED92ECD1818642D3B23EC49EFE2E902F"/>
        <w:category>
          <w:name w:val="Splošno"/>
          <w:gallery w:val="placeholder"/>
        </w:category>
        <w:types>
          <w:type w:val="bbPlcHdr"/>
        </w:types>
        <w:behaviors>
          <w:behavior w:val="content"/>
        </w:behaviors>
        <w:guid w:val="{5D5D1886-E1EF-4582-90AD-21E7E3115066}"/>
      </w:docPartPr>
      <w:docPartBody>
        <w:p w:rsidR="00B0066D" w:rsidRDefault="00870AAF" w:rsidP="00870AAF">
          <w:pPr>
            <w:pStyle w:val="ED92ECD1818642D3B23EC49EFE2E902F"/>
          </w:pPr>
          <w:r w:rsidRPr="0063153A">
            <w:rPr>
              <w:rStyle w:val="Besedilooznabemesta"/>
            </w:rPr>
            <w:t>Kliknite ali tapnite tukaj, če želite vnesti besedilo.</w:t>
          </w:r>
        </w:p>
      </w:docPartBody>
    </w:docPart>
    <w:docPart>
      <w:docPartPr>
        <w:name w:val="745F19334C9844C5AA94B5B63AE5CF2A"/>
        <w:category>
          <w:name w:val="Splošno"/>
          <w:gallery w:val="placeholder"/>
        </w:category>
        <w:types>
          <w:type w:val="bbPlcHdr"/>
        </w:types>
        <w:behaviors>
          <w:behavior w:val="content"/>
        </w:behaviors>
        <w:guid w:val="{0BEA7412-F10A-4776-BEC7-2D4CEC8DEB94}"/>
      </w:docPartPr>
      <w:docPartBody>
        <w:p w:rsidR="00B0066D" w:rsidRDefault="00870AAF" w:rsidP="00870AAF">
          <w:pPr>
            <w:pStyle w:val="745F19334C9844C5AA94B5B63AE5CF2A"/>
          </w:pPr>
          <w:r w:rsidRPr="0063153A">
            <w:rPr>
              <w:rStyle w:val="Besedilooznabemesta"/>
            </w:rPr>
            <w:t>Kliknite ali tapnite tukaj, če želite vnesti besedilo.</w:t>
          </w:r>
        </w:p>
      </w:docPartBody>
    </w:docPart>
    <w:docPart>
      <w:docPartPr>
        <w:name w:val="F80FB6038E2F48A3A5006834B7C535DC"/>
        <w:category>
          <w:name w:val="Splošno"/>
          <w:gallery w:val="placeholder"/>
        </w:category>
        <w:types>
          <w:type w:val="bbPlcHdr"/>
        </w:types>
        <w:behaviors>
          <w:behavior w:val="content"/>
        </w:behaviors>
        <w:guid w:val="{2B3C13F9-48F5-41BB-A14B-904349C32E0B}"/>
      </w:docPartPr>
      <w:docPartBody>
        <w:p w:rsidR="00B0066D" w:rsidRDefault="00870AAF" w:rsidP="00870AAF">
          <w:pPr>
            <w:pStyle w:val="F80FB6038E2F48A3A5006834B7C535DC"/>
          </w:pPr>
          <w:r w:rsidRPr="0063153A">
            <w:rPr>
              <w:rStyle w:val="Besedilooznabemesta"/>
            </w:rPr>
            <w:t>Kliknite ali tapnite tukaj, če želite vnesti besedilo.</w:t>
          </w:r>
        </w:p>
      </w:docPartBody>
    </w:docPart>
    <w:docPart>
      <w:docPartPr>
        <w:name w:val="22B085DCE2A34CADBC0DE7814B7156B5"/>
        <w:category>
          <w:name w:val="Splošno"/>
          <w:gallery w:val="placeholder"/>
        </w:category>
        <w:types>
          <w:type w:val="bbPlcHdr"/>
        </w:types>
        <w:behaviors>
          <w:behavior w:val="content"/>
        </w:behaviors>
        <w:guid w:val="{F26571E3-B9F4-4C5F-B937-96074C250648}"/>
      </w:docPartPr>
      <w:docPartBody>
        <w:p w:rsidR="00B0066D" w:rsidRDefault="00870AAF" w:rsidP="00870AAF">
          <w:pPr>
            <w:pStyle w:val="22B085DCE2A34CADBC0DE7814B7156B5"/>
          </w:pPr>
          <w:r w:rsidRPr="0063153A">
            <w:rPr>
              <w:rStyle w:val="Besedilooznabemesta"/>
            </w:rPr>
            <w:t>Kliknite ali tapnite tukaj, če želite vnesti besedilo.</w:t>
          </w:r>
        </w:p>
      </w:docPartBody>
    </w:docPart>
    <w:docPart>
      <w:docPartPr>
        <w:name w:val="E024DB8772E7490385F696AAC5917D5E"/>
        <w:category>
          <w:name w:val="Splošno"/>
          <w:gallery w:val="placeholder"/>
        </w:category>
        <w:types>
          <w:type w:val="bbPlcHdr"/>
        </w:types>
        <w:behaviors>
          <w:behavior w:val="content"/>
        </w:behaviors>
        <w:guid w:val="{2D5148F2-A957-4380-B2E5-80CFF4C7ACC3}"/>
      </w:docPartPr>
      <w:docPartBody>
        <w:p w:rsidR="00B0066D" w:rsidRDefault="00870AAF" w:rsidP="00870AAF">
          <w:pPr>
            <w:pStyle w:val="E024DB8772E7490385F696AAC5917D5E"/>
          </w:pPr>
          <w:r w:rsidRPr="0063153A">
            <w:rPr>
              <w:rStyle w:val="Besedilooznabemesta"/>
            </w:rPr>
            <w:t>Kliknite ali tapnite tukaj, če želite vnesti besedilo.</w:t>
          </w:r>
        </w:p>
      </w:docPartBody>
    </w:docPart>
    <w:docPart>
      <w:docPartPr>
        <w:name w:val="C9B967D9E5EA4B06AD76155D5E50FE11"/>
        <w:category>
          <w:name w:val="Splošno"/>
          <w:gallery w:val="placeholder"/>
        </w:category>
        <w:types>
          <w:type w:val="bbPlcHdr"/>
        </w:types>
        <w:behaviors>
          <w:behavior w:val="content"/>
        </w:behaviors>
        <w:guid w:val="{C29CA3BB-BD95-4089-AAE8-CB42CF0C4856}"/>
      </w:docPartPr>
      <w:docPartBody>
        <w:p w:rsidR="00B0066D" w:rsidRDefault="00870AAF" w:rsidP="00870AAF">
          <w:pPr>
            <w:pStyle w:val="C9B967D9E5EA4B06AD76155D5E50FE11"/>
          </w:pPr>
          <w:r w:rsidRPr="0063153A">
            <w:rPr>
              <w:rStyle w:val="Besedilooznabemesta"/>
            </w:rPr>
            <w:t>Kliknite ali tapnite tukaj, če želite vnesti besedilo.</w:t>
          </w:r>
        </w:p>
      </w:docPartBody>
    </w:docPart>
    <w:docPart>
      <w:docPartPr>
        <w:name w:val="9C9927445202480E89C47F51F85ECA34"/>
        <w:category>
          <w:name w:val="Splošno"/>
          <w:gallery w:val="placeholder"/>
        </w:category>
        <w:types>
          <w:type w:val="bbPlcHdr"/>
        </w:types>
        <w:behaviors>
          <w:behavior w:val="content"/>
        </w:behaviors>
        <w:guid w:val="{CE08DAC5-2716-4CF2-8764-A7DAD387D185}"/>
      </w:docPartPr>
      <w:docPartBody>
        <w:p w:rsidR="00B0066D" w:rsidRDefault="00870AAF" w:rsidP="00870AAF">
          <w:pPr>
            <w:pStyle w:val="9C9927445202480E89C47F51F85ECA34"/>
          </w:pPr>
          <w:r w:rsidRPr="0063153A">
            <w:rPr>
              <w:rStyle w:val="Besedilooznabemesta"/>
            </w:rPr>
            <w:t>Kliknite ali tapnite tukaj, če želite vnesti besedilo.</w:t>
          </w:r>
        </w:p>
      </w:docPartBody>
    </w:docPart>
    <w:docPart>
      <w:docPartPr>
        <w:name w:val="17F0714E455B4405935AC066D390464A"/>
        <w:category>
          <w:name w:val="Splošno"/>
          <w:gallery w:val="placeholder"/>
        </w:category>
        <w:types>
          <w:type w:val="bbPlcHdr"/>
        </w:types>
        <w:behaviors>
          <w:behavior w:val="content"/>
        </w:behaviors>
        <w:guid w:val="{13C6EE3C-134F-40B6-BE30-70C4922F97B0}"/>
      </w:docPartPr>
      <w:docPartBody>
        <w:p w:rsidR="00B0066D" w:rsidRDefault="00870AAF" w:rsidP="00870AAF">
          <w:pPr>
            <w:pStyle w:val="17F0714E455B4405935AC066D390464A"/>
          </w:pPr>
          <w:r w:rsidRPr="0063153A">
            <w:rPr>
              <w:rStyle w:val="Besedilooznabemesta"/>
            </w:rPr>
            <w:t>Kliknite ali tapnite tukaj, če želite vnesti besedilo.</w:t>
          </w:r>
        </w:p>
      </w:docPartBody>
    </w:docPart>
    <w:docPart>
      <w:docPartPr>
        <w:name w:val="1B33BB0354DF4839A904E722ECE08E71"/>
        <w:category>
          <w:name w:val="Splošno"/>
          <w:gallery w:val="placeholder"/>
        </w:category>
        <w:types>
          <w:type w:val="bbPlcHdr"/>
        </w:types>
        <w:behaviors>
          <w:behavior w:val="content"/>
        </w:behaviors>
        <w:guid w:val="{66FE9FCF-D215-4EB4-A163-058CDF55968C}"/>
      </w:docPartPr>
      <w:docPartBody>
        <w:p w:rsidR="00B0066D" w:rsidRDefault="00870AAF" w:rsidP="00870AAF">
          <w:pPr>
            <w:pStyle w:val="1B33BB0354DF4839A904E722ECE08E71"/>
          </w:pPr>
          <w:r w:rsidRPr="0063153A">
            <w:rPr>
              <w:rStyle w:val="Besedilooznabemesta"/>
            </w:rPr>
            <w:t>Kliknite ali tapnite tukaj, če želite vnesti besedilo.</w:t>
          </w:r>
        </w:p>
      </w:docPartBody>
    </w:docPart>
    <w:docPart>
      <w:docPartPr>
        <w:name w:val="7DF34C18D3EA458DBE51446DB32B537F"/>
        <w:category>
          <w:name w:val="Splošno"/>
          <w:gallery w:val="placeholder"/>
        </w:category>
        <w:types>
          <w:type w:val="bbPlcHdr"/>
        </w:types>
        <w:behaviors>
          <w:behavior w:val="content"/>
        </w:behaviors>
        <w:guid w:val="{38C99EEC-0081-40A3-A2B1-2D2955700492}"/>
      </w:docPartPr>
      <w:docPartBody>
        <w:p w:rsidR="00B0066D" w:rsidRDefault="00870AAF" w:rsidP="00870AAF">
          <w:pPr>
            <w:pStyle w:val="7DF34C18D3EA458DBE51446DB32B537F"/>
          </w:pPr>
          <w:r w:rsidRPr="0063153A">
            <w:rPr>
              <w:rStyle w:val="Besedilooznabemesta"/>
            </w:rPr>
            <w:t>Kliknite ali tapnite tukaj, če želite vnesti besedilo.</w:t>
          </w:r>
        </w:p>
      </w:docPartBody>
    </w:docPart>
    <w:docPart>
      <w:docPartPr>
        <w:name w:val="95B33D310B5A4D7B889F7E17DFA2F142"/>
        <w:category>
          <w:name w:val="Splošno"/>
          <w:gallery w:val="placeholder"/>
        </w:category>
        <w:types>
          <w:type w:val="bbPlcHdr"/>
        </w:types>
        <w:behaviors>
          <w:behavior w:val="content"/>
        </w:behaviors>
        <w:guid w:val="{1EF96198-B284-4A4A-86BB-490755F86B7A}"/>
      </w:docPartPr>
      <w:docPartBody>
        <w:p w:rsidR="00B0066D" w:rsidRDefault="00870AAF" w:rsidP="00870AAF">
          <w:pPr>
            <w:pStyle w:val="95B33D310B5A4D7B889F7E17DFA2F142"/>
          </w:pPr>
          <w:r w:rsidRPr="0063153A">
            <w:rPr>
              <w:rStyle w:val="Besedilooznabemesta"/>
            </w:rPr>
            <w:t>Kliknite ali tapnite tukaj, če želite vnesti besedilo.</w:t>
          </w:r>
        </w:p>
      </w:docPartBody>
    </w:docPart>
    <w:docPart>
      <w:docPartPr>
        <w:name w:val="E37DF2FE8F464A9EA453C21BA018F707"/>
        <w:category>
          <w:name w:val="Splošno"/>
          <w:gallery w:val="placeholder"/>
        </w:category>
        <w:types>
          <w:type w:val="bbPlcHdr"/>
        </w:types>
        <w:behaviors>
          <w:behavior w:val="content"/>
        </w:behaviors>
        <w:guid w:val="{0A430B8E-484C-41F1-A272-3BB24B66F286}"/>
      </w:docPartPr>
      <w:docPartBody>
        <w:p w:rsidR="00B0066D" w:rsidRDefault="00870AAF" w:rsidP="00870AAF">
          <w:pPr>
            <w:pStyle w:val="E37DF2FE8F464A9EA453C21BA018F707"/>
          </w:pPr>
          <w:r w:rsidRPr="0063153A">
            <w:rPr>
              <w:rStyle w:val="Besedilooznabemesta"/>
            </w:rPr>
            <w:t>Kliknite ali tapnite tukaj, če želite vnesti besedilo.</w:t>
          </w:r>
        </w:p>
      </w:docPartBody>
    </w:docPart>
    <w:docPart>
      <w:docPartPr>
        <w:name w:val="4E4BD5BE1DC94FC4848F9217D02B3547"/>
        <w:category>
          <w:name w:val="Splošno"/>
          <w:gallery w:val="placeholder"/>
        </w:category>
        <w:types>
          <w:type w:val="bbPlcHdr"/>
        </w:types>
        <w:behaviors>
          <w:behavior w:val="content"/>
        </w:behaviors>
        <w:guid w:val="{A0D3B9CE-EEC6-4192-A75F-89FE511E7A3F}"/>
      </w:docPartPr>
      <w:docPartBody>
        <w:p w:rsidR="00B0066D" w:rsidRDefault="00870AAF" w:rsidP="00870AAF">
          <w:pPr>
            <w:pStyle w:val="4E4BD5BE1DC94FC4848F9217D02B3547"/>
          </w:pPr>
          <w:r w:rsidRPr="0063153A">
            <w:rPr>
              <w:rStyle w:val="Besedilooznabemesta"/>
            </w:rPr>
            <w:t>Kliknite ali tapnite tukaj, če želite vnesti besedilo.</w:t>
          </w:r>
        </w:p>
      </w:docPartBody>
    </w:docPart>
    <w:docPart>
      <w:docPartPr>
        <w:name w:val="0AAB4790009A4E9C97C9FD42CAA1B327"/>
        <w:category>
          <w:name w:val="Splošno"/>
          <w:gallery w:val="placeholder"/>
        </w:category>
        <w:types>
          <w:type w:val="bbPlcHdr"/>
        </w:types>
        <w:behaviors>
          <w:behavior w:val="content"/>
        </w:behaviors>
        <w:guid w:val="{72D6F719-4C43-4EFF-B3D8-02F80144E374}"/>
      </w:docPartPr>
      <w:docPartBody>
        <w:p w:rsidR="00B0066D" w:rsidRDefault="00870AAF" w:rsidP="00870AAF">
          <w:pPr>
            <w:pStyle w:val="0AAB4790009A4E9C97C9FD42CAA1B327"/>
          </w:pPr>
          <w:r w:rsidRPr="008E4AA5">
            <w:rPr>
              <w:rStyle w:val="Besedilooznabemesta"/>
            </w:rPr>
            <w:t>Kliknite ali tapnite tukaj, če želite vnesti besedilo.</w:t>
          </w:r>
        </w:p>
      </w:docPartBody>
    </w:docPart>
    <w:docPart>
      <w:docPartPr>
        <w:name w:val="18881D4E78C64C04BB35A9BD4422076D"/>
        <w:category>
          <w:name w:val="Splošno"/>
          <w:gallery w:val="placeholder"/>
        </w:category>
        <w:types>
          <w:type w:val="bbPlcHdr"/>
        </w:types>
        <w:behaviors>
          <w:behavior w:val="content"/>
        </w:behaviors>
        <w:guid w:val="{4CF2AFBB-E72E-45F3-80FB-D2054E5DC16D}"/>
      </w:docPartPr>
      <w:docPartBody>
        <w:p w:rsidR="00B0066D" w:rsidRDefault="00870AAF" w:rsidP="00870AAF">
          <w:pPr>
            <w:pStyle w:val="18881D4E78C64C04BB35A9BD4422076D"/>
          </w:pPr>
          <w:r w:rsidRPr="008E4AA5">
            <w:rPr>
              <w:rStyle w:val="Besedilooznabemesta"/>
            </w:rPr>
            <w:t>Kliknite ali tapnite tukaj, če želite vnesti besedilo.</w:t>
          </w:r>
        </w:p>
      </w:docPartBody>
    </w:docPart>
    <w:docPart>
      <w:docPartPr>
        <w:name w:val="3D59BC63250C437789C1C503DCC06575"/>
        <w:category>
          <w:name w:val="Splošno"/>
          <w:gallery w:val="placeholder"/>
        </w:category>
        <w:types>
          <w:type w:val="bbPlcHdr"/>
        </w:types>
        <w:behaviors>
          <w:behavior w:val="content"/>
        </w:behaviors>
        <w:guid w:val="{9BFFCA4D-94A8-4AC3-9070-2B7B3605320C}"/>
      </w:docPartPr>
      <w:docPartBody>
        <w:p w:rsidR="00B0066D" w:rsidRDefault="00870AAF" w:rsidP="00870AAF">
          <w:pPr>
            <w:pStyle w:val="3D59BC63250C437789C1C503DCC06575"/>
          </w:pPr>
          <w:r w:rsidRPr="008E4AA5">
            <w:rPr>
              <w:rStyle w:val="Besedilooznabemesta"/>
            </w:rPr>
            <w:t>Kliknite ali tapnite tukaj, če želite vnesti besedilo.</w:t>
          </w:r>
        </w:p>
      </w:docPartBody>
    </w:docPart>
    <w:docPart>
      <w:docPartPr>
        <w:name w:val="3ED60F2B89154E92A3D4841FC12E7973"/>
        <w:category>
          <w:name w:val="Splošno"/>
          <w:gallery w:val="placeholder"/>
        </w:category>
        <w:types>
          <w:type w:val="bbPlcHdr"/>
        </w:types>
        <w:behaviors>
          <w:behavior w:val="content"/>
        </w:behaviors>
        <w:guid w:val="{6173DAF1-278D-471D-A2B8-67E4351061F3}"/>
      </w:docPartPr>
      <w:docPartBody>
        <w:p w:rsidR="00B0066D" w:rsidRDefault="00870AAF" w:rsidP="00870AAF">
          <w:pPr>
            <w:pStyle w:val="3ED60F2B89154E92A3D4841FC12E7973"/>
          </w:pPr>
          <w:r w:rsidRPr="008E4AA5">
            <w:rPr>
              <w:rStyle w:val="Besedilooznabemesta"/>
            </w:rPr>
            <w:t>Kliknite ali tapnite tukaj, če želite vnesti besedilo.</w:t>
          </w:r>
        </w:p>
      </w:docPartBody>
    </w:docPart>
    <w:docPart>
      <w:docPartPr>
        <w:name w:val="B091A4853A4741A0BA7764C3DF083784"/>
        <w:category>
          <w:name w:val="Splošno"/>
          <w:gallery w:val="placeholder"/>
        </w:category>
        <w:types>
          <w:type w:val="bbPlcHdr"/>
        </w:types>
        <w:behaviors>
          <w:behavior w:val="content"/>
        </w:behaviors>
        <w:guid w:val="{E672B45C-1DDF-4A9E-9CF7-B008AB868D6F}"/>
      </w:docPartPr>
      <w:docPartBody>
        <w:p w:rsidR="00B0066D" w:rsidRDefault="00870AAF" w:rsidP="00870AAF">
          <w:pPr>
            <w:pStyle w:val="B091A4853A4741A0BA7764C3DF083784"/>
          </w:pPr>
          <w:r w:rsidRPr="008E4AA5">
            <w:rPr>
              <w:rStyle w:val="Besedilooznabemesta"/>
            </w:rPr>
            <w:t>Kliknite ali tapnite tukaj, če želite vnesti besedilo.</w:t>
          </w:r>
        </w:p>
      </w:docPartBody>
    </w:docPart>
    <w:docPart>
      <w:docPartPr>
        <w:name w:val="02D3E0AB11C84E06B8819DDEF44BCF94"/>
        <w:category>
          <w:name w:val="Splošno"/>
          <w:gallery w:val="placeholder"/>
        </w:category>
        <w:types>
          <w:type w:val="bbPlcHdr"/>
        </w:types>
        <w:behaviors>
          <w:behavior w:val="content"/>
        </w:behaviors>
        <w:guid w:val="{8EBA14A8-BC34-449B-A7C2-8F12A1B8A5BB}"/>
      </w:docPartPr>
      <w:docPartBody>
        <w:p w:rsidR="00B0066D" w:rsidRDefault="00870AAF" w:rsidP="00870AAF">
          <w:pPr>
            <w:pStyle w:val="02D3E0AB11C84E06B8819DDEF44BCF94"/>
          </w:pPr>
          <w:r w:rsidRPr="008E4AA5">
            <w:rPr>
              <w:rStyle w:val="Besedilooznabemesta"/>
            </w:rPr>
            <w:t>Kliknite ali tapnite tukaj, če želite vnesti besedilo.</w:t>
          </w:r>
        </w:p>
      </w:docPartBody>
    </w:docPart>
    <w:docPart>
      <w:docPartPr>
        <w:name w:val="09C1ED15C98E43F4B2A4B475BAB07812"/>
        <w:category>
          <w:name w:val="Splošno"/>
          <w:gallery w:val="placeholder"/>
        </w:category>
        <w:types>
          <w:type w:val="bbPlcHdr"/>
        </w:types>
        <w:behaviors>
          <w:behavior w:val="content"/>
        </w:behaviors>
        <w:guid w:val="{FB4AF441-4897-44D1-8281-0CB975E6ABEC}"/>
      </w:docPartPr>
      <w:docPartBody>
        <w:p w:rsidR="00B0066D" w:rsidRDefault="00870AAF" w:rsidP="00870AAF">
          <w:pPr>
            <w:pStyle w:val="09C1ED15C98E43F4B2A4B475BAB07812"/>
          </w:pPr>
          <w:r w:rsidRPr="00E253C4">
            <w:rPr>
              <w:rStyle w:val="Besedilooznabemesta"/>
            </w:rPr>
            <w:t>Kliknite ali tapnite tukaj, če želite vnesti datum.</w:t>
          </w:r>
        </w:p>
      </w:docPartBody>
    </w:docPart>
    <w:docPart>
      <w:docPartPr>
        <w:name w:val="1915449EF5C54B85A6328B14B6DEAB7B"/>
        <w:category>
          <w:name w:val="Splošno"/>
          <w:gallery w:val="placeholder"/>
        </w:category>
        <w:types>
          <w:type w:val="bbPlcHdr"/>
        </w:types>
        <w:behaviors>
          <w:behavior w:val="content"/>
        </w:behaviors>
        <w:guid w:val="{22C92A83-824E-47BC-9DC0-E56891BD28AE}"/>
      </w:docPartPr>
      <w:docPartBody>
        <w:p w:rsidR="00B0066D" w:rsidRDefault="00870AAF" w:rsidP="00870AAF">
          <w:pPr>
            <w:pStyle w:val="1915449EF5C54B85A6328B14B6DEAB7B"/>
          </w:pPr>
          <w:r w:rsidRPr="00E253C4">
            <w:rPr>
              <w:rStyle w:val="Besedilooznabemesta"/>
            </w:rPr>
            <w:t>Kliknite ali tapnite tukaj, če želite vnesti besedilo.</w:t>
          </w:r>
        </w:p>
      </w:docPartBody>
    </w:docPart>
    <w:docPart>
      <w:docPartPr>
        <w:name w:val="953D5B0CC3F042F39CEBFEF17E07DE32"/>
        <w:category>
          <w:name w:val="Splošno"/>
          <w:gallery w:val="placeholder"/>
        </w:category>
        <w:types>
          <w:type w:val="bbPlcHdr"/>
        </w:types>
        <w:behaviors>
          <w:behavior w:val="content"/>
        </w:behaviors>
        <w:guid w:val="{74838C87-C237-449F-A690-9EA4853360CC}"/>
      </w:docPartPr>
      <w:docPartBody>
        <w:p w:rsidR="00B0066D" w:rsidRDefault="00870AAF" w:rsidP="00870AAF">
          <w:pPr>
            <w:pStyle w:val="953D5B0CC3F042F39CEBFEF17E07DE32"/>
          </w:pPr>
          <w:r w:rsidRPr="00E253C4">
            <w:rPr>
              <w:rStyle w:val="Besedilooznabemesta"/>
            </w:rPr>
            <w:t>Kliknite ali tapnite tukaj, če želite vnesti besedilo.</w:t>
          </w:r>
        </w:p>
      </w:docPartBody>
    </w:docPart>
    <w:docPart>
      <w:docPartPr>
        <w:name w:val="677D441ADA254C7CB96A1F19349055A6"/>
        <w:category>
          <w:name w:val="Splošno"/>
          <w:gallery w:val="placeholder"/>
        </w:category>
        <w:types>
          <w:type w:val="bbPlcHdr"/>
        </w:types>
        <w:behaviors>
          <w:behavior w:val="content"/>
        </w:behaviors>
        <w:guid w:val="{743D28C9-DBE3-48D6-9C1C-553506DEF9A5}"/>
      </w:docPartPr>
      <w:docPartBody>
        <w:p w:rsidR="00B0066D" w:rsidRDefault="00870AAF" w:rsidP="00870AAF">
          <w:pPr>
            <w:pStyle w:val="677D441ADA254C7CB96A1F19349055A6"/>
          </w:pPr>
          <w:r w:rsidRPr="0063153A">
            <w:rPr>
              <w:rStyle w:val="Besedilooznabemesta"/>
            </w:rPr>
            <w:t>Kliknite ali tapnite tukaj, če želite vnesti besedilo.</w:t>
          </w:r>
        </w:p>
      </w:docPartBody>
    </w:docPart>
    <w:docPart>
      <w:docPartPr>
        <w:name w:val="7812B1474BA14F97BA4531CE4AA1A2DC"/>
        <w:category>
          <w:name w:val="Splošno"/>
          <w:gallery w:val="placeholder"/>
        </w:category>
        <w:types>
          <w:type w:val="bbPlcHdr"/>
        </w:types>
        <w:behaviors>
          <w:behavior w:val="content"/>
        </w:behaviors>
        <w:guid w:val="{BE32E668-E573-46F5-9C24-D5FA5858316B}"/>
      </w:docPartPr>
      <w:docPartBody>
        <w:p w:rsidR="00B0066D" w:rsidRDefault="00870AAF" w:rsidP="00870AAF">
          <w:pPr>
            <w:pStyle w:val="7812B1474BA14F97BA4531CE4AA1A2DC"/>
          </w:pPr>
          <w:r w:rsidRPr="0063153A">
            <w:rPr>
              <w:rStyle w:val="Besedilooznabemesta"/>
            </w:rPr>
            <w:t>Kliknite ali tapnite tukaj, če želite vnesti besedilo.</w:t>
          </w:r>
        </w:p>
      </w:docPartBody>
    </w:docPart>
    <w:docPart>
      <w:docPartPr>
        <w:name w:val="0F26B353462F4E2F84988EF0F7DBD325"/>
        <w:category>
          <w:name w:val="Splošno"/>
          <w:gallery w:val="placeholder"/>
        </w:category>
        <w:types>
          <w:type w:val="bbPlcHdr"/>
        </w:types>
        <w:behaviors>
          <w:behavior w:val="content"/>
        </w:behaviors>
        <w:guid w:val="{C79A278E-61A9-4466-927B-7D7674659991}"/>
      </w:docPartPr>
      <w:docPartBody>
        <w:p w:rsidR="00B0066D" w:rsidRDefault="00870AAF" w:rsidP="00870AAF">
          <w:pPr>
            <w:pStyle w:val="0F26B353462F4E2F84988EF0F7DBD325"/>
          </w:pPr>
          <w:r w:rsidRPr="0063153A">
            <w:rPr>
              <w:rStyle w:val="Besedilooznabemesta"/>
            </w:rPr>
            <w:t>Kliknite ali tapnite tukaj, če želite vnesti besedilo.</w:t>
          </w:r>
        </w:p>
      </w:docPartBody>
    </w:docPart>
    <w:docPart>
      <w:docPartPr>
        <w:name w:val="EA91D78892134D1D83554CB826272FB2"/>
        <w:category>
          <w:name w:val="Splošno"/>
          <w:gallery w:val="placeholder"/>
        </w:category>
        <w:types>
          <w:type w:val="bbPlcHdr"/>
        </w:types>
        <w:behaviors>
          <w:behavior w:val="content"/>
        </w:behaviors>
        <w:guid w:val="{F6AF184B-7669-4266-B0CF-973C75594AE3}"/>
      </w:docPartPr>
      <w:docPartBody>
        <w:p w:rsidR="00124B8B" w:rsidRDefault="007C2CF4" w:rsidP="007C2CF4">
          <w:pPr>
            <w:pStyle w:val="EA91D78892134D1D83554CB826272FB2"/>
          </w:pPr>
          <w:r w:rsidRPr="0063153A">
            <w:rPr>
              <w:rStyle w:val="Besedilooznabemesta"/>
            </w:rPr>
            <w:t>Kliknite ali tapnite tukaj, če želite vnesti besedilo.</w:t>
          </w:r>
        </w:p>
      </w:docPartBody>
    </w:docPart>
    <w:docPart>
      <w:docPartPr>
        <w:name w:val="C2D2461D5C9949E786EAD66813811135"/>
        <w:category>
          <w:name w:val="Splošno"/>
          <w:gallery w:val="placeholder"/>
        </w:category>
        <w:types>
          <w:type w:val="bbPlcHdr"/>
        </w:types>
        <w:behaviors>
          <w:behavior w:val="content"/>
        </w:behaviors>
        <w:guid w:val="{8BF1DD63-197B-4A04-BADF-743FB0A2EEC4}"/>
      </w:docPartPr>
      <w:docPartBody>
        <w:p w:rsidR="00124B8B" w:rsidRDefault="007C2CF4" w:rsidP="007C2CF4">
          <w:pPr>
            <w:pStyle w:val="C2D2461D5C9949E786EAD66813811135"/>
          </w:pPr>
          <w:r w:rsidRPr="0063153A">
            <w:rPr>
              <w:rStyle w:val="Besedilooznabemesta"/>
            </w:rPr>
            <w:t>Kliknite ali tapnite tukaj, če želite vnesti besedilo.</w:t>
          </w:r>
        </w:p>
      </w:docPartBody>
    </w:docPart>
    <w:docPart>
      <w:docPartPr>
        <w:name w:val="AA1859E505FA450D94AF43238AFFC67F"/>
        <w:category>
          <w:name w:val="Splošno"/>
          <w:gallery w:val="placeholder"/>
        </w:category>
        <w:types>
          <w:type w:val="bbPlcHdr"/>
        </w:types>
        <w:behaviors>
          <w:behavior w:val="content"/>
        </w:behaviors>
        <w:guid w:val="{83F9149F-DC31-4E41-9CA4-CF82A2E7DE48}"/>
      </w:docPartPr>
      <w:docPartBody>
        <w:p w:rsidR="00124B8B" w:rsidRDefault="007C2CF4" w:rsidP="007C2CF4">
          <w:pPr>
            <w:pStyle w:val="AA1859E505FA450D94AF43238AFFC67F"/>
          </w:pPr>
          <w:r w:rsidRPr="0063153A">
            <w:rPr>
              <w:rStyle w:val="Besedilooznabemesta"/>
            </w:rPr>
            <w:t>Kliknite ali tapnite tukaj, če želite vnesti besedilo.</w:t>
          </w:r>
        </w:p>
      </w:docPartBody>
    </w:docPart>
    <w:docPart>
      <w:docPartPr>
        <w:name w:val="B14E5A72F39A4334A753538613568968"/>
        <w:category>
          <w:name w:val="Splošno"/>
          <w:gallery w:val="placeholder"/>
        </w:category>
        <w:types>
          <w:type w:val="bbPlcHdr"/>
        </w:types>
        <w:behaviors>
          <w:behavior w:val="content"/>
        </w:behaviors>
        <w:guid w:val="{80832FE7-A389-4D76-8B0F-DB9E5FE5E864}"/>
      </w:docPartPr>
      <w:docPartBody>
        <w:p w:rsidR="00124B8B" w:rsidRDefault="007C2CF4" w:rsidP="007C2CF4">
          <w:pPr>
            <w:pStyle w:val="B14E5A72F39A4334A753538613568968"/>
          </w:pPr>
          <w:r w:rsidRPr="0063153A">
            <w:rPr>
              <w:rStyle w:val="Besedilooznabemesta"/>
            </w:rPr>
            <w:t>Kliknite ali tapnite tukaj, če želite vnesti besedilo.</w:t>
          </w:r>
        </w:p>
      </w:docPartBody>
    </w:docPart>
    <w:docPart>
      <w:docPartPr>
        <w:name w:val="8B3DAFD9F0B348A192E0FBEC99C27204"/>
        <w:category>
          <w:name w:val="Splošno"/>
          <w:gallery w:val="placeholder"/>
        </w:category>
        <w:types>
          <w:type w:val="bbPlcHdr"/>
        </w:types>
        <w:behaviors>
          <w:behavior w:val="content"/>
        </w:behaviors>
        <w:guid w:val="{2C6FB077-F696-448E-86BA-366A945C1B9F}"/>
      </w:docPartPr>
      <w:docPartBody>
        <w:p w:rsidR="00124B8B" w:rsidRDefault="007C2CF4" w:rsidP="007C2CF4">
          <w:pPr>
            <w:pStyle w:val="8B3DAFD9F0B348A192E0FBEC99C27204"/>
          </w:pPr>
          <w:r w:rsidRPr="0063153A">
            <w:rPr>
              <w:rStyle w:val="Besedilooznabemesta"/>
            </w:rPr>
            <w:t>Kliknite ali tapnite tukaj, če želite vnesti besedilo.</w:t>
          </w:r>
        </w:p>
      </w:docPartBody>
    </w:docPart>
    <w:docPart>
      <w:docPartPr>
        <w:name w:val="3622F700DFB1418FAA9D40B6743D17DE"/>
        <w:category>
          <w:name w:val="Splošno"/>
          <w:gallery w:val="placeholder"/>
        </w:category>
        <w:types>
          <w:type w:val="bbPlcHdr"/>
        </w:types>
        <w:behaviors>
          <w:behavior w:val="content"/>
        </w:behaviors>
        <w:guid w:val="{769CC4C3-D1D8-4E71-88CF-9CEA4E2A5F0B}"/>
      </w:docPartPr>
      <w:docPartBody>
        <w:p w:rsidR="00124B8B" w:rsidRDefault="007C2CF4" w:rsidP="007C2CF4">
          <w:pPr>
            <w:pStyle w:val="3622F700DFB1418FAA9D40B6743D17DE"/>
          </w:pPr>
          <w:r w:rsidRPr="0063153A">
            <w:rPr>
              <w:rStyle w:val="Besedilooznabemesta"/>
            </w:rPr>
            <w:t>Kliknite ali tapnite tukaj, če želite vnesti besedilo.</w:t>
          </w:r>
        </w:p>
      </w:docPartBody>
    </w:docPart>
    <w:docPart>
      <w:docPartPr>
        <w:name w:val="CB2C3ABC73CE4DDCBCACC35FA8C92ABB"/>
        <w:category>
          <w:name w:val="Splošno"/>
          <w:gallery w:val="placeholder"/>
        </w:category>
        <w:types>
          <w:type w:val="bbPlcHdr"/>
        </w:types>
        <w:behaviors>
          <w:behavior w:val="content"/>
        </w:behaviors>
        <w:guid w:val="{5A590816-BE1A-4DB9-8CE3-F512DECDD29E}"/>
      </w:docPartPr>
      <w:docPartBody>
        <w:p w:rsidR="00124B8B" w:rsidRDefault="007C2CF4" w:rsidP="007C2CF4">
          <w:pPr>
            <w:pStyle w:val="CB2C3ABC73CE4DDCBCACC35FA8C92ABB"/>
          </w:pPr>
          <w:r w:rsidRPr="0063153A">
            <w:rPr>
              <w:rStyle w:val="Besedilooznabemesta"/>
            </w:rPr>
            <w:t>Kliknite ali tapnite tukaj, če želite vnesti besedilo.</w:t>
          </w:r>
        </w:p>
      </w:docPartBody>
    </w:docPart>
    <w:docPart>
      <w:docPartPr>
        <w:name w:val="C039A3772F874D608081B7C4063749A9"/>
        <w:category>
          <w:name w:val="Splošno"/>
          <w:gallery w:val="placeholder"/>
        </w:category>
        <w:types>
          <w:type w:val="bbPlcHdr"/>
        </w:types>
        <w:behaviors>
          <w:behavior w:val="content"/>
        </w:behaviors>
        <w:guid w:val="{95D3FE90-722B-42E7-A9DC-B3752812EFDF}"/>
      </w:docPartPr>
      <w:docPartBody>
        <w:p w:rsidR="00124B8B" w:rsidRDefault="007C2CF4" w:rsidP="007C2CF4">
          <w:pPr>
            <w:pStyle w:val="C039A3772F874D608081B7C4063749A9"/>
          </w:pPr>
          <w:r w:rsidRPr="0063153A">
            <w:rPr>
              <w:rStyle w:val="Besedilooznabemesta"/>
            </w:rPr>
            <w:t>Kliknite ali tapnite tukaj, če želite vnesti besedilo.</w:t>
          </w:r>
        </w:p>
      </w:docPartBody>
    </w:docPart>
    <w:docPart>
      <w:docPartPr>
        <w:name w:val="D90B862E743A40C89C3549B317691C34"/>
        <w:category>
          <w:name w:val="Splošno"/>
          <w:gallery w:val="placeholder"/>
        </w:category>
        <w:types>
          <w:type w:val="bbPlcHdr"/>
        </w:types>
        <w:behaviors>
          <w:behavior w:val="content"/>
        </w:behaviors>
        <w:guid w:val="{75C380FC-D23E-440B-A9E8-5186D42591D8}"/>
      </w:docPartPr>
      <w:docPartBody>
        <w:p w:rsidR="00124B8B" w:rsidRDefault="007C2CF4" w:rsidP="007C2CF4">
          <w:pPr>
            <w:pStyle w:val="D90B862E743A40C89C3549B317691C34"/>
          </w:pPr>
          <w:r w:rsidRPr="0063153A">
            <w:rPr>
              <w:rStyle w:val="Besedilooznabemesta"/>
            </w:rPr>
            <w:t>Kliknite ali tapnite tukaj, če želite vnesti besedilo.</w:t>
          </w:r>
        </w:p>
      </w:docPartBody>
    </w:docPart>
    <w:docPart>
      <w:docPartPr>
        <w:name w:val="39B9044C4E414E91B33D1E129B5F4FD1"/>
        <w:category>
          <w:name w:val="Splošno"/>
          <w:gallery w:val="placeholder"/>
        </w:category>
        <w:types>
          <w:type w:val="bbPlcHdr"/>
        </w:types>
        <w:behaviors>
          <w:behavior w:val="content"/>
        </w:behaviors>
        <w:guid w:val="{450AB5BA-CD4E-452F-8CAE-F4D8B2C2CB21}"/>
      </w:docPartPr>
      <w:docPartBody>
        <w:p w:rsidR="00124B8B" w:rsidRDefault="007C2CF4" w:rsidP="007C2CF4">
          <w:pPr>
            <w:pStyle w:val="39B9044C4E414E91B33D1E129B5F4FD1"/>
          </w:pPr>
          <w:r w:rsidRPr="0063153A">
            <w:rPr>
              <w:rStyle w:val="Besedilooznabemesta"/>
            </w:rPr>
            <w:t>Kliknite ali tapnite tukaj, če želite vnesti besedilo.</w:t>
          </w:r>
        </w:p>
      </w:docPartBody>
    </w:docPart>
    <w:docPart>
      <w:docPartPr>
        <w:name w:val="22FA7D9033B446F29B5CB21D570EB2A3"/>
        <w:category>
          <w:name w:val="Splošno"/>
          <w:gallery w:val="placeholder"/>
        </w:category>
        <w:types>
          <w:type w:val="bbPlcHdr"/>
        </w:types>
        <w:behaviors>
          <w:behavior w:val="content"/>
        </w:behaviors>
        <w:guid w:val="{8A3EDE7E-0A4D-4575-B262-B315D53212E8}"/>
      </w:docPartPr>
      <w:docPartBody>
        <w:p w:rsidR="00124B8B" w:rsidRDefault="007C2CF4" w:rsidP="007C2CF4">
          <w:pPr>
            <w:pStyle w:val="22FA7D9033B446F29B5CB21D570EB2A3"/>
          </w:pPr>
          <w:r w:rsidRPr="0063153A">
            <w:rPr>
              <w:rStyle w:val="Besedilooznabemesta"/>
            </w:rPr>
            <w:t>Kliknite ali tapnite tukaj, če želite vnesti besedilo.</w:t>
          </w:r>
        </w:p>
      </w:docPartBody>
    </w:docPart>
    <w:docPart>
      <w:docPartPr>
        <w:name w:val="3F2433FB61714BFC92B1EB7FD04E2F41"/>
        <w:category>
          <w:name w:val="Splošno"/>
          <w:gallery w:val="placeholder"/>
        </w:category>
        <w:types>
          <w:type w:val="bbPlcHdr"/>
        </w:types>
        <w:behaviors>
          <w:behavior w:val="content"/>
        </w:behaviors>
        <w:guid w:val="{8D06266D-4846-4DA1-9422-A03EBA47ABFD}"/>
      </w:docPartPr>
      <w:docPartBody>
        <w:p w:rsidR="00124B8B" w:rsidRDefault="007C2CF4" w:rsidP="007C2CF4">
          <w:pPr>
            <w:pStyle w:val="3F2433FB61714BFC92B1EB7FD04E2F41"/>
          </w:pPr>
          <w:r w:rsidRPr="0063153A">
            <w:rPr>
              <w:rStyle w:val="Besedilooznabemesta"/>
            </w:rPr>
            <w:t>Kliknite ali tapnite tukaj, če želite vnesti besedilo.</w:t>
          </w:r>
        </w:p>
      </w:docPartBody>
    </w:docPart>
    <w:docPart>
      <w:docPartPr>
        <w:name w:val="CFA898E3DEDA434EB97E4C2B2A40E076"/>
        <w:category>
          <w:name w:val="Splošno"/>
          <w:gallery w:val="placeholder"/>
        </w:category>
        <w:types>
          <w:type w:val="bbPlcHdr"/>
        </w:types>
        <w:behaviors>
          <w:behavior w:val="content"/>
        </w:behaviors>
        <w:guid w:val="{DC8807A1-9617-430C-8FC3-D30140641E0D}"/>
      </w:docPartPr>
      <w:docPartBody>
        <w:p w:rsidR="00124B8B" w:rsidRDefault="007C2CF4" w:rsidP="007C2CF4">
          <w:pPr>
            <w:pStyle w:val="CFA898E3DEDA434EB97E4C2B2A40E076"/>
          </w:pPr>
          <w:r w:rsidRPr="0063153A">
            <w:rPr>
              <w:rStyle w:val="Besedilooznabemesta"/>
            </w:rPr>
            <w:t>Kliknite ali tapnite tukaj, če želite vnesti besedilo.</w:t>
          </w:r>
        </w:p>
      </w:docPartBody>
    </w:docPart>
    <w:docPart>
      <w:docPartPr>
        <w:name w:val="E4298FAC5DC14171A21E7041F136C03C"/>
        <w:category>
          <w:name w:val="Splošno"/>
          <w:gallery w:val="placeholder"/>
        </w:category>
        <w:types>
          <w:type w:val="bbPlcHdr"/>
        </w:types>
        <w:behaviors>
          <w:behavior w:val="content"/>
        </w:behaviors>
        <w:guid w:val="{B823ECDF-1A1B-487E-BEEA-478FD92340F2}"/>
      </w:docPartPr>
      <w:docPartBody>
        <w:p w:rsidR="00124B8B" w:rsidRDefault="007C2CF4" w:rsidP="007C2CF4">
          <w:pPr>
            <w:pStyle w:val="E4298FAC5DC14171A21E7041F136C03C"/>
          </w:pPr>
          <w:r w:rsidRPr="0063153A">
            <w:rPr>
              <w:rStyle w:val="Besedilooznabemesta"/>
            </w:rPr>
            <w:t>Kliknite ali tapnite tukaj, če želite vnesti besedilo.</w:t>
          </w:r>
        </w:p>
      </w:docPartBody>
    </w:docPart>
    <w:docPart>
      <w:docPartPr>
        <w:name w:val="739101DB53DF4582A3A626835575AD5C"/>
        <w:category>
          <w:name w:val="Splošno"/>
          <w:gallery w:val="placeholder"/>
        </w:category>
        <w:types>
          <w:type w:val="bbPlcHdr"/>
        </w:types>
        <w:behaviors>
          <w:behavior w:val="content"/>
        </w:behaviors>
        <w:guid w:val="{B7862EC8-32DF-42B9-A31C-DCB831528920}"/>
      </w:docPartPr>
      <w:docPartBody>
        <w:p w:rsidR="00124B8B" w:rsidRDefault="007C2CF4" w:rsidP="007C2CF4">
          <w:pPr>
            <w:pStyle w:val="739101DB53DF4582A3A626835575AD5C"/>
          </w:pPr>
          <w:r w:rsidRPr="0063153A">
            <w:rPr>
              <w:rStyle w:val="Besedilooznabemesta"/>
            </w:rPr>
            <w:t>Kliknite ali tapnite tukaj, če želite vnesti besedilo.</w:t>
          </w:r>
        </w:p>
      </w:docPartBody>
    </w:docPart>
    <w:docPart>
      <w:docPartPr>
        <w:name w:val="ACC6C9598B574066B99EC73517DB5B94"/>
        <w:category>
          <w:name w:val="Splošno"/>
          <w:gallery w:val="placeholder"/>
        </w:category>
        <w:types>
          <w:type w:val="bbPlcHdr"/>
        </w:types>
        <w:behaviors>
          <w:behavior w:val="content"/>
        </w:behaviors>
        <w:guid w:val="{FB5692A0-EB69-4DAD-B6E1-217D278E71C3}"/>
      </w:docPartPr>
      <w:docPartBody>
        <w:p w:rsidR="00124B8B" w:rsidRDefault="007C2CF4" w:rsidP="007C2CF4">
          <w:pPr>
            <w:pStyle w:val="ACC6C9598B574066B99EC73517DB5B94"/>
          </w:pPr>
          <w:r w:rsidRPr="0063153A">
            <w:rPr>
              <w:rStyle w:val="Besedilooznabemesta"/>
            </w:rPr>
            <w:t>Kliknite ali tapnite tukaj, če želite vnesti besedilo.</w:t>
          </w:r>
        </w:p>
      </w:docPartBody>
    </w:docPart>
    <w:docPart>
      <w:docPartPr>
        <w:name w:val="8FC2BCED203D42FFBE92A80B151638F2"/>
        <w:category>
          <w:name w:val="Splošno"/>
          <w:gallery w:val="placeholder"/>
        </w:category>
        <w:types>
          <w:type w:val="bbPlcHdr"/>
        </w:types>
        <w:behaviors>
          <w:behavior w:val="content"/>
        </w:behaviors>
        <w:guid w:val="{A892A062-12CD-422E-B7DB-E5932DC10572}"/>
      </w:docPartPr>
      <w:docPartBody>
        <w:p w:rsidR="00124B8B" w:rsidRDefault="007C2CF4" w:rsidP="007C2CF4">
          <w:pPr>
            <w:pStyle w:val="8FC2BCED203D42FFBE92A80B151638F2"/>
          </w:pPr>
          <w:r w:rsidRPr="0063153A">
            <w:rPr>
              <w:rStyle w:val="Besedilooznabemesta"/>
            </w:rPr>
            <w:t>Kliknite ali tapnite tukaj, če želite vnesti besedilo.</w:t>
          </w:r>
        </w:p>
      </w:docPartBody>
    </w:docPart>
    <w:docPart>
      <w:docPartPr>
        <w:name w:val="227C17CC8E04402B8B25D558653393CB"/>
        <w:category>
          <w:name w:val="Splošno"/>
          <w:gallery w:val="placeholder"/>
        </w:category>
        <w:types>
          <w:type w:val="bbPlcHdr"/>
        </w:types>
        <w:behaviors>
          <w:behavior w:val="content"/>
        </w:behaviors>
        <w:guid w:val="{6B3F4BE0-ADCE-4BC5-9702-465E1CF052FC}"/>
      </w:docPartPr>
      <w:docPartBody>
        <w:p w:rsidR="00124B8B" w:rsidRDefault="007C2CF4" w:rsidP="007C2CF4">
          <w:pPr>
            <w:pStyle w:val="227C17CC8E04402B8B25D558653393CB"/>
          </w:pPr>
          <w:r w:rsidRPr="0063153A">
            <w:rPr>
              <w:rStyle w:val="Besedilooznabemesta"/>
            </w:rPr>
            <w:t>Kliknite ali tapnite tukaj, če želite vnesti besedilo.</w:t>
          </w:r>
        </w:p>
      </w:docPartBody>
    </w:docPart>
    <w:docPart>
      <w:docPartPr>
        <w:name w:val="FC8AD6B686A8477C923BDDFBA7B9B15C"/>
        <w:category>
          <w:name w:val="Splošno"/>
          <w:gallery w:val="placeholder"/>
        </w:category>
        <w:types>
          <w:type w:val="bbPlcHdr"/>
        </w:types>
        <w:behaviors>
          <w:behavior w:val="content"/>
        </w:behaviors>
        <w:guid w:val="{DE73AD25-2325-42A1-A457-29C100C53AFF}"/>
      </w:docPartPr>
      <w:docPartBody>
        <w:p w:rsidR="00124B8B" w:rsidRDefault="007C2CF4" w:rsidP="007C2CF4">
          <w:pPr>
            <w:pStyle w:val="FC8AD6B686A8477C923BDDFBA7B9B15C"/>
          </w:pPr>
          <w:r w:rsidRPr="0063153A">
            <w:rPr>
              <w:rStyle w:val="Besedilooznabemesta"/>
            </w:rPr>
            <w:t>Kliknite ali tapnite tukaj, če želite vnesti besedilo.</w:t>
          </w:r>
        </w:p>
      </w:docPartBody>
    </w:docPart>
    <w:docPart>
      <w:docPartPr>
        <w:name w:val="FC106366719340C984F376F5EB8D4E8A"/>
        <w:category>
          <w:name w:val="Splošno"/>
          <w:gallery w:val="placeholder"/>
        </w:category>
        <w:types>
          <w:type w:val="bbPlcHdr"/>
        </w:types>
        <w:behaviors>
          <w:behavior w:val="content"/>
        </w:behaviors>
        <w:guid w:val="{C87A905E-7F08-4695-8E69-65A7EC48BA4B}"/>
      </w:docPartPr>
      <w:docPartBody>
        <w:p w:rsidR="00124B8B" w:rsidRDefault="007C2CF4" w:rsidP="007C2CF4">
          <w:pPr>
            <w:pStyle w:val="FC106366719340C984F376F5EB8D4E8A"/>
          </w:pPr>
          <w:r w:rsidRPr="0063153A">
            <w:rPr>
              <w:rStyle w:val="Besedilooznabemesta"/>
            </w:rPr>
            <w:t>Kliknite ali tapnite tukaj, če želite vnesti besedilo.</w:t>
          </w:r>
        </w:p>
      </w:docPartBody>
    </w:docPart>
    <w:docPart>
      <w:docPartPr>
        <w:name w:val="8650E3EA76C9429998853C81722B68C3"/>
        <w:category>
          <w:name w:val="Splošno"/>
          <w:gallery w:val="placeholder"/>
        </w:category>
        <w:types>
          <w:type w:val="bbPlcHdr"/>
        </w:types>
        <w:behaviors>
          <w:behavior w:val="content"/>
        </w:behaviors>
        <w:guid w:val="{2B36834B-8745-4D99-8909-E764E29EF78A}"/>
      </w:docPartPr>
      <w:docPartBody>
        <w:p w:rsidR="00124B8B" w:rsidRDefault="007C2CF4" w:rsidP="007C2CF4">
          <w:pPr>
            <w:pStyle w:val="8650E3EA76C9429998853C81722B68C3"/>
          </w:pPr>
          <w:r w:rsidRPr="0063153A">
            <w:rPr>
              <w:rStyle w:val="Besedilooznabemesta"/>
            </w:rPr>
            <w:t>Kliknite ali tapnite tukaj, če želite vnesti besedilo.</w:t>
          </w:r>
        </w:p>
      </w:docPartBody>
    </w:docPart>
    <w:docPart>
      <w:docPartPr>
        <w:name w:val="642D1CAB08A5432BB7627D4B320B212E"/>
        <w:category>
          <w:name w:val="Splošno"/>
          <w:gallery w:val="placeholder"/>
        </w:category>
        <w:types>
          <w:type w:val="bbPlcHdr"/>
        </w:types>
        <w:behaviors>
          <w:behavior w:val="content"/>
        </w:behaviors>
        <w:guid w:val="{B589FF67-9D0E-4D40-803E-7A4A4FBEEDDF}"/>
      </w:docPartPr>
      <w:docPartBody>
        <w:p w:rsidR="00124B8B" w:rsidRDefault="007C2CF4" w:rsidP="007C2CF4">
          <w:pPr>
            <w:pStyle w:val="642D1CAB08A5432BB7627D4B320B212E"/>
          </w:pPr>
          <w:r w:rsidRPr="0063153A">
            <w:rPr>
              <w:rStyle w:val="Besedilooznabemesta"/>
            </w:rPr>
            <w:t>Kliknite ali tapnite tukaj, če želite vnesti besedilo.</w:t>
          </w:r>
        </w:p>
      </w:docPartBody>
    </w:docPart>
    <w:docPart>
      <w:docPartPr>
        <w:name w:val="B68894A0FD034E3B833555B0F823ED6F"/>
        <w:category>
          <w:name w:val="Splošno"/>
          <w:gallery w:val="placeholder"/>
        </w:category>
        <w:types>
          <w:type w:val="bbPlcHdr"/>
        </w:types>
        <w:behaviors>
          <w:behavior w:val="content"/>
        </w:behaviors>
        <w:guid w:val="{6BFA9290-6A2A-47B9-88D1-DB87EA6DC004}"/>
      </w:docPartPr>
      <w:docPartBody>
        <w:p w:rsidR="00124B8B" w:rsidRDefault="007C2CF4" w:rsidP="007C2CF4">
          <w:pPr>
            <w:pStyle w:val="B68894A0FD034E3B833555B0F823ED6F"/>
          </w:pPr>
          <w:r w:rsidRPr="0063153A">
            <w:rPr>
              <w:rStyle w:val="Besedilooznabemesta"/>
            </w:rPr>
            <w:t>Kliknite ali tapnite tukaj, če želite vnesti besedilo.</w:t>
          </w:r>
        </w:p>
      </w:docPartBody>
    </w:docPart>
    <w:docPart>
      <w:docPartPr>
        <w:name w:val="4B5EDC7AF2484A33ABD5029FEA2A144C"/>
        <w:category>
          <w:name w:val="Splošno"/>
          <w:gallery w:val="placeholder"/>
        </w:category>
        <w:types>
          <w:type w:val="bbPlcHdr"/>
        </w:types>
        <w:behaviors>
          <w:behavior w:val="content"/>
        </w:behaviors>
        <w:guid w:val="{0457A534-C9E7-4614-8BBD-D5D4BEB3D863}"/>
      </w:docPartPr>
      <w:docPartBody>
        <w:p w:rsidR="00124B8B" w:rsidRDefault="007C2CF4" w:rsidP="007C2CF4">
          <w:pPr>
            <w:pStyle w:val="4B5EDC7AF2484A33ABD5029FEA2A144C"/>
          </w:pPr>
          <w:r w:rsidRPr="0063153A">
            <w:rPr>
              <w:rStyle w:val="Besedilooznabemesta"/>
            </w:rPr>
            <w:t>Kliknite ali tapnite tukaj, če želite vnesti besedilo.</w:t>
          </w:r>
        </w:p>
      </w:docPartBody>
    </w:docPart>
    <w:docPart>
      <w:docPartPr>
        <w:name w:val="E76A605A1A334CCEBF956F75D1008006"/>
        <w:category>
          <w:name w:val="Splošno"/>
          <w:gallery w:val="placeholder"/>
        </w:category>
        <w:types>
          <w:type w:val="bbPlcHdr"/>
        </w:types>
        <w:behaviors>
          <w:behavior w:val="content"/>
        </w:behaviors>
        <w:guid w:val="{91B18471-F893-47F7-BE52-0640D8BC6180}"/>
      </w:docPartPr>
      <w:docPartBody>
        <w:p w:rsidR="006E4A71" w:rsidRDefault="005274D8" w:rsidP="005274D8">
          <w:pPr>
            <w:pStyle w:val="E76A605A1A334CCEBF956F75D1008006"/>
          </w:pPr>
          <w:r w:rsidRPr="0063153A">
            <w:rPr>
              <w:rStyle w:val="Besedilooznabemesta"/>
            </w:rPr>
            <w:t>Kliknite ali tapnite tukaj, če želite vnesti besedilo.</w:t>
          </w:r>
        </w:p>
      </w:docPartBody>
    </w:docPart>
    <w:docPart>
      <w:docPartPr>
        <w:name w:val="45E22B31D1234648A3495692571C72A4"/>
        <w:category>
          <w:name w:val="Splošno"/>
          <w:gallery w:val="placeholder"/>
        </w:category>
        <w:types>
          <w:type w:val="bbPlcHdr"/>
        </w:types>
        <w:behaviors>
          <w:behavior w:val="content"/>
        </w:behaviors>
        <w:guid w:val="{11081B37-84F1-4397-854F-09D89D0868B5}"/>
      </w:docPartPr>
      <w:docPartBody>
        <w:p w:rsidR="006E4A71" w:rsidRDefault="005274D8" w:rsidP="005274D8">
          <w:pPr>
            <w:pStyle w:val="45E22B31D1234648A3495692571C72A4"/>
          </w:pPr>
          <w:r w:rsidRPr="0063153A">
            <w:rPr>
              <w:rStyle w:val="Besedilooznabemesta"/>
            </w:rPr>
            <w:t>Kliknite ali tapnite tukaj, če želite vnesti besedilo.</w:t>
          </w:r>
        </w:p>
      </w:docPartBody>
    </w:docPart>
    <w:docPart>
      <w:docPartPr>
        <w:name w:val="254B36B760814AC48E93A58D4F555CFF"/>
        <w:category>
          <w:name w:val="Splošno"/>
          <w:gallery w:val="placeholder"/>
        </w:category>
        <w:types>
          <w:type w:val="bbPlcHdr"/>
        </w:types>
        <w:behaviors>
          <w:behavior w:val="content"/>
        </w:behaviors>
        <w:guid w:val="{7D207028-EDE9-4D14-8328-705D3AE7D83B}"/>
      </w:docPartPr>
      <w:docPartBody>
        <w:p w:rsidR="006E4A71" w:rsidRDefault="005274D8" w:rsidP="005274D8">
          <w:pPr>
            <w:pStyle w:val="254B36B760814AC48E93A58D4F555CFF"/>
          </w:pPr>
          <w:r w:rsidRPr="0063153A">
            <w:rPr>
              <w:rStyle w:val="Besedilooznabemesta"/>
            </w:rPr>
            <w:t>Kliknite ali tapnite tukaj, če želite vnesti besedilo.</w:t>
          </w:r>
        </w:p>
      </w:docPartBody>
    </w:docPart>
    <w:docPart>
      <w:docPartPr>
        <w:name w:val="1C83827C556348CBA96A8A5CA827FBFD"/>
        <w:category>
          <w:name w:val="Splošno"/>
          <w:gallery w:val="placeholder"/>
        </w:category>
        <w:types>
          <w:type w:val="bbPlcHdr"/>
        </w:types>
        <w:behaviors>
          <w:behavior w:val="content"/>
        </w:behaviors>
        <w:guid w:val="{36636A52-E737-4782-872C-E0B7D3ED5D50}"/>
      </w:docPartPr>
      <w:docPartBody>
        <w:p w:rsidR="006E4A71" w:rsidRDefault="005274D8" w:rsidP="005274D8">
          <w:pPr>
            <w:pStyle w:val="1C83827C556348CBA96A8A5CA827FBFD"/>
          </w:pPr>
          <w:r w:rsidRPr="0063153A">
            <w:rPr>
              <w:rStyle w:val="Besedilooznabemesta"/>
            </w:rPr>
            <w:t>Kliknite ali tapnite tukaj, če želite vnesti besedilo.</w:t>
          </w:r>
        </w:p>
      </w:docPartBody>
    </w:docPart>
    <w:docPart>
      <w:docPartPr>
        <w:name w:val="FC3895D386B24A208ACB411DBCE63D8A"/>
        <w:category>
          <w:name w:val="Splošno"/>
          <w:gallery w:val="placeholder"/>
        </w:category>
        <w:types>
          <w:type w:val="bbPlcHdr"/>
        </w:types>
        <w:behaviors>
          <w:behavior w:val="content"/>
        </w:behaviors>
        <w:guid w:val="{475EB71A-E687-4780-8059-7F821A6BBE91}"/>
      </w:docPartPr>
      <w:docPartBody>
        <w:p w:rsidR="006E4A71" w:rsidRDefault="005274D8" w:rsidP="005274D8">
          <w:pPr>
            <w:pStyle w:val="FC3895D386B24A208ACB411DBCE63D8A"/>
          </w:pPr>
          <w:r w:rsidRPr="0063153A">
            <w:rPr>
              <w:rStyle w:val="Besedilooznabemesta"/>
            </w:rPr>
            <w:t>Kliknite ali tapnite tukaj, če želite vnesti besedilo.</w:t>
          </w:r>
        </w:p>
      </w:docPartBody>
    </w:docPart>
    <w:docPart>
      <w:docPartPr>
        <w:name w:val="93C843FDD5D746B28E1DC7C6B137CA10"/>
        <w:category>
          <w:name w:val="Splošno"/>
          <w:gallery w:val="placeholder"/>
        </w:category>
        <w:types>
          <w:type w:val="bbPlcHdr"/>
        </w:types>
        <w:behaviors>
          <w:behavior w:val="content"/>
        </w:behaviors>
        <w:guid w:val="{56F8C169-E73F-4E77-929B-EA8E763FB0E7}"/>
      </w:docPartPr>
      <w:docPartBody>
        <w:p w:rsidR="006E4A71" w:rsidRDefault="005274D8" w:rsidP="005274D8">
          <w:pPr>
            <w:pStyle w:val="93C843FDD5D746B28E1DC7C6B137CA10"/>
          </w:pPr>
          <w:r w:rsidRPr="0063153A">
            <w:rPr>
              <w:rStyle w:val="Besedilooznabemesta"/>
            </w:rPr>
            <w:t>Kliknite ali tapnite tukaj, če želite vnesti besedilo.</w:t>
          </w:r>
        </w:p>
      </w:docPartBody>
    </w:docPart>
    <w:docPart>
      <w:docPartPr>
        <w:name w:val="5A339AAF644B4E54AC8032A05C51078C"/>
        <w:category>
          <w:name w:val="Splošno"/>
          <w:gallery w:val="placeholder"/>
        </w:category>
        <w:types>
          <w:type w:val="bbPlcHdr"/>
        </w:types>
        <w:behaviors>
          <w:behavior w:val="content"/>
        </w:behaviors>
        <w:guid w:val="{09496E0F-45E1-4C2C-83E2-7C42C4325B7C}"/>
      </w:docPartPr>
      <w:docPartBody>
        <w:p w:rsidR="006E4A71" w:rsidRDefault="005274D8" w:rsidP="005274D8">
          <w:pPr>
            <w:pStyle w:val="5A339AAF644B4E54AC8032A05C51078C"/>
          </w:pPr>
          <w:r w:rsidRPr="0063153A">
            <w:rPr>
              <w:rStyle w:val="Besedilooznabemesta"/>
            </w:rPr>
            <w:t>Kliknite ali tapnite tukaj, če želite vnesti besedilo.</w:t>
          </w:r>
        </w:p>
      </w:docPartBody>
    </w:docPart>
    <w:docPart>
      <w:docPartPr>
        <w:name w:val="C2FDF765BEE645769CAF2A88A39A0663"/>
        <w:category>
          <w:name w:val="Splošno"/>
          <w:gallery w:val="placeholder"/>
        </w:category>
        <w:types>
          <w:type w:val="bbPlcHdr"/>
        </w:types>
        <w:behaviors>
          <w:behavior w:val="content"/>
        </w:behaviors>
        <w:guid w:val="{33A9B92E-C88E-4569-AB6A-DD03DFF63EE8}"/>
      </w:docPartPr>
      <w:docPartBody>
        <w:p w:rsidR="006E4A71" w:rsidRDefault="005274D8" w:rsidP="005274D8">
          <w:pPr>
            <w:pStyle w:val="C2FDF765BEE645769CAF2A88A39A0663"/>
          </w:pPr>
          <w:r w:rsidRPr="0063153A">
            <w:rPr>
              <w:rStyle w:val="Besedilooznabemesta"/>
            </w:rPr>
            <w:t>Kliknite ali tapnite tukaj, če želite vnesti besedilo.</w:t>
          </w:r>
        </w:p>
      </w:docPartBody>
    </w:docPart>
    <w:docPart>
      <w:docPartPr>
        <w:name w:val="7866101DAC6F4DF89A6B21F19B72AF3A"/>
        <w:category>
          <w:name w:val="Splošno"/>
          <w:gallery w:val="placeholder"/>
        </w:category>
        <w:types>
          <w:type w:val="bbPlcHdr"/>
        </w:types>
        <w:behaviors>
          <w:behavior w:val="content"/>
        </w:behaviors>
        <w:guid w:val="{C0409281-0C99-4B71-BEB6-C0204231422D}"/>
      </w:docPartPr>
      <w:docPartBody>
        <w:p w:rsidR="006E4A71" w:rsidRDefault="005274D8" w:rsidP="005274D8">
          <w:pPr>
            <w:pStyle w:val="7866101DAC6F4DF89A6B21F19B72AF3A"/>
          </w:pPr>
          <w:r w:rsidRPr="0063153A">
            <w:rPr>
              <w:rStyle w:val="Besedilooznabemesta"/>
            </w:rPr>
            <w:t>Kliknite ali tapnite tukaj, če želite vnesti besedilo.</w:t>
          </w:r>
        </w:p>
      </w:docPartBody>
    </w:docPart>
    <w:docPart>
      <w:docPartPr>
        <w:name w:val="6BB330371FE9426B9860AA0D31557C9A"/>
        <w:category>
          <w:name w:val="Splošno"/>
          <w:gallery w:val="placeholder"/>
        </w:category>
        <w:types>
          <w:type w:val="bbPlcHdr"/>
        </w:types>
        <w:behaviors>
          <w:behavior w:val="content"/>
        </w:behaviors>
        <w:guid w:val="{8257EB5E-DA68-4C13-B44B-36CF3DC159FF}"/>
      </w:docPartPr>
      <w:docPartBody>
        <w:p w:rsidR="006E4A71" w:rsidRDefault="005274D8" w:rsidP="005274D8">
          <w:pPr>
            <w:pStyle w:val="6BB330371FE9426B9860AA0D31557C9A"/>
          </w:pPr>
          <w:r w:rsidRPr="0063153A">
            <w:rPr>
              <w:rStyle w:val="Besedilooznabemesta"/>
            </w:rPr>
            <w:t>Kliknite ali tapnite tukaj, če želite vnesti besedilo.</w:t>
          </w:r>
        </w:p>
      </w:docPartBody>
    </w:docPart>
    <w:docPart>
      <w:docPartPr>
        <w:name w:val="AC745446223345429AFD8D207CA83531"/>
        <w:category>
          <w:name w:val="Splošno"/>
          <w:gallery w:val="placeholder"/>
        </w:category>
        <w:types>
          <w:type w:val="bbPlcHdr"/>
        </w:types>
        <w:behaviors>
          <w:behavior w:val="content"/>
        </w:behaviors>
        <w:guid w:val="{C8C79104-EF0E-40F0-A802-0A860E56E658}"/>
      </w:docPartPr>
      <w:docPartBody>
        <w:p w:rsidR="006E4A71" w:rsidRDefault="005274D8" w:rsidP="005274D8">
          <w:pPr>
            <w:pStyle w:val="AC745446223345429AFD8D207CA83531"/>
          </w:pPr>
          <w:r w:rsidRPr="0063153A">
            <w:rPr>
              <w:rStyle w:val="Besedilooznabemesta"/>
            </w:rPr>
            <w:t>Kliknite ali tapnite tukaj, če želite vnesti besedilo.</w:t>
          </w:r>
        </w:p>
      </w:docPartBody>
    </w:docPart>
    <w:docPart>
      <w:docPartPr>
        <w:name w:val="75C6E21D52D34FBB82E1A950AB23C6A3"/>
        <w:category>
          <w:name w:val="Splošno"/>
          <w:gallery w:val="placeholder"/>
        </w:category>
        <w:types>
          <w:type w:val="bbPlcHdr"/>
        </w:types>
        <w:behaviors>
          <w:behavior w:val="content"/>
        </w:behaviors>
        <w:guid w:val="{3D88D297-EA57-4F30-8D5D-95F45DB771BE}"/>
      </w:docPartPr>
      <w:docPartBody>
        <w:p w:rsidR="006E4A71" w:rsidRDefault="005274D8" w:rsidP="005274D8">
          <w:pPr>
            <w:pStyle w:val="75C6E21D52D34FBB82E1A950AB23C6A3"/>
          </w:pPr>
          <w:r w:rsidRPr="0063153A">
            <w:rPr>
              <w:rStyle w:val="Besedilooznabemesta"/>
            </w:rPr>
            <w:t>Kliknite ali tapnite tukaj, če želite vnesti besedilo.</w:t>
          </w:r>
        </w:p>
      </w:docPartBody>
    </w:docPart>
    <w:docPart>
      <w:docPartPr>
        <w:name w:val="09BEEEB68991499DA5E0CBE99540EE91"/>
        <w:category>
          <w:name w:val="Splošno"/>
          <w:gallery w:val="placeholder"/>
        </w:category>
        <w:types>
          <w:type w:val="bbPlcHdr"/>
        </w:types>
        <w:behaviors>
          <w:behavior w:val="content"/>
        </w:behaviors>
        <w:guid w:val="{452403B3-418B-47B1-8704-9665BB3F423D}"/>
      </w:docPartPr>
      <w:docPartBody>
        <w:p w:rsidR="006E4A71" w:rsidRDefault="005274D8" w:rsidP="005274D8">
          <w:pPr>
            <w:pStyle w:val="09BEEEB68991499DA5E0CBE99540EE91"/>
          </w:pPr>
          <w:r w:rsidRPr="0063153A">
            <w:rPr>
              <w:rStyle w:val="Besedilooznabemesta"/>
            </w:rPr>
            <w:t>Kliknite ali tapnite tukaj, če želite vnesti besedilo.</w:t>
          </w:r>
        </w:p>
      </w:docPartBody>
    </w:docPart>
    <w:docPart>
      <w:docPartPr>
        <w:name w:val="E77062A621584154A1EF92739253ED9E"/>
        <w:category>
          <w:name w:val="Splošno"/>
          <w:gallery w:val="placeholder"/>
        </w:category>
        <w:types>
          <w:type w:val="bbPlcHdr"/>
        </w:types>
        <w:behaviors>
          <w:behavior w:val="content"/>
        </w:behaviors>
        <w:guid w:val="{1DFDD3C7-3E11-4BC6-A2F9-D66903B55BE6}"/>
      </w:docPartPr>
      <w:docPartBody>
        <w:p w:rsidR="006E4A71" w:rsidRDefault="005274D8" w:rsidP="005274D8">
          <w:pPr>
            <w:pStyle w:val="E77062A621584154A1EF92739253ED9E"/>
          </w:pPr>
          <w:r w:rsidRPr="0063153A">
            <w:rPr>
              <w:rStyle w:val="Besedilooznabemesta"/>
            </w:rPr>
            <w:t>Kliknite ali tapnite tukaj, če želite vnesti besedilo.</w:t>
          </w:r>
        </w:p>
      </w:docPartBody>
    </w:docPart>
    <w:docPart>
      <w:docPartPr>
        <w:name w:val="A1C9CD186A0241A18A6872E18995B581"/>
        <w:category>
          <w:name w:val="Splošno"/>
          <w:gallery w:val="placeholder"/>
        </w:category>
        <w:types>
          <w:type w:val="bbPlcHdr"/>
        </w:types>
        <w:behaviors>
          <w:behavior w:val="content"/>
        </w:behaviors>
        <w:guid w:val="{66C38A0E-41AB-46DA-B2C0-7C3581D9B4F1}"/>
      </w:docPartPr>
      <w:docPartBody>
        <w:p w:rsidR="006E4A71" w:rsidRDefault="005274D8" w:rsidP="005274D8">
          <w:pPr>
            <w:pStyle w:val="A1C9CD186A0241A18A6872E18995B581"/>
          </w:pPr>
          <w:r w:rsidRPr="0063153A">
            <w:rPr>
              <w:rStyle w:val="Besedilooznabemesta"/>
            </w:rPr>
            <w:t>Kliknite ali tapnite tukaj, če želite vnesti besedilo.</w:t>
          </w:r>
        </w:p>
      </w:docPartBody>
    </w:docPart>
    <w:docPart>
      <w:docPartPr>
        <w:name w:val="D5690F3284C242D4861C4BCE8909397C"/>
        <w:category>
          <w:name w:val="Splošno"/>
          <w:gallery w:val="placeholder"/>
        </w:category>
        <w:types>
          <w:type w:val="bbPlcHdr"/>
        </w:types>
        <w:behaviors>
          <w:behavior w:val="content"/>
        </w:behaviors>
        <w:guid w:val="{6D90021A-91C0-4889-9E5E-0BA7A8B55C22}"/>
      </w:docPartPr>
      <w:docPartBody>
        <w:p w:rsidR="006E4A71" w:rsidRDefault="005274D8" w:rsidP="005274D8">
          <w:pPr>
            <w:pStyle w:val="D5690F3284C242D4861C4BCE8909397C"/>
          </w:pPr>
          <w:r w:rsidRPr="0063153A">
            <w:rPr>
              <w:rStyle w:val="Besedilooznabemesta"/>
            </w:rPr>
            <w:t>Kliknite ali tapnite tukaj, če želite vnesti besedilo.</w:t>
          </w:r>
        </w:p>
      </w:docPartBody>
    </w:docPart>
    <w:docPart>
      <w:docPartPr>
        <w:name w:val="C6530935CE184D10B7CACB171429DC12"/>
        <w:category>
          <w:name w:val="Splošno"/>
          <w:gallery w:val="placeholder"/>
        </w:category>
        <w:types>
          <w:type w:val="bbPlcHdr"/>
        </w:types>
        <w:behaviors>
          <w:behavior w:val="content"/>
        </w:behaviors>
        <w:guid w:val="{0AAC574F-96B6-4BDA-A2DF-4C5066F4CF47}"/>
      </w:docPartPr>
      <w:docPartBody>
        <w:p w:rsidR="006E4A71" w:rsidRDefault="005274D8" w:rsidP="005274D8">
          <w:pPr>
            <w:pStyle w:val="C6530935CE184D10B7CACB171429DC12"/>
          </w:pPr>
          <w:r w:rsidRPr="0063153A">
            <w:rPr>
              <w:rStyle w:val="Besedilooznabemesta"/>
            </w:rPr>
            <w:t>Kliknite ali tapnite tukaj, če želite vnesti besedilo.</w:t>
          </w:r>
        </w:p>
      </w:docPartBody>
    </w:docPart>
    <w:docPart>
      <w:docPartPr>
        <w:name w:val="5D9BCB64F41C41919E07C92BB0359095"/>
        <w:category>
          <w:name w:val="Splošno"/>
          <w:gallery w:val="placeholder"/>
        </w:category>
        <w:types>
          <w:type w:val="bbPlcHdr"/>
        </w:types>
        <w:behaviors>
          <w:behavior w:val="content"/>
        </w:behaviors>
        <w:guid w:val="{69E169A9-20DC-4C26-8B8C-516795B656F0}"/>
      </w:docPartPr>
      <w:docPartBody>
        <w:p w:rsidR="006E4A71" w:rsidRDefault="005274D8" w:rsidP="005274D8">
          <w:pPr>
            <w:pStyle w:val="5D9BCB64F41C41919E07C92BB0359095"/>
          </w:pPr>
          <w:r w:rsidRPr="0063153A">
            <w:rPr>
              <w:rStyle w:val="Besedilooznabemesta"/>
            </w:rPr>
            <w:t>Kliknite ali tapnite tukaj, če želite vnesti besedilo.</w:t>
          </w:r>
        </w:p>
      </w:docPartBody>
    </w:docPart>
    <w:docPart>
      <w:docPartPr>
        <w:name w:val="10EAB068C476407A8AB907CFF5850C9B"/>
        <w:category>
          <w:name w:val="Splošno"/>
          <w:gallery w:val="placeholder"/>
        </w:category>
        <w:types>
          <w:type w:val="bbPlcHdr"/>
        </w:types>
        <w:behaviors>
          <w:behavior w:val="content"/>
        </w:behaviors>
        <w:guid w:val="{0FA25391-8A80-4670-AA1E-D34CADCDFE8F}"/>
      </w:docPartPr>
      <w:docPartBody>
        <w:p w:rsidR="00086855" w:rsidRDefault="00803D8D" w:rsidP="00803D8D">
          <w:pPr>
            <w:pStyle w:val="10EAB068C476407A8AB907CFF5850C9B"/>
          </w:pPr>
          <w:r w:rsidRPr="007C6ECC">
            <w:rPr>
              <w:rStyle w:val="Besedilooznabemesta"/>
            </w:rPr>
            <w:t>Kliknite ali tapnite tukaj, če želite vnesti besedilo.</w:t>
          </w:r>
        </w:p>
      </w:docPartBody>
    </w:docPart>
    <w:docPart>
      <w:docPartPr>
        <w:name w:val="79F175EB94F44BA8BC1F0AF6CE05A628"/>
        <w:category>
          <w:name w:val="Splošno"/>
          <w:gallery w:val="placeholder"/>
        </w:category>
        <w:types>
          <w:type w:val="bbPlcHdr"/>
        </w:types>
        <w:behaviors>
          <w:behavior w:val="content"/>
        </w:behaviors>
        <w:guid w:val="{9439466A-F50F-49FB-AC69-2A354BE5A733}"/>
      </w:docPartPr>
      <w:docPartBody>
        <w:p w:rsidR="00086855" w:rsidRDefault="00803D8D" w:rsidP="00803D8D">
          <w:pPr>
            <w:pStyle w:val="79F175EB94F44BA8BC1F0AF6CE05A628"/>
          </w:pPr>
          <w:r w:rsidRPr="008E4AA5">
            <w:rPr>
              <w:rStyle w:val="Besedilooznabemesta"/>
            </w:rPr>
            <w:t>Kliknite ali tapnite tukaj, če želite vnesti besedilo.</w:t>
          </w:r>
        </w:p>
      </w:docPartBody>
    </w:docPart>
    <w:docPart>
      <w:docPartPr>
        <w:name w:val="8285DFD2254D41978B780E15983027DA"/>
        <w:category>
          <w:name w:val="Splošno"/>
          <w:gallery w:val="placeholder"/>
        </w:category>
        <w:types>
          <w:type w:val="bbPlcHdr"/>
        </w:types>
        <w:behaviors>
          <w:behavior w:val="content"/>
        </w:behaviors>
        <w:guid w:val="{6D6C0145-E8C2-4890-8FFE-28EBEC8B67A7}"/>
      </w:docPartPr>
      <w:docPartBody>
        <w:p w:rsidR="00086855" w:rsidRDefault="00803D8D" w:rsidP="00803D8D">
          <w:pPr>
            <w:pStyle w:val="8285DFD2254D41978B780E15983027DA"/>
          </w:pPr>
          <w:r w:rsidRPr="008E4AA5">
            <w:rPr>
              <w:rStyle w:val="Besedilooznabemesta"/>
            </w:rPr>
            <w:t>Kliknite ali tapnite tukaj, če želite vnesti besedilo.</w:t>
          </w:r>
        </w:p>
      </w:docPartBody>
    </w:docPart>
    <w:docPart>
      <w:docPartPr>
        <w:name w:val="0615376D0BE642488B9444AAF2A012AA"/>
        <w:category>
          <w:name w:val="Splošno"/>
          <w:gallery w:val="placeholder"/>
        </w:category>
        <w:types>
          <w:type w:val="bbPlcHdr"/>
        </w:types>
        <w:behaviors>
          <w:behavior w:val="content"/>
        </w:behaviors>
        <w:guid w:val="{59E315D3-8E76-4312-8C21-70F4731393A8}"/>
      </w:docPartPr>
      <w:docPartBody>
        <w:p w:rsidR="00086855" w:rsidRDefault="00803D8D" w:rsidP="00803D8D">
          <w:pPr>
            <w:pStyle w:val="0615376D0BE642488B9444AAF2A012AA"/>
          </w:pPr>
          <w:r w:rsidRPr="008E4AA5">
            <w:rPr>
              <w:rStyle w:val="Besedilooznabemesta"/>
            </w:rPr>
            <w:t>Kliknite ali tapnite tukaj, če želite vnesti besedilo.</w:t>
          </w:r>
        </w:p>
      </w:docPartBody>
    </w:docPart>
    <w:docPart>
      <w:docPartPr>
        <w:name w:val="7CAD7EC851B94B448E9C8178144ED1AC"/>
        <w:category>
          <w:name w:val="Splošno"/>
          <w:gallery w:val="placeholder"/>
        </w:category>
        <w:types>
          <w:type w:val="bbPlcHdr"/>
        </w:types>
        <w:behaviors>
          <w:behavior w:val="content"/>
        </w:behaviors>
        <w:guid w:val="{567F4821-A3AC-474C-A0E4-E713FF8A5053}"/>
      </w:docPartPr>
      <w:docPartBody>
        <w:p w:rsidR="00086855" w:rsidRDefault="00803D8D" w:rsidP="00803D8D">
          <w:pPr>
            <w:pStyle w:val="7CAD7EC851B94B448E9C8178144ED1AC"/>
          </w:pPr>
          <w:r w:rsidRPr="008E4AA5">
            <w:rPr>
              <w:rStyle w:val="Besedilooznabemesta"/>
            </w:rPr>
            <w:t>Kliknite ali tapnite tukaj, če želite vnesti besedilo.</w:t>
          </w:r>
        </w:p>
      </w:docPartBody>
    </w:docPart>
    <w:docPart>
      <w:docPartPr>
        <w:name w:val="1564CA668B9A434F93B65A0890A611D7"/>
        <w:category>
          <w:name w:val="Splošno"/>
          <w:gallery w:val="placeholder"/>
        </w:category>
        <w:types>
          <w:type w:val="bbPlcHdr"/>
        </w:types>
        <w:behaviors>
          <w:behavior w:val="content"/>
        </w:behaviors>
        <w:guid w:val="{133C5E47-B410-4E2B-8025-F5F60E4A8BF1}"/>
      </w:docPartPr>
      <w:docPartBody>
        <w:p w:rsidR="00086855" w:rsidRDefault="00803D8D" w:rsidP="00803D8D">
          <w:pPr>
            <w:pStyle w:val="1564CA668B9A434F93B65A0890A611D7"/>
          </w:pPr>
          <w:r w:rsidRPr="008E4AA5">
            <w:rPr>
              <w:rStyle w:val="Besedilooznabemesta"/>
            </w:rPr>
            <w:t>Kliknite ali tapnite tukaj, če želite vnesti besedilo.</w:t>
          </w:r>
        </w:p>
      </w:docPartBody>
    </w:docPart>
    <w:docPart>
      <w:docPartPr>
        <w:name w:val="6A6882307ED14190BE60794341F18FFC"/>
        <w:category>
          <w:name w:val="Splošno"/>
          <w:gallery w:val="placeholder"/>
        </w:category>
        <w:types>
          <w:type w:val="bbPlcHdr"/>
        </w:types>
        <w:behaviors>
          <w:behavior w:val="content"/>
        </w:behaviors>
        <w:guid w:val="{B492B1C9-0D34-47D7-B46D-2691AAEB105D}"/>
      </w:docPartPr>
      <w:docPartBody>
        <w:p w:rsidR="00086855" w:rsidRDefault="00803D8D" w:rsidP="00803D8D">
          <w:pPr>
            <w:pStyle w:val="6A6882307ED14190BE60794341F18FFC"/>
          </w:pPr>
          <w:r w:rsidRPr="008E4AA5">
            <w:rPr>
              <w:rStyle w:val="Besedilooznabemesta"/>
            </w:rPr>
            <w:t>Kliknite ali tapnite tukaj, če želite vnesti besedilo.</w:t>
          </w:r>
        </w:p>
      </w:docPartBody>
    </w:docPart>
    <w:docPart>
      <w:docPartPr>
        <w:name w:val="149B531229F34612AE2A22E5DB134EE8"/>
        <w:category>
          <w:name w:val="Splošno"/>
          <w:gallery w:val="placeholder"/>
        </w:category>
        <w:types>
          <w:type w:val="bbPlcHdr"/>
        </w:types>
        <w:behaviors>
          <w:behavior w:val="content"/>
        </w:behaviors>
        <w:guid w:val="{8A099383-3299-41C3-8269-7D1FDB6F98F3}"/>
      </w:docPartPr>
      <w:docPartBody>
        <w:p w:rsidR="00086855" w:rsidRDefault="00803D8D" w:rsidP="00803D8D">
          <w:pPr>
            <w:pStyle w:val="149B531229F34612AE2A22E5DB134EE8"/>
          </w:pPr>
          <w:r w:rsidRPr="008E4AA5">
            <w:rPr>
              <w:rStyle w:val="Besedilooznabemesta"/>
            </w:rPr>
            <w:t>Kliknite ali tapnite tukaj, če želite vnesti besedilo.</w:t>
          </w:r>
        </w:p>
      </w:docPartBody>
    </w:docPart>
    <w:docPart>
      <w:docPartPr>
        <w:name w:val="A001FC76AB7640FC9FD41EC43A96106D"/>
        <w:category>
          <w:name w:val="Splošno"/>
          <w:gallery w:val="placeholder"/>
        </w:category>
        <w:types>
          <w:type w:val="bbPlcHdr"/>
        </w:types>
        <w:behaviors>
          <w:behavior w:val="content"/>
        </w:behaviors>
        <w:guid w:val="{D93DE146-7ABE-4778-A2FA-A42DFFAFB3A5}"/>
      </w:docPartPr>
      <w:docPartBody>
        <w:p w:rsidR="00086855" w:rsidRDefault="00803D8D" w:rsidP="00803D8D">
          <w:pPr>
            <w:pStyle w:val="A001FC76AB7640FC9FD41EC43A96106D"/>
          </w:pPr>
          <w:r w:rsidRPr="008E4AA5">
            <w:rPr>
              <w:rStyle w:val="Besedilooznabemesta"/>
            </w:rPr>
            <w:t>Kliknite ali tapnite tukaj, če želite vnesti besedilo.</w:t>
          </w:r>
        </w:p>
      </w:docPartBody>
    </w:docPart>
    <w:docPart>
      <w:docPartPr>
        <w:name w:val="6D8B6A00A06F4FA7940576110EA0B34C"/>
        <w:category>
          <w:name w:val="Splošno"/>
          <w:gallery w:val="placeholder"/>
        </w:category>
        <w:types>
          <w:type w:val="bbPlcHdr"/>
        </w:types>
        <w:behaviors>
          <w:behavior w:val="content"/>
        </w:behaviors>
        <w:guid w:val="{3E1BC6E0-6289-488D-BE0D-CED132D43F1A}"/>
      </w:docPartPr>
      <w:docPartBody>
        <w:p w:rsidR="00086855" w:rsidRDefault="00803D8D" w:rsidP="00803D8D">
          <w:pPr>
            <w:pStyle w:val="6D8B6A00A06F4FA7940576110EA0B34C"/>
          </w:pPr>
          <w:r w:rsidRPr="008E4AA5">
            <w:rPr>
              <w:rStyle w:val="Besedilooznabemesta"/>
            </w:rPr>
            <w:t>Kliknite ali tapnite tukaj, če želite vnesti besedilo.</w:t>
          </w:r>
        </w:p>
      </w:docPartBody>
    </w:docPart>
    <w:docPart>
      <w:docPartPr>
        <w:name w:val="981D68458B2944B89D6DA08B2E3511D0"/>
        <w:category>
          <w:name w:val="Splošno"/>
          <w:gallery w:val="placeholder"/>
        </w:category>
        <w:types>
          <w:type w:val="bbPlcHdr"/>
        </w:types>
        <w:behaviors>
          <w:behavior w:val="content"/>
        </w:behaviors>
        <w:guid w:val="{751149F6-7D45-4359-9A08-BC8C639350CA}"/>
      </w:docPartPr>
      <w:docPartBody>
        <w:p w:rsidR="00086855" w:rsidRDefault="00803D8D" w:rsidP="00803D8D">
          <w:pPr>
            <w:pStyle w:val="981D68458B2944B89D6DA08B2E3511D0"/>
          </w:pPr>
          <w:r w:rsidRPr="008E4AA5">
            <w:rPr>
              <w:rStyle w:val="Besedilooznabemesta"/>
            </w:rPr>
            <w:t>Kliknite ali tapnite tukaj, če želite vnesti besedilo.</w:t>
          </w:r>
        </w:p>
      </w:docPartBody>
    </w:docPart>
    <w:docPart>
      <w:docPartPr>
        <w:name w:val="E203499C530D4362BB20FB03195F94BA"/>
        <w:category>
          <w:name w:val="Splošno"/>
          <w:gallery w:val="placeholder"/>
        </w:category>
        <w:types>
          <w:type w:val="bbPlcHdr"/>
        </w:types>
        <w:behaviors>
          <w:behavior w:val="content"/>
        </w:behaviors>
        <w:guid w:val="{2B4AD286-56E5-4C6E-94D8-4B6BB6E24135}"/>
      </w:docPartPr>
      <w:docPartBody>
        <w:p w:rsidR="00086855" w:rsidRDefault="00803D8D" w:rsidP="00803D8D">
          <w:pPr>
            <w:pStyle w:val="E203499C530D4362BB20FB03195F94BA"/>
          </w:pPr>
          <w:r w:rsidRPr="008E4AA5">
            <w:rPr>
              <w:rStyle w:val="Besedilooznabemesta"/>
            </w:rPr>
            <w:t>Kliknite ali tapnite tukaj, če želite vnesti besedilo.</w:t>
          </w:r>
        </w:p>
      </w:docPartBody>
    </w:docPart>
    <w:docPart>
      <w:docPartPr>
        <w:name w:val="7821A351EA9E4713A73E63D0C0A17909"/>
        <w:category>
          <w:name w:val="Splošno"/>
          <w:gallery w:val="placeholder"/>
        </w:category>
        <w:types>
          <w:type w:val="bbPlcHdr"/>
        </w:types>
        <w:behaviors>
          <w:behavior w:val="content"/>
        </w:behaviors>
        <w:guid w:val="{AB147212-3AD0-4307-864E-A26EE690F270}"/>
      </w:docPartPr>
      <w:docPartBody>
        <w:p w:rsidR="00086855" w:rsidRDefault="00803D8D" w:rsidP="00803D8D">
          <w:pPr>
            <w:pStyle w:val="7821A351EA9E4713A73E63D0C0A17909"/>
          </w:pPr>
          <w:r w:rsidRPr="008E4AA5">
            <w:rPr>
              <w:rStyle w:val="Besedilooznabemesta"/>
            </w:rPr>
            <w:t>Kliknite ali tapnite tukaj, če želite vnesti besedilo.</w:t>
          </w:r>
        </w:p>
      </w:docPartBody>
    </w:docPart>
    <w:docPart>
      <w:docPartPr>
        <w:name w:val="7ED25CA331FD4076A8D86A42CD8CB0AE"/>
        <w:category>
          <w:name w:val="Splošno"/>
          <w:gallery w:val="placeholder"/>
        </w:category>
        <w:types>
          <w:type w:val="bbPlcHdr"/>
        </w:types>
        <w:behaviors>
          <w:behavior w:val="content"/>
        </w:behaviors>
        <w:guid w:val="{88B5E6C6-E596-424C-83C2-B4443DC8C7CF}"/>
      </w:docPartPr>
      <w:docPartBody>
        <w:p w:rsidR="00086855" w:rsidRDefault="00803D8D" w:rsidP="00803D8D">
          <w:pPr>
            <w:pStyle w:val="7ED25CA331FD4076A8D86A42CD8CB0AE"/>
          </w:pPr>
          <w:r w:rsidRPr="008E4AA5">
            <w:rPr>
              <w:rStyle w:val="Besedilooznabemesta"/>
            </w:rPr>
            <w:t>Kliknite ali tapnite tukaj, če želite vnesti besedilo.</w:t>
          </w:r>
        </w:p>
      </w:docPartBody>
    </w:docPart>
    <w:docPart>
      <w:docPartPr>
        <w:name w:val="4F4787B02D7D42008677ED2CE356F70F"/>
        <w:category>
          <w:name w:val="Splošno"/>
          <w:gallery w:val="placeholder"/>
        </w:category>
        <w:types>
          <w:type w:val="bbPlcHdr"/>
        </w:types>
        <w:behaviors>
          <w:behavior w:val="content"/>
        </w:behaviors>
        <w:guid w:val="{D580EF76-0FF4-49C9-A735-F9117D14981B}"/>
      </w:docPartPr>
      <w:docPartBody>
        <w:p w:rsidR="00086855" w:rsidRDefault="00803D8D" w:rsidP="00803D8D">
          <w:pPr>
            <w:pStyle w:val="4F4787B02D7D42008677ED2CE356F70F"/>
          </w:pPr>
          <w:r w:rsidRPr="008E4AA5">
            <w:rPr>
              <w:rStyle w:val="Besedilooznabemesta"/>
            </w:rPr>
            <w:t>Kliknite ali tapnite tukaj, če želite vnesti besedilo.</w:t>
          </w:r>
        </w:p>
      </w:docPartBody>
    </w:docPart>
    <w:docPart>
      <w:docPartPr>
        <w:name w:val="90433A9E3B5C4E6E8128DD5E115C3304"/>
        <w:category>
          <w:name w:val="Splošno"/>
          <w:gallery w:val="placeholder"/>
        </w:category>
        <w:types>
          <w:type w:val="bbPlcHdr"/>
        </w:types>
        <w:behaviors>
          <w:behavior w:val="content"/>
        </w:behaviors>
        <w:guid w:val="{0B7980FC-4E28-4416-BCDA-3311FE1736BF}"/>
      </w:docPartPr>
      <w:docPartBody>
        <w:p w:rsidR="00086855" w:rsidRDefault="00803D8D" w:rsidP="00803D8D">
          <w:pPr>
            <w:pStyle w:val="90433A9E3B5C4E6E8128DD5E115C3304"/>
          </w:pPr>
          <w:r w:rsidRPr="008E4AA5">
            <w:rPr>
              <w:rStyle w:val="Besedilooznabemesta"/>
            </w:rPr>
            <w:t>Kliknite ali tapnite tukaj, če želite vnesti besedilo.</w:t>
          </w:r>
        </w:p>
      </w:docPartBody>
    </w:docPart>
    <w:docPart>
      <w:docPartPr>
        <w:name w:val="4DC030398DAD499AAD42959052176F12"/>
        <w:category>
          <w:name w:val="Splošno"/>
          <w:gallery w:val="placeholder"/>
        </w:category>
        <w:types>
          <w:type w:val="bbPlcHdr"/>
        </w:types>
        <w:behaviors>
          <w:behavior w:val="content"/>
        </w:behaviors>
        <w:guid w:val="{9D53C80E-4AD3-495C-8A13-CE3B9A6F2A27}"/>
      </w:docPartPr>
      <w:docPartBody>
        <w:p w:rsidR="00086855" w:rsidRDefault="00803D8D" w:rsidP="00803D8D">
          <w:pPr>
            <w:pStyle w:val="4DC030398DAD499AAD42959052176F12"/>
          </w:pPr>
          <w:r w:rsidRPr="008E4AA5">
            <w:rPr>
              <w:rStyle w:val="Besedilooznabemesta"/>
            </w:rPr>
            <w:t>Kliknite ali tapnite tukaj, če želite vnesti besedilo.</w:t>
          </w:r>
        </w:p>
      </w:docPartBody>
    </w:docPart>
    <w:docPart>
      <w:docPartPr>
        <w:name w:val="2CC1961271794EC194183D8331FFF27C"/>
        <w:category>
          <w:name w:val="Splošno"/>
          <w:gallery w:val="placeholder"/>
        </w:category>
        <w:types>
          <w:type w:val="bbPlcHdr"/>
        </w:types>
        <w:behaviors>
          <w:behavior w:val="content"/>
        </w:behaviors>
        <w:guid w:val="{5194A742-64D2-4BBE-BF50-AC9A6871507B}"/>
      </w:docPartPr>
      <w:docPartBody>
        <w:p w:rsidR="00086855" w:rsidRDefault="00803D8D" w:rsidP="00803D8D">
          <w:pPr>
            <w:pStyle w:val="2CC1961271794EC194183D8331FFF27C"/>
          </w:pPr>
          <w:r w:rsidRPr="008E4AA5">
            <w:rPr>
              <w:rStyle w:val="Besedilooznabemesta"/>
            </w:rPr>
            <w:t>Kliknite ali tapnite tukaj, če želite vnesti besedilo.</w:t>
          </w:r>
        </w:p>
      </w:docPartBody>
    </w:docPart>
    <w:docPart>
      <w:docPartPr>
        <w:name w:val="1771C9CA67F54877AEB5D0F2C7576008"/>
        <w:category>
          <w:name w:val="Splošno"/>
          <w:gallery w:val="placeholder"/>
        </w:category>
        <w:types>
          <w:type w:val="bbPlcHdr"/>
        </w:types>
        <w:behaviors>
          <w:behavior w:val="content"/>
        </w:behaviors>
        <w:guid w:val="{DDD5C85C-671D-499F-947E-479103AB8E2E}"/>
      </w:docPartPr>
      <w:docPartBody>
        <w:p w:rsidR="00086855" w:rsidRDefault="00803D8D" w:rsidP="00803D8D">
          <w:pPr>
            <w:pStyle w:val="1771C9CA67F54877AEB5D0F2C7576008"/>
          </w:pPr>
          <w:r w:rsidRPr="008E4AA5">
            <w:rPr>
              <w:rStyle w:val="Besedilooznabemesta"/>
            </w:rPr>
            <w:t>Kliknite ali tapnite tukaj, če želite vnesti besedilo.</w:t>
          </w:r>
        </w:p>
      </w:docPartBody>
    </w:docPart>
    <w:docPart>
      <w:docPartPr>
        <w:name w:val="AC2C0A56C7C44D6F8E412E10EDED0D5A"/>
        <w:category>
          <w:name w:val="Splošno"/>
          <w:gallery w:val="placeholder"/>
        </w:category>
        <w:types>
          <w:type w:val="bbPlcHdr"/>
        </w:types>
        <w:behaviors>
          <w:behavior w:val="content"/>
        </w:behaviors>
        <w:guid w:val="{D7F5370D-FB8C-4E26-A6E8-C7E2E73ED421}"/>
      </w:docPartPr>
      <w:docPartBody>
        <w:p w:rsidR="00086855" w:rsidRDefault="00803D8D" w:rsidP="00803D8D">
          <w:pPr>
            <w:pStyle w:val="AC2C0A56C7C44D6F8E412E10EDED0D5A"/>
          </w:pPr>
          <w:r w:rsidRPr="008E4AA5">
            <w:rPr>
              <w:rStyle w:val="Besedilooznabemesta"/>
            </w:rPr>
            <w:t>Kliknite ali tapnite tukaj, če želite vnesti besedilo.</w:t>
          </w:r>
        </w:p>
      </w:docPartBody>
    </w:docPart>
    <w:docPart>
      <w:docPartPr>
        <w:name w:val="A5AEB86B4A034AACB137E266E57C6FCF"/>
        <w:category>
          <w:name w:val="Splošno"/>
          <w:gallery w:val="placeholder"/>
        </w:category>
        <w:types>
          <w:type w:val="bbPlcHdr"/>
        </w:types>
        <w:behaviors>
          <w:behavior w:val="content"/>
        </w:behaviors>
        <w:guid w:val="{7DFA00AC-AAC1-477D-9450-21F9CE936EB2}"/>
      </w:docPartPr>
      <w:docPartBody>
        <w:p w:rsidR="00086855" w:rsidRDefault="00803D8D" w:rsidP="00803D8D">
          <w:pPr>
            <w:pStyle w:val="A5AEB86B4A034AACB137E266E57C6FCF"/>
          </w:pPr>
          <w:r w:rsidRPr="008E4AA5">
            <w:rPr>
              <w:rStyle w:val="Besedilooznabemesta"/>
            </w:rPr>
            <w:t>Kliknite ali tapnite tukaj, če želite vnesti besedilo.</w:t>
          </w:r>
        </w:p>
      </w:docPartBody>
    </w:docPart>
    <w:docPart>
      <w:docPartPr>
        <w:name w:val="DB402076A1AF47AAB82A628B69A151B5"/>
        <w:category>
          <w:name w:val="Splošno"/>
          <w:gallery w:val="placeholder"/>
        </w:category>
        <w:types>
          <w:type w:val="bbPlcHdr"/>
        </w:types>
        <w:behaviors>
          <w:behavior w:val="content"/>
        </w:behaviors>
        <w:guid w:val="{1200346B-011E-437C-8086-A9460E71B0DB}"/>
      </w:docPartPr>
      <w:docPartBody>
        <w:p w:rsidR="00086855" w:rsidRDefault="00803D8D" w:rsidP="00803D8D">
          <w:pPr>
            <w:pStyle w:val="DB402076A1AF47AAB82A628B69A151B5"/>
          </w:pPr>
          <w:r w:rsidRPr="008E4AA5">
            <w:rPr>
              <w:rStyle w:val="Besedilooznabemesta"/>
            </w:rPr>
            <w:t>Kliknite ali tapnite tukaj, če želite vnesti besedilo.</w:t>
          </w:r>
        </w:p>
      </w:docPartBody>
    </w:docPart>
    <w:docPart>
      <w:docPartPr>
        <w:name w:val="E8C997EF8C9F402988731F1584557BAD"/>
        <w:category>
          <w:name w:val="Splošno"/>
          <w:gallery w:val="placeholder"/>
        </w:category>
        <w:types>
          <w:type w:val="bbPlcHdr"/>
        </w:types>
        <w:behaviors>
          <w:behavior w:val="content"/>
        </w:behaviors>
        <w:guid w:val="{136D742F-5C1C-4201-87B0-71C6879C1747}"/>
      </w:docPartPr>
      <w:docPartBody>
        <w:p w:rsidR="00086855" w:rsidRDefault="00803D8D" w:rsidP="00803D8D">
          <w:pPr>
            <w:pStyle w:val="E8C997EF8C9F402988731F1584557BAD"/>
          </w:pPr>
          <w:r w:rsidRPr="008E4AA5">
            <w:rPr>
              <w:rStyle w:val="Besedilooznabemesta"/>
            </w:rPr>
            <w:t>Kliknite ali tapnite tukaj, če želite vnesti besedilo.</w:t>
          </w:r>
        </w:p>
      </w:docPartBody>
    </w:docPart>
    <w:docPart>
      <w:docPartPr>
        <w:name w:val="A11519BF6AD342BD82D09EAB69ABB8FF"/>
        <w:category>
          <w:name w:val="Splošno"/>
          <w:gallery w:val="placeholder"/>
        </w:category>
        <w:types>
          <w:type w:val="bbPlcHdr"/>
        </w:types>
        <w:behaviors>
          <w:behavior w:val="content"/>
        </w:behaviors>
        <w:guid w:val="{9DF156A8-00FA-47AE-B16E-0858F1314413}"/>
      </w:docPartPr>
      <w:docPartBody>
        <w:p w:rsidR="00086855" w:rsidRDefault="00803D8D" w:rsidP="00803D8D">
          <w:pPr>
            <w:pStyle w:val="A11519BF6AD342BD82D09EAB69ABB8FF"/>
          </w:pPr>
          <w:r w:rsidRPr="008E4AA5">
            <w:rPr>
              <w:rStyle w:val="Besedilooznabemesta"/>
            </w:rPr>
            <w:t>Kliknite ali tapnite tukaj, če želite vnesti besedilo.</w:t>
          </w:r>
        </w:p>
      </w:docPartBody>
    </w:docPart>
    <w:docPart>
      <w:docPartPr>
        <w:name w:val="B38CCD28580D4389B9E2E9B421D76E74"/>
        <w:category>
          <w:name w:val="Splošno"/>
          <w:gallery w:val="placeholder"/>
        </w:category>
        <w:types>
          <w:type w:val="bbPlcHdr"/>
        </w:types>
        <w:behaviors>
          <w:behavior w:val="content"/>
        </w:behaviors>
        <w:guid w:val="{956F6CDF-2E2C-4EA4-B931-69F279AE8381}"/>
      </w:docPartPr>
      <w:docPartBody>
        <w:p w:rsidR="00086855" w:rsidRDefault="00803D8D" w:rsidP="00803D8D">
          <w:pPr>
            <w:pStyle w:val="B38CCD28580D4389B9E2E9B421D76E74"/>
          </w:pPr>
          <w:r w:rsidRPr="008E4AA5">
            <w:rPr>
              <w:rStyle w:val="Besedilooznabemesta"/>
            </w:rPr>
            <w:t>Kliknite ali tapnite tukaj, če želite vnesti besedilo.</w:t>
          </w:r>
        </w:p>
      </w:docPartBody>
    </w:docPart>
    <w:docPart>
      <w:docPartPr>
        <w:name w:val="67368CE590FE4A22B77CCD818833F852"/>
        <w:category>
          <w:name w:val="Splošno"/>
          <w:gallery w:val="placeholder"/>
        </w:category>
        <w:types>
          <w:type w:val="bbPlcHdr"/>
        </w:types>
        <w:behaviors>
          <w:behavior w:val="content"/>
        </w:behaviors>
        <w:guid w:val="{FEC50ECE-7C25-4080-8857-2C6EAF3B9F53}"/>
      </w:docPartPr>
      <w:docPartBody>
        <w:p w:rsidR="00086855" w:rsidRDefault="00803D8D" w:rsidP="00803D8D">
          <w:pPr>
            <w:pStyle w:val="67368CE590FE4A22B77CCD818833F852"/>
          </w:pPr>
          <w:r w:rsidRPr="008E4AA5">
            <w:rPr>
              <w:rStyle w:val="Besedilooznabemesta"/>
            </w:rPr>
            <w:t>Kliknite ali tapnite tukaj, če želite vnesti besedilo.</w:t>
          </w:r>
        </w:p>
      </w:docPartBody>
    </w:docPart>
    <w:docPart>
      <w:docPartPr>
        <w:name w:val="A5E526B3100F4E29B95077CF71A76291"/>
        <w:category>
          <w:name w:val="Splošno"/>
          <w:gallery w:val="placeholder"/>
        </w:category>
        <w:types>
          <w:type w:val="bbPlcHdr"/>
        </w:types>
        <w:behaviors>
          <w:behavior w:val="content"/>
        </w:behaviors>
        <w:guid w:val="{C423103C-B635-4256-AA2E-D8C00D02BA16}"/>
      </w:docPartPr>
      <w:docPartBody>
        <w:p w:rsidR="00086855" w:rsidRDefault="00803D8D" w:rsidP="00803D8D">
          <w:pPr>
            <w:pStyle w:val="A5E526B3100F4E29B95077CF71A76291"/>
          </w:pPr>
          <w:r w:rsidRPr="008E4AA5">
            <w:rPr>
              <w:rStyle w:val="Besedilooznabemesta"/>
            </w:rPr>
            <w:t>Kliknite ali tapnite tukaj, če želite vnesti besedilo.</w:t>
          </w:r>
        </w:p>
      </w:docPartBody>
    </w:docPart>
    <w:docPart>
      <w:docPartPr>
        <w:name w:val="A5781A87CA994BBDAF61B97B7DBEB289"/>
        <w:category>
          <w:name w:val="Splošno"/>
          <w:gallery w:val="placeholder"/>
        </w:category>
        <w:types>
          <w:type w:val="bbPlcHdr"/>
        </w:types>
        <w:behaviors>
          <w:behavior w:val="content"/>
        </w:behaviors>
        <w:guid w:val="{1785238C-B11F-4F41-BDC5-1C2222735487}"/>
      </w:docPartPr>
      <w:docPartBody>
        <w:p w:rsidR="00086855" w:rsidRDefault="00803D8D" w:rsidP="00803D8D">
          <w:pPr>
            <w:pStyle w:val="A5781A87CA994BBDAF61B97B7DBEB289"/>
          </w:pPr>
          <w:r w:rsidRPr="008E4AA5">
            <w:rPr>
              <w:rStyle w:val="Besedilooznabemesta"/>
            </w:rPr>
            <w:t>Kliknite ali tapnite tukaj, če želite vnesti besedilo.</w:t>
          </w:r>
        </w:p>
      </w:docPartBody>
    </w:docPart>
    <w:docPart>
      <w:docPartPr>
        <w:name w:val="D2AA986E37C04A30AB4885B7A8CAFA07"/>
        <w:category>
          <w:name w:val="Splošno"/>
          <w:gallery w:val="placeholder"/>
        </w:category>
        <w:types>
          <w:type w:val="bbPlcHdr"/>
        </w:types>
        <w:behaviors>
          <w:behavior w:val="content"/>
        </w:behaviors>
        <w:guid w:val="{4544FE9B-0271-4938-A79B-52B3E56B67DB}"/>
      </w:docPartPr>
      <w:docPartBody>
        <w:p w:rsidR="00086855" w:rsidRDefault="00803D8D" w:rsidP="00803D8D">
          <w:pPr>
            <w:pStyle w:val="D2AA986E37C04A30AB4885B7A8CAFA07"/>
          </w:pPr>
          <w:r w:rsidRPr="008E4AA5">
            <w:rPr>
              <w:rStyle w:val="Besedilooznabemesta"/>
            </w:rPr>
            <w:t>Kliknite ali tapnite tukaj, če želite vnesti besedilo.</w:t>
          </w:r>
        </w:p>
      </w:docPartBody>
    </w:docPart>
    <w:docPart>
      <w:docPartPr>
        <w:name w:val="4560BD9E813A4763AEC0478C48DAE32A"/>
        <w:category>
          <w:name w:val="Splošno"/>
          <w:gallery w:val="placeholder"/>
        </w:category>
        <w:types>
          <w:type w:val="bbPlcHdr"/>
        </w:types>
        <w:behaviors>
          <w:behavior w:val="content"/>
        </w:behaviors>
        <w:guid w:val="{3E355968-97E5-44C1-902C-C0CFF0791AEB}"/>
      </w:docPartPr>
      <w:docPartBody>
        <w:p w:rsidR="00086855" w:rsidRDefault="00803D8D" w:rsidP="00803D8D">
          <w:pPr>
            <w:pStyle w:val="4560BD9E813A4763AEC0478C48DAE32A"/>
          </w:pPr>
          <w:r w:rsidRPr="008E4AA5">
            <w:rPr>
              <w:rStyle w:val="Besedilooznabemesta"/>
            </w:rPr>
            <w:t>Kliknite ali tapnite tukaj, če želite vnesti besedilo.</w:t>
          </w:r>
        </w:p>
      </w:docPartBody>
    </w:docPart>
    <w:docPart>
      <w:docPartPr>
        <w:name w:val="D5B244B1F82C46A88DCA7D93DB0BB6FC"/>
        <w:category>
          <w:name w:val="Splošno"/>
          <w:gallery w:val="placeholder"/>
        </w:category>
        <w:types>
          <w:type w:val="bbPlcHdr"/>
        </w:types>
        <w:behaviors>
          <w:behavior w:val="content"/>
        </w:behaviors>
        <w:guid w:val="{FE78A0D5-2122-48BB-9168-5B5433252272}"/>
      </w:docPartPr>
      <w:docPartBody>
        <w:p w:rsidR="00086855" w:rsidRDefault="00803D8D" w:rsidP="00803D8D">
          <w:pPr>
            <w:pStyle w:val="D5B244B1F82C46A88DCA7D93DB0BB6FC"/>
          </w:pPr>
          <w:r w:rsidRPr="008E4AA5">
            <w:rPr>
              <w:rStyle w:val="Besedilooznabemesta"/>
            </w:rPr>
            <w:t>Kliknite ali tapnite tukaj, če želite vnesti besedilo.</w:t>
          </w:r>
        </w:p>
      </w:docPartBody>
    </w:docPart>
    <w:docPart>
      <w:docPartPr>
        <w:name w:val="DD0509B93DB44F14ACDAE2CF3E2F63D9"/>
        <w:category>
          <w:name w:val="Splošno"/>
          <w:gallery w:val="placeholder"/>
        </w:category>
        <w:types>
          <w:type w:val="bbPlcHdr"/>
        </w:types>
        <w:behaviors>
          <w:behavior w:val="content"/>
        </w:behaviors>
        <w:guid w:val="{D7F27BCB-61F2-4F8B-A213-1662D81EBB50}"/>
      </w:docPartPr>
      <w:docPartBody>
        <w:p w:rsidR="00086855" w:rsidRDefault="00803D8D" w:rsidP="00803D8D">
          <w:pPr>
            <w:pStyle w:val="DD0509B93DB44F14ACDAE2CF3E2F63D9"/>
          </w:pPr>
          <w:r w:rsidRPr="008C3571">
            <w:rPr>
              <w:rStyle w:val="Besedilooznabemesta"/>
            </w:rPr>
            <w:t>Kliknite ali tapnite tukaj, če želite vnesti datum.</w:t>
          </w:r>
        </w:p>
      </w:docPartBody>
    </w:docPart>
    <w:docPart>
      <w:docPartPr>
        <w:name w:val="2BCE72106AE14DCE919C495B418E41AD"/>
        <w:category>
          <w:name w:val="Splošno"/>
          <w:gallery w:val="placeholder"/>
        </w:category>
        <w:types>
          <w:type w:val="bbPlcHdr"/>
        </w:types>
        <w:behaviors>
          <w:behavior w:val="content"/>
        </w:behaviors>
        <w:guid w:val="{1500F5D1-E09F-404E-B72C-2500B31316D1}"/>
      </w:docPartPr>
      <w:docPartBody>
        <w:p w:rsidR="00086855" w:rsidRDefault="00803D8D" w:rsidP="00803D8D">
          <w:pPr>
            <w:pStyle w:val="2BCE72106AE14DCE919C495B418E41AD"/>
          </w:pPr>
          <w:r w:rsidRPr="005B4E30">
            <w:rPr>
              <w:rStyle w:val="Besedilooznabemesta"/>
            </w:rPr>
            <w:t>Kliknite ali tapnite tukaj, če želite vnesti besedilo.</w:t>
          </w:r>
        </w:p>
      </w:docPartBody>
    </w:docPart>
    <w:docPart>
      <w:docPartPr>
        <w:name w:val="57D030E5EDFF4910A3BA45796A668E01"/>
        <w:category>
          <w:name w:val="Splošno"/>
          <w:gallery w:val="placeholder"/>
        </w:category>
        <w:types>
          <w:type w:val="bbPlcHdr"/>
        </w:types>
        <w:behaviors>
          <w:behavior w:val="content"/>
        </w:behaviors>
        <w:guid w:val="{FAF476AA-3DB0-45C8-B3C1-791A3B5604EA}"/>
      </w:docPartPr>
      <w:docPartBody>
        <w:p w:rsidR="00086855" w:rsidRDefault="00803D8D" w:rsidP="00803D8D">
          <w:pPr>
            <w:pStyle w:val="57D030E5EDFF4910A3BA45796A668E01"/>
          </w:pPr>
          <w:r w:rsidRPr="005B4E3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20E2B"/>
    <w:rsid w:val="00021F8C"/>
    <w:rsid w:val="00027432"/>
    <w:rsid w:val="00047763"/>
    <w:rsid w:val="00052B32"/>
    <w:rsid w:val="000553A9"/>
    <w:rsid w:val="00060A19"/>
    <w:rsid w:val="00086855"/>
    <w:rsid w:val="00094B06"/>
    <w:rsid w:val="000D3AA4"/>
    <w:rsid w:val="000E6F7B"/>
    <w:rsid w:val="001246C0"/>
    <w:rsid w:val="00124B8B"/>
    <w:rsid w:val="0013401D"/>
    <w:rsid w:val="00160C74"/>
    <w:rsid w:val="00161A30"/>
    <w:rsid w:val="00161C9A"/>
    <w:rsid w:val="00166E9D"/>
    <w:rsid w:val="00166F49"/>
    <w:rsid w:val="00171AB0"/>
    <w:rsid w:val="00172AAE"/>
    <w:rsid w:val="0019192F"/>
    <w:rsid w:val="001A75BA"/>
    <w:rsid w:val="001A7A7F"/>
    <w:rsid w:val="001B372E"/>
    <w:rsid w:val="001B5520"/>
    <w:rsid w:val="001D1299"/>
    <w:rsid w:val="00224BC1"/>
    <w:rsid w:val="002370FD"/>
    <w:rsid w:val="00247571"/>
    <w:rsid w:val="00260A39"/>
    <w:rsid w:val="002633B0"/>
    <w:rsid w:val="00296E3F"/>
    <w:rsid w:val="002A7F2D"/>
    <w:rsid w:val="002C4E91"/>
    <w:rsid w:val="002C7009"/>
    <w:rsid w:val="002F36E1"/>
    <w:rsid w:val="00304250"/>
    <w:rsid w:val="00304DF1"/>
    <w:rsid w:val="0031245F"/>
    <w:rsid w:val="00327922"/>
    <w:rsid w:val="00344B51"/>
    <w:rsid w:val="00356327"/>
    <w:rsid w:val="00361443"/>
    <w:rsid w:val="00364D7C"/>
    <w:rsid w:val="00385510"/>
    <w:rsid w:val="003913D7"/>
    <w:rsid w:val="003A45CA"/>
    <w:rsid w:val="003B1549"/>
    <w:rsid w:val="003B165A"/>
    <w:rsid w:val="003B6798"/>
    <w:rsid w:val="003B69FD"/>
    <w:rsid w:val="003D05CB"/>
    <w:rsid w:val="003D7E3B"/>
    <w:rsid w:val="003F2428"/>
    <w:rsid w:val="003F46C9"/>
    <w:rsid w:val="003F4CA7"/>
    <w:rsid w:val="003F7481"/>
    <w:rsid w:val="00402477"/>
    <w:rsid w:val="00412F87"/>
    <w:rsid w:val="0042050B"/>
    <w:rsid w:val="004269E1"/>
    <w:rsid w:val="00442615"/>
    <w:rsid w:val="00451DFA"/>
    <w:rsid w:val="00452B08"/>
    <w:rsid w:val="00471BE4"/>
    <w:rsid w:val="004768B8"/>
    <w:rsid w:val="00481016"/>
    <w:rsid w:val="004830DF"/>
    <w:rsid w:val="00483DA0"/>
    <w:rsid w:val="0048709B"/>
    <w:rsid w:val="00487DF2"/>
    <w:rsid w:val="004A22A5"/>
    <w:rsid w:val="004B4297"/>
    <w:rsid w:val="004C47F7"/>
    <w:rsid w:val="004E6168"/>
    <w:rsid w:val="00504A9C"/>
    <w:rsid w:val="005274D8"/>
    <w:rsid w:val="00527575"/>
    <w:rsid w:val="00532B18"/>
    <w:rsid w:val="00532DE0"/>
    <w:rsid w:val="00542000"/>
    <w:rsid w:val="005530C9"/>
    <w:rsid w:val="00565CC8"/>
    <w:rsid w:val="00566B34"/>
    <w:rsid w:val="005A074A"/>
    <w:rsid w:val="005A13D7"/>
    <w:rsid w:val="005B3593"/>
    <w:rsid w:val="005C45DB"/>
    <w:rsid w:val="005C7FA9"/>
    <w:rsid w:val="005E57AC"/>
    <w:rsid w:val="005F0992"/>
    <w:rsid w:val="005F226E"/>
    <w:rsid w:val="0063592F"/>
    <w:rsid w:val="0064285D"/>
    <w:rsid w:val="00646EEB"/>
    <w:rsid w:val="00654D01"/>
    <w:rsid w:val="006568C0"/>
    <w:rsid w:val="006578E3"/>
    <w:rsid w:val="006610D2"/>
    <w:rsid w:val="0066622E"/>
    <w:rsid w:val="006810B3"/>
    <w:rsid w:val="0068141D"/>
    <w:rsid w:val="00697E8E"/>
    <w:rsid w:val="006D30D8"/>
    <w:rsid w:val="006D55FC"/>
    <w:rsid w:val="006D6916"/>
    <w:rsid w:val="006E4A71"/>
    <w:rsid w:val="006F5A90"/>
    <w:rsid w:val="0070183D"/>
    <w:rsid w:val="007132F7"/>
    <w:rsid w:val="0072146E"/>
    <w:rsid w:val="007266D4"/>
    <w:rsid w:val="007748F4"/>
    <w:rsid w:val="007A4840"/>
    <w:rsid w:val="007B540E"/>
    <w:rsid w:val="007C100D"/>
    <w:rsid w:val="007C181A"/>
    <w:rsid w:val="007C2CF4"/>
    <w:rsid w:val="007C4911"/>
    <w:rsid w:val="007D034C"/>
    <w:rsid w:val="007E5D44"/>
    <w:rsid w:val="007E769F"/>
    <w:rsid w:val="00803D8D"/>
    <w:rsid w:val="00807C36"/>
    <w:rsid w:val="00814973"/>
    <w:rsid w:val="00843C32"/>
    <w:rsid w:val="008465F9"/>
    <w:rsid w:val="00860763"/>
    <w:rsid w:val="00866161"/>
    <w:rsid w:val="0086670E"/>
    <w:rsid w:val="00870AAF"/>
    <w:rsid w:val="008958EF"/>
    <w:rsid w:val="008A4CF3"/>
    <w:rsid w:val="008B6901"/>
    <w:rsid w:val="008C7971"/>
    <w:rsid w:val="008D2825"/>
    <w:rsid w:val="008F4F39"/>
    <w:rsid w:val="0090685F"/>
    <w:rsid w:val="00912FF0"/>
    <w:rsid w:val="00913EA8"/>
    <w:rsid w:val="00937543"/>
    <w:rsid w:val="009416DA"/>
    <w:rsid w:val="00952DDB"/>
    <w:rsid w:val="0095655D"/>
    <w:rsid w:val="00962AA8"/>
    <w:rsid w:val="00963F9E"/>
    <w:rsid w:val="00967EDA"/>
    <w:rsid w:val="00975B8E"/>
    <w:rsid w:val="00996B95"/>
    <w:rsid w:val="009B567A"/>
    <w:rsid w:val="009F1687"/>
    <w:rsid w:val="009F1CBD"/>
    <w:rsid w:val="00A021B0"/>
    <w:rsid w:val="00A35C16"/>
    <w:rsid w:val="00A40956"/>
    <w:rsid w:val="00AC42A7"/>
    <w:rsid w:val="00AC5649"/>
    <w:rsid w:val="00AC79D9"/>
    <w:rsid w:val="00AE215F"/>
    <w:rsid w:val="00AE334E"/>
    <w:rsid w:val="00AF46CE"/>
    <w:rsid w:val="00B0066D"/>
    <w:rsid w:val="00B13341"/>
    <w:rsid w:val="00B543AE"/>
    <w:rsid w:val="00B5756A"/>
    <w:rsid w:val="00B85A15"/>
    <w:rsid w:val="00BA4AF7"/>
    <w:rsid w:val="00BD3B9E"/>
    <w:rsid w:val="00BE339B"/>
    <w:rsid w:val="00BF4F8B"/>
    <w:rsid w:val="00C02775"/>
    <w:rsid w:val="00C038E9"/>
    <w:rsid w:val="00C13777"/>
    <w:rsid w:val="00C14280"/>
    <w:rsid w:val="00C716FE"/>
    <w:rsid w:val="00C77508"/>
    <w:rsid w:val="00C81818"/>
    <w:rsid w:val="00CA0A4F"/>
    <w:rsid w:val="00CA14DF"/>
    <w:rsid w:val="00CC45A5"/>
    <w:rsid w:val="00D0031B"/>
    <w:rsid w:val="00D04905"/>
    <w:rsid w:val="00D05C95"/>
    <w:rsid w:val="00D40FC7"/>
    <w:rsid w:val="00D501DA"/>
    <w:rsid w:val="00D57294"/>
    <w:rsid w:val="00D6196B"/>
    <w:rsid w:val="00D6509C"/>
    <w:rsid w:val="00D65C99"/>
    <w:rsid w:val="00D66218"/>
    <w:rsid w:val="00D710E6"/>
    <w:rsid w:val="00D71F82"/>
    <w:rsid w:val="00D760F4"/>
    <w:rsid w:val="00D82510"/>
    <w:rsid w:val="00D92A42"/>
    <w:rsid w:val="00D95618"/>
    <w:rsid w:val="00DC6470"/>
    <w:rsid w:val="00DF1B70"/>
    <w:rsid w:val="00DF3C45"/>
    <w:rsid w:val="00DF59CD"/>
    <w:rsid w:val="00E10A09"/>
    <w:rsid w:val="00E2560B"/>
    <w:rsid w:val="00E31BE5"/>
    <w:rsid w:val="00E37466"/>
    <w:rsid w:val="00E443FA"/>
    <w:rsid w:val="00E530A0"/>
    <w:rsid w:val="00E53B87"/>
    <w:rsid w:val="00E7309D"/>
    <w:rsid w:val="00E76CAC"/>
    <w:rsid w:val="00E849CA"/>
    <w:rsid w:val="00E86758"/>
    <w:rsid w:val="00E90973"/>
    <w:rsid w:val="00E93B8A"/>
    <w:rsid w:val="00EF503B"/>
    <w:rsid w:val="00F015DC"/>
    <w:rsid w:val="00F03200"/>
    <w:rsid w:val="00F03FA0"/>
    <w:rsid w:val="00F10DD2"/>
    <w:rsid w:val="00F31A86"/>
    <w:rsid w:val="00F32567"/>
    <w:rsid w:val="00F47895"/>
    <w:rsid w:val="00F5376E"/>
    <w:rsid w:val="00F814A1"/>
    <w:rsid w:val="00F814A9"/>
    <w:rsid w:val="00F95A11"/>
    <w:rsid w:val="00FB506A"/>
    <w:rsid w:val="00FD423F"/>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03D8D"/>
    <w:rPr>
      <w:color w:val="808080"/>
    </w:rPr>
  </w:style>
  <w:style w:type="paragraph" w:customStyle="1" w:styleId="F9E10BFF7A054CECA4862EA7CE9FB0AE">
    <w:name w:val="F9E10BFF7A054CECA4862EA7CE9FB0AE"/>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61D22BD49A1C4C62AF699F6C77C6549C">
    <w:name w:val="61D22BD49A1C4C62AF699F6C77C6549C"/>
    <w:rsid w:val="00D0031B"/>
    <w:rPr>
      <w:kern w:val="2"/>
      <w14:ligatures w14:val="standardContextual"/>
    </w:rPr>
  </w:style>
  <w:style w:type="paragraph" w:customStyle="1" w:styleId="BE15752E3DAF408FAF99CED865C81E61">
    <w:name w:val="BE15752E3DAF408FAF99CED865C81E61"/>
    <w:rsid w:val="00D0031B"/>
    <w:rPr>
      <w:kern w:val="2"/>
      <w14:ligatures w14:val="standardContextual"/>
    </w:rPr>
  </w:style>
  <w:style w:type="paragraph" w:customStyle="1" w:styleId="57CB4DE1223F42F595FF62C1AA3F2E09">
    <w:name w:val="57CB4DE1223F42F595FF62C1AA3F2E09"/>
    <w:rsid w:val="00D0031B"/>
    <w:rPr>
      <w:kern w:val="2"/>
      <w14:ligatures w14:val="standardContextual"/>
    </w:rPr>
  </w:style>
  <w:style w:type="paragraph" w:customStyle="1" w:styleId="0ACD37CB5F894D39A40FE78F50D77650">
    <w:name w:val="0ACD37CB5F894D39A40FE78F50D77650"/>
    <w:rsid w:val="00D0031B"/>
    <w:rPr>
      <w:kern w:val="2"/>
      <w14:ligatures w14:val="standardContextual"/>
    </w:rPr>
  </w:style>
  <w:style w:type="paragraph" w:customStyle="1" w:styleId="E6E102F6C757474EA0ED6E52FFEFFCF3">
    <w:name w:val="E6E102F6C757474EA0ED6E52FFEFFCF3"/>
    <w:rsid w:val="00CA14DF"/>
    <w:pPr>
      <w:spacing w:line="278" w:lineRule="auto"/>
    </w:pPr>
    <w:rPr>
      <w:kern w:val="2"/>
      <w:sz w:val="24"/>
      <w:szCs w:val="24"/>
      <w14:ligatures w14:val="standardContextual"/>
    </w:rPr>
  </w:style>
  <w:style w:type="paragraph" w:customStyle="1" w:styleId="5747885A8D154692856993F046F17155">
    <w:name w:val="5747885A8D154692856993F046F17155"/>
    <w:rsid w:val="00CA14DF"/>
    <w:pPr>
      <w:spacing w:line="278" w:lineRule="auto"/>
    </w:pPr>
    <w:rPr>
      <w:kern w:val="2"/>
      <w:sz w:val="24"/>
      <w:szCs w:val="24"/>
      <w14:ligatures w14:val="standardContextual"/>
    </w:rPr>
  </w:style>
  <w:style w:type="paragraph" w:customStyle="1" w:styleId="373DD155D8F24541AFDE68DDADEC05E7">
    <w:name w:val="373DD155D8F24541AFDE68DDADEC05E7"/>
    <w:rsid w:val="00CA14DF"/>
    <w:pPr>
      <w:spacing w:line="278" w:lineRule="auto"/>
    </w:pPr>
    <w:rPr>
      <w:kern w:val="2"/>
      <w:sz w:val="24"/>
      <w:szCs w:val="24"/>
      <w14:ligatures w14:val="standardContextual"/>
    </w:rPr>
  </w:style>
  <w:style w:type="paragraph" w:customStyle="1" w:styleId="CD972412DC6744F68F85E656DD58FE8B">
    <w:name w:val="CD972412DC6744F68F85E656DD58FE8B"/>
    <w:rsid w:val="00CA14DF"/>
    <w:pPr>
      <w:spacing w:line="278" w:lineRule="auto"/>
    </w:pPr>
    <w:rPr>
      <w:kern w:val="2"/>
      <w:sz w:val="24"/>
      <w:szCs w:val="24"/>
      <w14:ligatures w14:val="standardContextual"/>
    </w:rPr>
  </w:style>
  <w:style w:type="paragraph" w:customStyle="1" w:styleId="49C337CB4BC940D49F47B9D8BABEC463">
    <w:name w:val="49C337CB4BC940D49F47B9D8BABEC463"/>
    <w:rsid w:val="00CA14DF"/>
    <w:pPr>
      <w:spacing w:line="278" w:lineRule="auto"/>
    </w:pPr>
    <w:rPr>
      <w:kern w:val="2"/>
      <w:sz w:val="24"/>
      <w:szCs w:val="24"/>
      <w14:ligatures w14:val="standardContextual"/>
    </w:rPr>
  </w:style>
  <w:style w:type="paragraph" w:customStyle="1" w:styleId="4B6428E31AE4499A96638C3131E20E65">
    <w:name w:val="4B6428E31AE4499A96638C3131E20E65"/>
    <w:rsid w:val="00CA14DF"/>
    <w:pPr>
      <w:spacing w:line="278" w:lineRule="auto"/>
    </w:pPr>
    <w:rPr>
      <w:kern w:val="2"/>
      <w:sz w:val="24"/>
      <w:szCs w:val="24"/>
      <w14:ligatures w14:val="standardContextual"/>
    </w:rPr>
  </w:style>
  <w:style w:type="paragraph" w:customStyle="1" w:styleId="B52488662CC44C20989C390D0BEEB896">
    <w:name w:val="B52488662CC44C20989C390D0BEEB896"/>
    <w:rsid w:val="00CA14DF"/>
    <w:pPr>
      <w:spacing w:line="278" w:lineRule="auto"/>
    </w:pPr>
    <w:rPr>
      <w:kern w:val="2"/>
      <w:sz w:val="24"/>
      <w:szCs w:val="24"/>
      <w14:ligatures w14:val="standardContextual"/>
    </w:rPr>
  </w:style>
  <w:style w:type="paragraph" w:customStyle="1" w:styleId="7F1E04782599477594340952CD5FA920">
    <w:name w:val="7F1E04782599477594340952CD5FA920"/>
    <w:rsid w:val="00D0031B"/>
    <w:rPr>
      <w:kern w:val="2"/>
      <w14:ligatures w14:val="standardContextual"/>
    </w:rPr>
  </w:style>
  <w:style w:type="paragraph" w:customStyle="1" w:styleId="9C683E574E42414B9733DBB0666DF303">
    <w:name w:val="9C683E574E42414B9733DBB0666DF303"/>
    <w:rsid w:val="00D0031B"/>
    <w:rPr>
      <w:kern w:val="2"/>
      <w14:ligatures w14:val="standardContextual"/>
    </w:rPr>
  </w:style>
  <w:style w:type="paragraph" w:customStyle="1" w:styleId="10CFEFF3675A4C75AD9609488FAF913A">
    <w:name w:val="10CFEFF3675A4C75AD9609488FAF913A"/>
    <w:rsid w:val="00D0031B"/>
    <w:rPr>
      <w:kern w:val="2"/>
      <w14:ligatures w14:val="standardContextual"/>
    </w:rPr>
  </w:style>
  <w:style w:type="paragraph" w:customStyle="1" w:styleId="96F6A9108F854D1B9A019B50550AFA24">
    <w:name w:val="96F6A9108F854D1B9A019B50550AFA24"/>
    <w:rsid w:val="00D0031B"/>
    <w:rPr>
      <w:kern w:val="2"/>
      <w14:ligatures w14:val="standardContextual"/>
    </w:rPr>
  </w:style>
  <w:style w:type="paragraph" w:customStyle="1" w:styleId="E97CF0D8392340638CDF9CCAF02B13C9">
    <w:name w:val="E97CF0D8392340638CDF9CCAF02B13C9"/>
    <w:rsid w:val="00D0031B"/>
    <w:rPr>
      <w:kern w:val="2"/>
      <w14:ligatures w14:val="standardContextual"/>
    </w:rPr>
  </w:style>
  <w:style w:type="paragraph" w:customStyle="1" w:styleId="FC6A9102616F4D5092A7C035B036AA34">
    <w:name w:val="FC6A9102616F4D5092A7C035B036AA34"/>
    <w:rsid w:val="00D0031B"/>
    <w:rPr>
      <w:kern w:val="2"/>
      <w14:ligatures w14:val="standardContextual"/>
    </w:rPr>
  </w:style>
  <w:style w:type="paragraph" w:customStyle="1" w:styleId="9334E7CFB9EC45A783567409007BFEF4">
    <w:name w:val="9334E7CFB9EC45A783567409007BFEF4"/>
    <w:rsid w:val="00CA14DF"/>
    <w:pPr>
      <w:spacing w:line="278" w:lineRule="auto"/>
    </w:pPr>
    <w:rPr>
      <w:kern w:val="2"/>
      <w:sz w:val="24"/>
      <w:szCs w:val="24"/>
      <w14:ligatures w14:val="standardContextual"/>
    </w:rPr>
  </w:style>
  <w:style w:type="paragraph" w:customStyle="1" w:styleId="184AF4C1D7E5419792EA89C44D37F25C">
    <w:name w:val="184AF4C1D7E5419792EA89C44D37F25C"/>
    <w:rsid w:val="00CA14DF"/>
    <w:pPr>
      <w:spacing w:line="278" w:lineRule="auto"/>
    </w:pPr>
    <w:rPr>
      <w:kern w:val="2"/>
      <w:sz w:val="24"/>
      <w:szCs w:val="24"/>
      <w14:ligatures w14:val="standardContextual"/>
    </w:rPr>
  </w:style>
  <w:style w:type="paragraph" w:customStyle="1" w:styleId="9D282E8033B845AFA24824E01C30BCDF">
    <w:name w:val="9D282E8033B845AFA24824E01C30BCDF"/>
    <w:rsid w:val="00CA14DF"/>
    <w:pPr>
      <w:spacing w:line="278" w:lineRule="auto"/>
    </w:pPr>
    <w:rPr>
      <w:kern w:val="2"/>
      <w:sz w:val="24"/>
      <w:szCs w:val="24"/>
      <w14:ligatures w14:val="standardContextual"/>
    </w:rPr>
  </w:style>
  <w:style w:type="paragraph" w:customStyle="1" w:styleId="7D7AC9DB7CA14B348671AC546E550396">
    <w:name w:val="7D7AC9DB7CA14B348671AC546E550396"/>
    <w:rsid w:val="00CA14DF"/>
    <w:pPr>
      <w:spacing w:line="278" w:lineRule="auto"/>
    </w:pPr>
    <w:rPr>
      <w:kern w:val="2"/>
      <w:sz w:val="24"/>
      <w:szCs w:val="24"/>
      <w14:ligatures w14:val="standardContextual"/>
    </w:rPr>
  </w:style>
  <w:style w:type="paragraph" w:customStyle="1" w:styleId="9FE8285A34154C3C92465129B2EFC12F">
    <w:name w:val="9FE8285A34154C3C92465129B2EFC12F"/>
    <w:rsid w:val="00CA14DF"/>
    <w:pPr>
      <w:spacing w:line="278" w:lineRule="auto"/>
    </w:pPr>
    <w:rPr>
      <w:kern w:val="2"/>
      <w:sz w:val="24"/>
      <w:szCs w:val="24"/>
      <w14:ligatures w14:val="standardContextual"/>
    </w:rPr>
  </w:style>
  <w:style w:type="paragraph" w:customStyle="1" w:styleId="79209E644FC142498D65CD19EC2ED442">
    <w:name w:val="79209E644FC142498D65CD19EC2ED442"/>
    <w:rsid w:val="00CA14DF"/>
    <w:pPr>
      <w:spacing w:line="278" w:lineRule="auto"/>
    </w:pPr>
    <w:rPr>
      <w:kern w:val="2"/>
      <w:sz w:val="24"/>
      <w:szCs w:val="24"/>
      <w14:ligatures w14:val="standardContextual"/>
    </w:rPr>
  </w:style>
  <w:style w:type="paragraph" w:customStyle="1" w:styleId="DE997E7C61AE4B9E9D6A6428374B7159">
    <w:name w:val="DE997E7C61AE4B9E9D6A6428374B7159"/>
    <w:rsid w:val="00CA14DF"/>
    <w:pPr>
      <w:spacing w:line="278" w:lineRule="auto"/>
    </w:pPr>
    <w:rPr>
      <w:kern w:val="2"/>
      <w:sz w:val="24"/>
      <w:szCs w:val="24"/>
      <w14:ligatures w14:val="standardContextual"/>
    </w:rPr>
  </w:style>
  <w:style w:type="paragraph" w:customStyle="1" w:styleId="72530F325E964BF1909EB2FF0CDAF625">
    <w:name w:val="72530F325E964BF1909EB2FF0CDAF625"/>
    <w:rsid w:val="00CA14DF"/>
    <w:pPr>
      <w:spacing w:line="278" w:lineRule="auto"/>
    </w:pPr>
    <w:rPr>
      <w:kern w:val="2"/>
      <w:sz w:val="24"/>
      <w:szCs w:val="24"/>
      <w14:ligatures w14:val="standardContextual"/>
    </w:rPr>
  </w:style>
  <w:style w:type="paragraph" w:customStyle="1" w:styleId="E902C8DC35D5430195DE0009BBA569EA">
    <w:name w:val="E902C8DC35D5430195DE0009BBA569EA"/>
    <w:rsid w:val="00CA14DF"/>
    <w:pPr>
      <w:spacing w:line="278" w:lineRule="auto"/>
    </w:pPr>
    <w:rPr>
      <w:kern w:val="2"/>
      <w:sz w:val="24"/>
      <w:szCs w:val="24"/>
      <w14:ligatures w14:val="standardContextual"/>
    </w:rPr>
  </w:style>
  <w:style w:type="paragraph" w:customStyle="1" w:styleId="57376E493CFB45B68462F24DDD14FE0F">
    <w:name w:val="57376E493CFB45B68462F24DDD14FE0F"/>
    <w:rsid w:val="00CA14DF"/>
    <w:pPr>
      <w:spacing w:line="278" w:lineRule="auto"/>
    </w:pPr>
    <w:rPr>
      <w:kern w:val="2"/>
      <w:sz w:val="24"/>
      <w:szCs w:val="24"/>
      <w14:ligatures w14:val="standardContextual"/>
    </w:rPr>
  </w:style>
  <w:style w:type="paragraph" w:customStyle="1" w:styleId="E052CC5C1D7640E1B1FE3C74AB7F2F83">
    <w:name w:val="E052CC5C1D7640E1B1FE3C74AB7F2F83"/>
    <w:rsid w:val="00CA14DF"/>
    <w:pPr>
      <w:spacing w:line="278" w:lineRule="auto"/>
    </w:pPr>
    <w:rPr>
      <w:kern w:val="2"/>
      <w:sz w:val="24"/>
      <w:szCs w:val="24"/>
      <w14:ligatures w14:val="standardContextual"/>
    </w:rPr>
  </w:style>
  <w:style w:type="paragraph" w:customStyle="1" w:styleId="390580C72C9A491096C75A7108F97815">
    <w:name w:val="390580C72C9A491096C75A7108F97815"/>
    <w:rsid w:val="00CA14DF"/>
    <w:pPr>
      <w:spacing w:line="278" w:lineRule="auto"/>
    </w:pPr>
    <w:rPr>
      <w:kern w:val="2"/>
      <w:sz w:val="24"/>
      <w:szCs w:val="24"/>
      <w14:ligatures w14:val="standardContextual"/>
    </w:rPr>
  </w:style>
  <w:style w:type="paragraph" w:customStyle="1" w:styleId="ABCE35D76E814866A5AD5D44B2EE79F6">
    <w:name w:val="ABCE35D76E814866A5AD5D44B2EE79F6"/>
    <w:rsid w:val="00CA14DF"/>
    <w:pPr>
      <w:spacing w:line="278" w:lineRule="auto"/>
    </w:pPr>
    <w:rPr>
      <w:kern w:val="2"/>
      <w:sz w:val="24"/>
      <w:szCs w:val="24"/>
      <w14:ligatures w14:val="standardContextual"/>
    </w:rPr>
  </w:style>
  <w:style w:type="paragraph" w:customStyle="1" w:styleId="D894261BBFAF45BFB39D3421560F0048">
    <w:name w:val="D894261BBFAF45BFB39D3421560F0048"/>
    <w:rsid w:val="00CA14DF"/>
    <w:pPr>
      <w:spacing w:line="278" w:lineRule="auto"/>
    </w:pPr>
    <w:rPr>
      <w:kern w:val="2"/>
      <w:sz w:val="24"/>
      <w:szCs w:val="24"/>
      <w14:ligatures w14:val="standardContextual"/>
    </w:rPr>
  </w:style>
  <w:style w:type="paragraph" w:customStyle="1" w:styleId="FB4A9A1E9D864691B73D938D81BAED19">
    <w:name w:val="FB4A9A1E9D864691B73D938D81BAED19"/>
    <w:rsid w:val="00CA14DF"/>
    <w:pPr>
      <w:spacing w:line="278" w:lineRule="auto"/>
    </w:pPr>
    <w:rPr>
      <w:kern w:val="2"/>
      <w:sz w:val="24"/>
      <w:szCs w:val="24"/>
      <w14:ligatures w14:val="standardContextual"/>
    </w:rPr>
  </w:style>
  <w:style w:type="paragraph" w:customStyle="1" w:styleId="77A05637EB094925A8F27931FBE67593">
    <w:name w:val="77A05637EB094925A8F27931FBE67593"/>
    <w:rsid w:val="00CA14DF"/>
    <w:pPr>
      <w:spacing w:line="278" w:lineRule="auto"/>
    </w:pPr>
    <w:rPr>
      <w:kern w:val="2"/>
      <w:sz w:val="24"/>
      <w:szCs w:val="24"/>
      <w14:ligatures w14:val="standardContextual"/>
    </w:rPr>
  </w:style>
  <w:style w:type="paragraph" w:customStyle="1" w:styleId="FD970A14D663495BBE5B7C0EFCBCA4A8">
    <w:name w:val="FD970A14D663495BBE5B7C0EFCBCA4A8"/>
    <w:rsid w:val="00CA14DF"/>
    <w:pPr>
      <w:spacing w:line="278" w:lineRule="auto"/>
    </w:pPr>
    <w:rPr>
      <w:kern w:val="2"/>
      <w:sz w:val="24"/>
      <w:szCs w:val="24"/>
      <w14:ligatures w14:val="standardContextual"/>
    </w:rPr>
  </w:style>
  <w:style w:type="paragraph" w:customStyle="1" w:styleId="66093B550F6C42F39ECA40105F051A3C">
    <w:name w:val="66093B550F6C42F39ECA40105F051A3C"/>
    <w:rsid w:val="00870AAF"/>
    <w:pPr>
      <w:spacing w:line="278" w:lineRule="auto"/>
    </w:pPr>
    <w:rPr>
      <w:kern w:val="2"/>
      <w:sz w:val="24"/>
      <w:szCs w:val="24"/>
      <w14:ligatures w14:val="standardContextual"/>
    </w:rPr>
  </w:style>
  <w:style w:type="paragraph" w:customStyle="1" w:styleId="B5566992E54744BA9E8909BDA676EB5A">
    <w:name w:val="B5566992E54744BA9E8909BDA676EB5A"/>
    <w:rsid w:val="00870AAF"/>
    <w:pPr>
      <w:spacing w:line="278" w:lineRule="auto"/>
    </w:pPr>
    <w:rPr>
      <w:kern w:val="2"/>
      <w:sz w:val="24"/>
      <w:szCs w:val="24"/>
      <w14:ligatures w14:val="standardContextual"/>
    </w:rPr>
  </w:style>
  <w:style w:type="paragraph" w:customStyle="1" w:styleId="49D52D507F99495BB211E30BBCDC5669">
    <w:name w:val="49D52D507F99495BB211E30BBCDC5669"/>
    <w:rsid w:val="00870AAF"/>
    <w:pPr>
      <w:spacing w:line="278" w:lineRule="auto"/>
    </w:pPr>
    <w:rPr>
      <w:kern w:val="2"/>
      <w:sz w:val="24"/>
      <w:szCs w:val="24"/>
      <w14:ligatures w14:val="standardContextual"/>
    </w:rPr>
  </w:style>
  <w:style w:type="paragraph" w:customStyle="1" w:styleId="ED92ECD1818642D3B23EC49EFE2E902F">
    <w:name w:val="ED92ECD1818642D3B23EC49EFE2E902F"/>
    <w:rsid w:val="00870AAF"/>
    <w:pPr>
      <w:spacing w:line="278" w:lineRule="auto"/>
    </w:pPr>
    <w:rPr>
      <w:kern w:val="2"/>
      <w:sz w:val="24"/>
      <w:szCs w:val="24"/>
      <w14:ligatures w14:val="standardContextual"/>
    </w:rPr>
  </w:style>
  <w:style w:type="paragraph" w:customStyle="1" w:styleId="745F19334C9844C5AA94B5B63AE5CF2A">
    <w:name w:val="745F19334C9844C5AA94B5B63AE5CF2A"/>
    <w:rsid w:val="00870AAF"/>
    <w:pPr>
      <w:spacing w:line="278" w:lineRule="auto"/>
    </w:pPr>
    <w:rPr>
      <w:kern w:val="2"/>
      <w:sz w:val="24"/>
      <w:szCs w:val="24"/>
      <w14:ligatures w14:val="standardContextual"/>
    </w:rPr>
  </w:style>
  <w:style w:type="paragraph" w:customStyle="1" w:styleId="F80FB6038E2F48A3A5006834B7C535DC">
    <w:name w:val="F80FB6038E2F48A3A5006834B7C535DC"/>
    <w:rsid w:val="00870AAF"/>
    <w:pPr>
      <w:spacing w:line="278" w:lineRule="auto"/>
    </w:pPr>
    <w:rPr>
      <w:kern w:val="2"/>
      <w:sz w:val="24"/>
      <w:szCs w:val="24"/>
      <w14:ligatures w14:val="standardContextual"/>
    </w:rPr>
  </w:style>
  <w:style w:type="paragraph" w:customStyle="1" w:styleId="22B085DCE2A34CADBC0DE7814B7156B5">
    <w:name w:val="22B085DCE2A34CADBC0DE7814B7156B5"/>
    <w:rsid w:val="00870AAF"/>
    <w:pPr>
      <w:spacing w:line="278" w:lineRule="auto"/>
    </w:pPr>
    <w:rPr>
      <w:kern w:val="2"/>
      <w:sz w:val="24"/>
      <w:szCs w:val="24"/>
      <w14:ligatures w14:val="standardContextual"/>
    </w:rPr>
  </w:style>
  <w:style w:type="paragraph" w:customStyle="1" w:styleId="E024DB8772E7490385F696AAC5917D5E">
    <w:name w:val="E024DB8772E7490385F696AAC5917D5E"/>
    <w:rsid w:val="00870AAF"/>
    <w:pPr>
      <w:spacing w:line="278" w:lineRule="auto"/>
    </w:pPr>
    <w:rPr>
      <w:kern w:val="2"/>
      <w:sz w:val="24"/>
      <w:szCs w:val="24"/>
      <w14:ligatures w14:val="standardContextual"/>
    </w:rPr>
  </w:style>
  <w:style w:type="paragraph" w:customStyle="1" w:styleId="C9B967D9E5EA4B06AD76155D5E50FE11">
    <w:name w:val="C9B967D9E5EA4B06AD76155D5E50FE11"/>
    <w:rsid w:val="00870AAF"/>
    <w:pPr>
      <w:spacing w:line="278" w:lineRule="auto"/>
    </w:pPr>
    <w:rPr>
      <w:kern w:val="2"/>
      <w:sz w:val="24"/>
      <w:szCs w:val="24"/>
      <w14:ligatures w14:val="standardContextual"/>
    </w:rPr>
  </w:style>
  <w:style w:type="paragraph" w:customStyle="1" w:styleId="9C9927445202480E89C47F51F85ECA34">
    <w:name w:val="9C9927445202480E89C47F51F85ECA34"/>
    <w:rsid w:val="00870AAF"/>
    <w:pPr>
      <w:spacing w:line="278" w:lineRule="auto"/>
    </w:pPr>
    <w:rPr>
      <w:kern w:val="2"/>
      <w:sz w:val="24"/>
      <w:szCs w:val="24"/>
      <w14:ligatures w14:val="standardContextual"/>
    </w:rPr>
  </w:style>
  <w:style w:type="paragraph" w:customStyle="1" w:styleId="17F0714E455B4405935AC066D390464A">
    <w:name w:val="17F0714E455B4405935AC066D390464A"/>
    <w:rsid w:val="00870AAF"/>
    <w:pPr>
      <w:spacing w:line="278" w:lineRule="auto"/>
    </w:pPr>
    <w:rPr>
      <w:kern w:val="2"/>
      <w:sz w:val="24"/>
      <w:szCs w:val="24"/>
      <w14:ligatures w14:val="standardContextual"/>
    </w:rPr>
  </w:style>
  <w:style w:type="paragraph" w:customStyle="1" w:styleId="1B33BB0354DF4839A904E722ECE08E71">
    <w:name w:val="1B33BB0354DF4839A904E722ECE08E71"/>
    <w:rsid w:val="00870AAF"/>
    <w:pPr>
      <w:spacing w:line="278" w:lineRule="auto"/>
    </w:pPr>
    <w:rPr>
      <w:kern w:val="2"/>
      <w:sz w:val="24"/>
      <w:szCs w:val="24"/>
      <w14:ligatures w14:val="standardContextual"/>
    </w:rPr>
  </w:style>
  <w:style w:type="paragraph" w:customStyle="1" w:styleId="7DF34C18D3EA458DBE51446DB32B537F">
    <w:name w:val="7DF34C18D3EA458DBE51446DB32B537F"/>
    <w:rsid w:val="00870AAF"/>
    <w:pPr>
      <w:spacing w:line="278" w:lineRule="auto"/>
    </w:pPr>
    <w:rPr>
      <w:kern w:val="2"/>
      <w:sz w:val="24"/>
      <w:szCs w:val="24"/>
      <w14:ligatures w14:val="standardContextual"/>
    </w:rPr>
  </w:style>
  <w:style w:type="paragraph" w:customStyle="1" w:styleId="95B33D310B5A4D7B889F7E17DFA2F142">
    <w:name w:val="95B33D310B5A4D7B889F7E17DFA2F142"/>
    <w:rsid w:val="00870AAF"/>
    <w:pPr>
      <w:spacing w:line="278" w:lineRule="auto"/>
    </w:pPr>
    <w:rPr>
      <w:kern w:val="2"/>
      <w:sz w:val="24"/>
      <w:szCs w:val="24"/>
      <w14:ligatures w14:val="standardContextual"/>
    </w:rPr>
  </w:style>
  <w:style w:type="paragraph" w:customStyle="1" w:styleId="E37DF2FE8F464A9EA453C21BA018F707">
    <w:name w:val="E37DF2FE8F464A9EA453C21BA018F707"/>
    <w:rsid w:val="00870AAF"/>
    <w:pPr>
      <w:spacing w:line="278" w:lineRule="auto"/>
    </w:pPr>
    <w:rPr>
      <w:kern w:val="2"/>
      <w:sz w:val="24"/>
      <w:szCs w:val="24"/>
      <w14:ligatures w14:val="standardContextual"/>
    </w:rPr>
  </w:style>
  <w:style w:type="paragraph" w:customStyle="1" w:styleId="4E4BD5BE1DC94FC4848F9217D02B3547">
    <w:name w:val="4E4BD5BE1DC94FC4848F9217D02B3547"/>
    <w:rsid w:val="00870AAF"/>
    <w:pPr>
      <w:spacing w:line="278" w:lineRule="auto"/>
    </w:pPr>
    <w:rPr>
      <w:kern w:val="2"/>
      <w:sz w:val="24"/>
      <w:szCs w:val="24"/>
      <w14:ligatures w14:val="standardContextual"/>
    </w:rPr>
  </w:style>
  <w:style w:type="paragraph" w:customStyle="1" w:styleId="0AAB4790009A4E9C97C9FD42CAA1B327">
    <w:name w:val="0AAB4790009A4E9C97C9FD42CAA1B327"/>
    <w:rsid w:val="00870AAF"/>
    <w:pPr>
      <w:spacing w:line="278" w:lineRule="auto"/>
    </w:pPr>
    <w:rPr>
      <w:kern w:val="2"/>
      <w:sz w:val="24"/>
      <w:szCs w:val="24"/>
      <w14:ligatures w14:val="standardContextual"/>
    </w:rPr>
  </w:style>
  <w:style w:type="paragraph" w:customStyle="1" w:styleId="18881D4E78C64C04BB35A9BD4422076D">
    <w:name w:val="18881D4E78C64C04BB35A9BD4422076D"/>
    <w:rsid w:val="00870AAF"/>
    <w:pPr>
      <w:spacing w:line="278" w:lineRule="auto"/>
    </w:pPr>
    <w:rPr>
      <w:kern w:val="2"/>
      <w:sz w:val="24"/>
      <w:szCs w:val="24"/>
      <w14:ligatures w14:val="standardContextual"/>
    </w:rPr>
  </w:style>
  <w:style w:type="paragraph" w:customStyle="1" w:styleId="3D59BC63250C437789C1C503DCC06575">
    <w:name w:val="3D59BC63250C437789C1C503DCC06575"/>
    <w:rsid w:val="00870AAF"/>
    <w:pPr>
      <w:spacing w:line="278" w:lineRule="auto"/>
    </w:pPr>
    <w:rPr>
      <w:kern w:val="2"/>
      <w:sz w:val="24"/>
      <w:szCs w:val="24"/>
      <w14:ligatures w14:val="standardContextual"/>
    </w:rPr>
  </w:style>
  <w:style w:type="paragraph" w:customStyle="1" w:styleId="3ED60F2B89154E92A3D4841FC12E7973">
    <w:name w:val="3ED60F2B89154E92A3D4841FC12E7973"/>
    <w:rsid w:val="00870AAF"/>
    <w:pPr>
      <w:spacing w:line="278" w:lineRule="auto"/>
    </w:pPr>
    <w:rPr>
      <w:kern w:val="2"/>
      <w:sz w:val="24"/>
      <w:szCs w:val="24"/>
      <w14:ligatures w14:val="standardContextual"/>
    </w:rPr>
  </w:style>
  <w:style w:type="paragraph" w:customStyle="1" w:styleId="B091A4853A4741A0BA7764C3DF083784">
    <w:name w:val="B091A4853A4741A0BA7764C3DF083784"/>
    <w:rsid w:val="00870AAF"/>
    <w:pPr>
      <w:spacing w:line="278" w:lineRule="auto"/>
    </w:pPr>
    <w:rPr>
      <w:kern w:val="2"/>
      <w:sz w:val="24"/>
      <w:szCs w:val="24"/>
      <w14:ligatures w14:val="standardContextual"/>
    </w:rPr>
  </w:style>
  <w:style w:type="paragraph" w:customStyle="1" w:styleId="02D3E0AB11C84E06B8819DDEF44BCF94">
    <w:name w:val="02D3E0AB11C84E06B8819DDEF44BCF94"/>
    <w:rsid w:val="00870AAF"/>
    <w:pPr>
      <w:spacing w:line="278" w:lineRule="auto"/>
    </w:pPr>
    <w:rPr>
      <w:kern w:val="2"/>
      <w:sz w:val="24"/>
      <w:szCs w:val="24"/>
      <w14:ligatures w14:val="standardContextual"/>
    </w:rPr>
  </w:style>
  <w:style w:type="paragraph" w:customStyle="1" w:styleId="09C1ED15C98E43F4B2A4B475BAB07812">
    <w:name w:val="09C1ED15C98E43F4B2A4B475BAB07812"/>
    <w:rsid w:val="00870AAF"/>
    <w:pPr>
      <w:spacing w:line="278" w:lineRule="auto"/>
    </w:pPr>
    <w:rPr>
      <w:kern w:val="2"/>
      <w:sz w:val="24"/>
      <w:szCs w:val="24"/>
      <w14:ligatures w14:val="standardContextual"/>
    </w:rPr>
  </w:style>
  <w:style w:type="paragraph" w:customStyle="1" w:styleId="1915449EF5C54B85A6328B14B6DEAB7B">
    <w:name w:val="1915449EF5C54B85A6328B14B6DEAB7B"/>
    <w:rsid w:val="00870AAF"/>
    <w:pPr>
      <w:spacing w:line="278" w:lineRule="auto"/>
    </w:pPr>
    <w:rPr>
      <w:kern w:val="2"/>
      <w:sz w:val="24"/>
      <w:szCs w:val="24"/>
      <w14:ligatures w14:val="standardContextual"/>
    </w:rPr>
  </w:style>
  <w:style w:type="paragraph" w:customStyle="1" w:styleId="953D5B0CC3F042F39CEBFEF17E07DE32">
    <w:name w:val="953D5B0CC3F042F39CEBFEF17E07DE32"/>
    <w:rsid w:val="00870AAF"/>
    <w:pPr>
      <w:spacing w:line="278" w:lineRule="auto"/>
    </w:pPr>
    <w:rPr>
      <w:kern w:val="2"/>
      <w:sz w:val="24"/>
      <w:szCs w:val="24"/>
      <w14:ligatures w14:val="standardContextual"/>
    </w:rPr>
  </w:style>
  <w:style w:type="paragraph" w:customStyle="1" w:styleId="677D441ADA254C7CB96A1F19349055A6">
    <w:name w:val="677D441ADA254C7CB96A1F19349055A6"/>
    <w:rsid w:val="00870AAF"/>
    <w:pPr>
      <w:spacing w:line="278" w:lineRule="auto"/>
    </w:pPr>
    <w:rPr>
      <w:kern w:val="2"/>
      <w:sz w:val="24"/>
      <w:szCs w:val="24"/>
      <w14:ligatures w14:val="standardContextual"/>
    </w:rPr>
  </w:style>
  <w:style w:type="paragraph" w:customStyle="1" w:styleId="7812B1474BA14F97BA4531CE4AA1A2DC">
    <w:name w:val="7812B1474BA14F97BA4531CE4AA1A2DC"/>
    <w:rsid w:val="00870AAF"/>
    <w:pPr>
      <w:spacing w:line="278" w:lineRule="auto"/>
    </w:pPr>
    <w:rPr>
      <w:kern w:val="2"/>
      <w:sz w:val="24"/>
      <w:szCs w:val="24"/>
      <w14:ligatures w14:val="standardContextual"/>
    </w:rPr>
  </w:style>
  <w:style w:type="paragraph" w:customStyle="1" w:styleId="0F26B353462F4E2F84988EF0F7DBD325">
    <w:name w:val="0F26B353462F4E2F84988EF0F7DBD325"/>
    <w:rsid w:val="00870AAF"/>
    <w:pPr>
      <w:spacing w:line="278" w:lineRule="auto"/>
    </w:pPr>
    <w:rPr>
      <w:kern w:val="2"/>
      <w:sz w:val="24"/>
      <w:szCs w:val="24"/>
      <w14:ligatures w14:val="standardContextual"/>
    </w:rPr>
  </w:style>
  <w:style w:type="paragraph" w:customStyle="1" w:styleId="EA91D78892134D1D83554CB826272FB2">
    <w:name w:val="EA91D78892134D1D83554CB826272FB2"/>
    <w:rsid w:val="007C2CF4"/>
    <w:pPr>
      <w:spacing w:line="278" w:lineRule="auto"/>
    </w:pPr>
    <w:rPr>
      <w:kern w:val="2"/>
      <w:sz w:val="24"/>
      <w:szCs w:val="24"/>
      <w14:ligatures w14:val="standardContextual"/>
    </w:rPr>
  </w:style>
  <w:style w:type="paragraph" w:customStyle="1" w:styleId="C2D2461D5C9949E786EAD66813811135">
    <w:name w:val="C2D2461D5C9949E786EAD66813811135"/>
    <w:rsid w:val="007C2CF4"/>
    <w:pPr>
      <w:spacing w:line="278" w:lineRule="auto"/>
    </w:pPr>
    <w:rPr>
      <w:kern w:val="2"/>
      <w:sz w:val="24"/>
      <w:szCs w:val="24"/>
      <w14:ligatures w14:val="standardContextual"/>
    </w:rPr>
  </w:style>
  <w:style w:type="paragraph" w:customStyle="1" w:styleId="AA1859E505FA450D94AF43238AFFC67F">
    <w:name w:val="AA1859E505FA450D94AF43238AFFC67F"/>
    <w:rsid w:val="007C2CF4"/>
    <w:pPr>
      <w:spacing w:line="278" w:lineRule="auto"/>
    </w:pPr>
    <w:rPr>
      <w:kern w:val="2"/>
      <w:sz w:val="24"/>
      <w:szCs w:val="24"/>
      <w14:ligatures w14:val="standardContextual"/>
    </w:rPr>
  </w:style>
  <w:style w:type="paragraph" w:customStyle="1" w:styleId="B14E5A72F39A4334A753538613568968">
    <w:name w:val="B14E5A72F39A4334A753538613568968"/>
    <w:rsid w:val="007C2CF4"/>
    <w:pPr>
      <w:spacing w:line="278" w:lineRule="auto"/>
    </w:pPr>
    <w:rPr>
      <w:kern w:val="2"/>
      <w:sz w:val="24"/>
      <w:szCs w:val="24"/>
      <w14:ligatures w14:val="standardContextual"/>
    </w:rPr>
  </w:style>
  <w:style w:type="paragraph" w:customStyle="1" w:styleId="8B3DAFD9F0B348A192E0FBEC99C27204">
    <w:name w:val="8B3DAFD9F0B348A192E0FBEC99C27204"/>
    <w:rsid w:val="007C2CF4"/>
    <w:pPr>
      <w:spacing w:line="278" w:lineRule="auto"/>
    </w:pPr>
    <w:rPr>
      <w:kern w:val="2"/>
      <w:sz w:val="24"/>
      <w:szCs w:val="24"/>
      <w14:ligatures w14:val="standardContextual"/>
    </w:rPr>
  </w:style>
  <w:style w:type="paragraph" w:customStyle="1" w:styleId="3622F700DFB1418FAA9D40B6743D17DE">
    <w:name w:val="3622F700DFB1418FAA9D40B6743D17DE"/>
    <w:rsid w:val="007C2CF4"/>
    <w:pPr>
      <w:spacing w:line="278" w:lineRule="auto"/>
    </w:pPr>
    <w:rPr>
      <w:kern w:val="2"/>
      <w:sz w:val="24"/>
      <w:szCs w:val="24"/>
      <w14:ligatures w14:val="standardContextual"/>
    </w:rPr>
  </w:style>
  <w:style w:type="paragraph" w:customStyle="1" w:styleId="CB2C3ABC73CE4DDCBCACC35FA8C92ABB">
    <w:name w:val="CB2C3ABC73CE4DDCBCACC35FA8C92ABB"/>
    <w:rsid w:val="007C2CF4"/>
    <w:pPr>
      <w:spacing w:line="278" w:lineRule="auto"/>
    </w:pPr>
    <w:rPr>
      <w:kern w:val="2"/>
      <w:sz w:val="24"/>
      <w:szCs w:val="24"/>
      <w14:ligatures w14:val="standardContextual"/>
    </w:rPr>
  </w:style>
  <w:style w:type="paragraph" w:customStyle="1" w:styleId="C039A3772F874D608081B7C4063749A9">
    <w:name w:val="C039A3772F874D608081B7C4063749A9"/>
    <w:rsid w:val="007C2CF4"/>
    <w:pPr>
      <w:spacing w:line="278" w:lineRule="auto"/>
    </w:pPr>
    <w:rPr>
      <w:kern w:val="2"/>
      <w:sz w:val="24"/>
      <w:szCs w:val="24"/>
      <w14:ligatures w14:val="standardContextual"/>
    </w:rPr>
  </w:style>
  <w:style w:type="paragraph" w:customStyle="1" w:styleId="D90B862E743A40C89C3549B317691C34">
    <w:name w:val="D90B862E743A40C89C3549B317691C34"/>
    <w:rsid w:val="007C2CF4"/>
    <w:pPr>
      <w:spacing w:line="278" w:lineRule="auto"/>
    </w:pPr>
    <w:rPr>
      <w:kern w:val="2"/>
      <w:sz w:val="24"/>
      <w:szCs w:val="24"/>
      <w14:ligatures w14:val="standardContextual"/>
    </w:rPr>
  </w:style>
  <w:style w:type="paragraph" w:customStyle="1" w:styleId="39B9044C4E414E91B33D1E129B5F4FD1">
    <w:name w:val="39B9044C4E414E91B33D1E129B5F4FD1"/>
    <w:rsid w:val="007C2CF4"/>
    <w:pPr>
      <w:spacing w:line="278" w:lineRule="auto"/>
    </w:pPr>
    <w:rPr>
      <w:kern w:val="2"/>
      <w:sz w:val="24"/>
      <w:szCs w:val="24"/>
      <w14:ligatures w14:val="standardContextual"/>
    </w:rPr>
  </w:style>
  <w:style w:type="paragraph" w:customStyle="1" w:styleId="22FA7D9033B446F29B5CB21D570EB2A3">
    <w:name w:val="22FA7D9033B446F29B5CB21D570EB2A3"/>
    <w:rsid w:val="007C2CF4"/>
    <w:pPr>
      <w:spacing w:line="278" w:lineRule="auto"/>
    </w:pPr>
    <w:rPr>
      <w:kern w:val="2"/>
      <w:sz w:val="24"/>
      <w:szCs w:val="24"/>
      <w14:ligatures w14:val="standardContextual"/>
    </w:rPr>
  </w:style>
  <w:style w:type="paragraph" w:customStyle="1" w:styleId="3F2433FB61714BFC92B1EB7FD04E2F41">
    <w:name w:val="3F2433FB61714BFC92B1EB7FD04E2F41"/>
    <w:rsid w:val="007C2CF4"/>
    <w:pPr>
      <w:spacing w:line="278" w:lineRule="auto"/>
    </w:pPr>
    <w:rPr>
      <w:kern w:val="2"/>
      <w:sz w:val="24"/>
      <w:szCs w:val="24"/>
      <w14:ligatures w14:val="standardContextual"/>
    </w:rPr>
  </w:style>
  <w:style w:type="paragraph" w:customStyle="1" w:styleId="CFA898E3DEDA434EB97E4C2B2A40E076">
    <w:name w:val="CFA898E3DEDA434EB97E4C2B2A40E076"/>
    <w:rsid w:val="007C2CF4"/>
    <w:pPr>
      <w:spacing w:line="278" w:lineRule="auto"/>
    </w:pPr>
    <w:rPr>
      <w:kern w:val="2"/>
      <w:sz w:val="24"/>
      <w:szCs w:val="24"/>
      <w14:ligatures w14:val="standardContextual"/>
    </w:rPr>
  </w:style>
  <w:style w:type="paragraph" w:customStyle="1" w:styleId="E4298FAC5DC14171A21E7041F136C03C">
    <w:name w:val="E4298FAC5DC14171A21E7041F136C03C"/>
    <w:rsid w:val="007C2CF4"/>
    <w:pPr>
      <w:spacing w:line="278" w:lineRule="auto"/>
    </w:pPr>
    <w:rPr>
      <w:kern w:val="2"/>
      <w:sz w:val="24"/>
      <w:szCs w:val="24"/>
      <w14:ligatures w14:val="standardContextual"/>
    </w:rPr>
  </w:style>
  <w:style w:type="paragraph" w:customStyle="1" w:styleId="739101DB53DF4582A3A626835575AD5C">
    <w:name w:val="739101DB53DF4582A3A626835575AD5C"/>
    <w:rsid w:val="007C2CF4"/>
    <w:pPr>
      <w:spacing w:line="278" w:lineRule="auto"/>
    </w:pPr>
    <w:rPr>
      <w:kern w:val="2"/>
      <w:sz w:val="24"/>
      <w:szCs w:val="24"/>
      <w14:ligatures w14:val="standardContextual"/>
    </w:rPr>
  </w:style>
  <w:style w:type="paragraph" w:customStyle="1" w:styleId="ACC6C9598B574066B99EC73517DB5B94">
    <w:name w:val="ACC6C9598B574066B99EC73517DB5B94"/>
    <w:rsid w:val="007C2CF4"/>
    <w:pPr>
      <w:spacing w:line="278" w:lineRule="auto"/>
    </w:pPr>
    <w:rPr>
      <w:kern w:val="2"/>
      <w:sz w:val="24"/>
      <w:szCs w:val="24"/>
      <w14:ligatures w14:val="standardContextual"/>
    </w:rPr>
  </w:style>
  <w:style w:type="paragraph" w:customStyle="1" w:styleId="8FC2BCED203D42FFBE92A80B151638F2">
    <w:name w:val="8FC2BCED203D42FFBE92A80B151638F2"/>
    <w:rsid w:val="007C2CF4"/>
    <w:pPr>
      <w:spacing w:line="278" w:lineRule="auto"/>
    </w:pPr>
    <w:rPr>
      <w:kern w:val="2"/>
      <w:sz w:val="24"/>
      <w:szCs w:val="24"/>
      <w14:ligatures w14:val="standardContextual"/>
    </w:rPr>
  </w:style>
  <w:style w:type="paragraph" w:customStyle="1" w:styleId="227C17CC8E04402B8B25D558653393CB">
    <w:name w:val="227C17CC8E04402B8B25D558653393CB"/>
    <w:rsid w:val="007C2CF4"/>
    <w:pPr>
      <w:spacing w:line="278" w:lineRule="auto"/>
    </w:pPr>
    <w:rPr>
      <w:kern w:val="2"/>
      <w:sz w:val="24"/>
      <w:szCs w:val="24"/>
      <w14:ligatures w14:val="standardContextual"/>
    </w:rPr>
  </w:style>
  <w:style w:type="paragraph" w:customStyle="1" w:styleId="FC8AD6B686A8477C923BDDFBA7B9B15C">
    <w:name w:val="FC8AD6B686A8477C923BDDFBA7B9B15C"/>
    <w:rsid w:val="007C2CF4"/>
    <w:pPr>
      <w:spacing w:line="278" w:lineRule="auto"/>
    </w:pPr>
    <w:rPr>
      <w:kern w:val="2"/>
      <w:sz w:val="24"/>
      <w:szCs w:val="24"/>
      <w14:ligatures w14:val="standardContextual"/>
    </w:rPr>
  </w:style>
  <w:style w:type="paragraph" w:customStyle="1" w:styleId="FC106366719340C984F376F5EB8D4E8A">
    <w:name w:val="FC106366719340C984F376F5EB8D4E8A"/>
    <w:rsid w:val="007C2CF4"/>
    <w:pPr>
      <w:spacing w:line="278" w:lineRule="auto"/>
    </w:pPr>
    <w:rPr>
      <w:kern w:val="2"/>
      <w:sz w:val="24"/>
      <w:szCs w:val="24"/>
      <w14:ligatures w14:val="standardContextual"/>
    </w:rPr>
  </w:style>
  <w:style w:type="paragraph" w:customStyle="1" w:styleId="8650E3EA76C9429998853C81722B68C3">
    <w:name w:val="8650E3EA76C9429998853C81722B68C3"/>
    <w:rsid w:val="007C2CF4"/>
    <w:pPr>
      <w:spacing w:line="278" w:lineRule="auto"/>
    </w:pPr>
    <w:rPr>
      <w:kern w:val="2"/>
      <w:sz w:val="24"/>
      <w:szCs w:val="24"/>
      <w14:ligatures w14:val="standardContextual"/>
    </w:rPr>
  </w:style>
  <w:style w:type="paragraph" w:customStyle="1" w:styleId="642D1CAB08A5432BB7627D4B320B212E">
    <w:name w:val="642D1CAB08A5432BB7627D4B320B212E"/>
    <w:rsid w:val="007C2CF4"/>
    <w:pPr>
      <w:spacing w:line="278" w:lineRule="auto"/>
    </w:pPr>
    <w:rPr>
      <w:kern w:val="2"/>
      <w:sz w:val="24"/>
      <w:szCs w:val="24"/>
      <w14:ligatures w14:val="standardContextual"/>
    </w:rPr>
  </w:style>
  <w:style w:type="paragraph" w:customStyle="1" w:styleId="B68894A0FD034E3B833555B0F823ED6F">
    <w:name w:val="B68894A0FD034E3B833555B0F823ED6F"/>
    <w:rsid w:val="007C2CF4"/>
    <w:pPr>
      <w:spacing w:line="278" w:lineRule="auto"/>
    </w:pPr>
    <w:rPr>
      <w:kern w:val="2"/>
      <w:sz w:val="24"/>
      <w:szCs w:val="24"/>
      <w14:ligatures w14:val="standardContextual"/>
    </w:rPr>
  </w:style>
  <w:style w:type="paragraph" w:customStyle="1" w:styleId="4B5EDC7AF2484A33ABD5029FEA2A144C">
    <w:name w:val="4B5EDC7AF2484A33ABD5029FEA2A144C"/>
    <w:rsid w:val="007C2CF4"/>
    <w:pPr>
      <w:spacing w:line="278" w:lineRule="auto"/>
    </w:pPr>
    <w:rPr>
      <w:kern w:val="2"/>
      <w:sz w:val="24"/>
      <w:szCs w:val="24"/>
      <w14:ligatures w14:val="standardContextual"/>
    </w:rPr>
  </w:style>
  <w:style w:type="paragraph" w:customStyle="1" w:styleId="E76A605A1A334CCEBF956F75D1008006">
    <w:name w:val="E76A605A1A334CCEBF956F75D1008006"/>
    <w:rsid w:val="005274D8"/>
    <w:pPr>
      <w:spacing w:line="278" w:lineRule="auto"/>
    </w:pPr>
    <w:rPr>
      <w:kern w:val="2"/>
      <w:sz w:val="24"/>
      <w:szCs w:val="24"/>
      <w14:ligatures w14:val="standardContextual"/>
    </w:rPr>
  </w:style>
  <w:style w:type="paragraph" w:customStyle="1" w:styleId="45E22B31D1234648A3495692571C72A4">
    <w:name w:val="45E22B31D1234648A3495692571C72A4"/>
    <w:rsid w:val="005274D8"/>
    <w:pPr>
      <w:spacing w:line="278" w:lineRule="auto"/>
    </w:pPr>
    <w:rPr>
      <w:kern w:val="2"/>
      <w:sz w:val="24"/>
      <w:szCs w:val="24"/>
      <w14:ligatures w14:val="standardContextual"/>
    </w:rPr>
  </w:style>
  <w:style w:type="paragraph" w:customStyle="1" w:styleId="254B36B760814AC48E93A58D4F555CFF">
    <w:name w:val="254B36B760814AC48E93A58D4F555CFF"/>
    <w:rsid w:val="005274D8"/>
    <w:pPr>
      <w:spacing w:line="278" w:lineRule="auto"/>
    </w:pPr>
    <w:rPr>
      <w:kern w:val="2"/>
      <w:sz w:val="24"/>
      <w:szCs w:val="24"/>
      <w14:ligatures w14:val="standardContextual"/>
    </w:rPr>
  </w:style>
  <w:style w:type="paragraph" w:customStyle="1" w:styleId="1C83827C556348CBA96A8A5CA827FBFD">
    <w:name w:val="1C83827C556348CBA96A8A5CA827FBFD"/>
    <w:rsid w:val="005274D8"/>
    <w:pPr>
      <w:spacing w:line="278" w:lineRule="auto"/>
    </w:pPr>
    <w:rPr>
      <w:kern w:val="2"/>
      <w:sz w:val="24"/>
      <w:szCs w:val="24"/>
      <w14:ligatures w14:val="standardContextual"/>
    </w:rPr>
  </w:style>
  <w:style w:type="paragraph" w:customStyle="1" w:styleId="FC3895D386B24A208ACB411DBCE63D8A">
    <w:name w:val="FC3895D386B24A208ACB411DBCE63D8A"/>
    <w:rsid w:val="005274D8"/>
    <w:pPr>
      <w:spacing w:line="278" w:lineRule="auto"/>
    </w:pPr>
    <w:rPr>
      <w:kern w:val="2"/>
      <w:sz w:val="24"/>
      <w:szCs w:val="24"/>
      <w14:ligatures w14:val="standardContextual"/>
    </w:rPr>
  </w:style>
  <w:style w:type="paragraph" w:customStyle="1" w:styleId="93C843FDD5D746B28E1DC7C6B137CA10">
    <w:name w:val="93C843FDD5D746B28E1DC7C6B137CA10"/>
    <w:rsid w:val="005274D8"/>
    <w:pPr>
      <w:spacing w:line="278" w:lineRule="auto"/>
    </w:pPr>
    <w:rPr>
      <w:kern w:val="2"/>
      <w:sz w:val="24"/>
      <w:szCs w:val="24"/>
      <w14:ligatures w14:val="standardContextual"/>
    </w:rPr>
  </w:style>
  <w:style w:type="paragraph" w:customStyle="1" w:styleId="5A339AAF644B4E54AC8032A05C51078C">
    <w:name w:val="5A339AAF644B4E54AC8032A05C51078C"/>
    <w:rsid w:val="005274D8"/>
    <w:pPr>
      <w:spacing w:line="278" w:lineRule="auto"/>
    </w:pPr>
    <w:rPr>
      <w:kern w:val="2"/>
      <w:sz w:val="24"/>
      <w:szCs w:val="24"/>
      <w14:ligatures w14:val="standardContextual"/>
    </w:rPr>
  </w:style>
  <w:style w:type="paragraph" w:customStyle="1" w:styleId="C2FDF765BEE645769CAF2A88A39A0663">
    <w:name w:val="C2FDF765BEE645769CAF2A88A39A0663"/>
    <w:rsid w:val="005274D8"/>
    <w:pPr>
      <w:spacing w:line="278" w:lineRule="auto"/>
    </w:pPr>
    <w:rPr>
      <w:kern w:val="2"/>
      <w:sz w:val="24"/>
      <w:szCs w:val="24"/>
      <w14:ligatures w14:val="standardContextual"/>
    </w:rPr>
  </w:style>
  <w:style w:type="paragraph" w:customStyle="1" w:styleId="7866101DAC6F4DF89A6B21F19B72AF3A">
    <w:name w:val="7866101DAC6F4DF89A6B21F19B72AF3A"/>
    <w:rsid w:val="005274D8"/>
    <w:pPr>
      <w:spacing w:line="278" w:lineRule="auto"/>
    </w:pPr>
    <w:rPr>
      <w:kern w:val="2"/>
      <w:sz w:val="24"/>
      <w:szCs w:val="24"/>
      <w14:ligatures w14:val="standardContextual"/>
    </w:rPr>
  </w:style>
  <w:style w:type="paragraph" w:customStyle="1" w:styleId="6BB330371FE9426B9860AA0D31557C9A">
    <w:name w:val="6BB330371FE9426B9860AA0D31557C9A"/>
    <w:rsid w:val="005274D8"/>
    <w:pPr>
      <w:spacing w:line="278" w:lineRule="auto"/>
    </w:pPr>
    <w:rPr>
      <w:kern w:val="2"/>
      <w:sz w:val="24"/>
      <w:szCs w:val="24"/>
      <w14:ligatures w14:val="standardContextual"/>
    </w:rPr>
  </w:style>
  <w:style w:type="paragraph" w:customStyle="1" w:styleId="AC745446223345429AFD8D207CA83531">
    <w:name w:val="AC745446223345429AFD8D207CA83531"/>
    <w:rsid w:val="005274D8"/>
    <w:pPr>
      <w:spacing w:line="278" w:lineRule="auto"/>
    </w:pPr>
    <w:rPr>
      <w:kern w:val="2"/>
      <w:sz w:val="24"/>
      <w:szCs w:val="24"/>
      <w14:ligatures w14:val="standardContextual"/>
    </w:rPr>
  </w:style>
  <w:style w:type="paragraph" w:customStyle="1" w:styleId="75C6E21D52D34FBB82E1A950AB23C6A3">
    <w:name w:val="75C6E21D52D34FBB82E1A950AB23C6A3"/>
    <w:rsid w:val="005274D8"/>
    <w:pPr>
      <w:spacing w:line="278" w:lineRule="auto"/>
    </w:pPr>
    <w:rPr>
      <w:kern w:val="2"/>
      <w:sz w:val="24"/>
      <w:szCs w:val="24"/>
      <w14:ligatures w14:val="standardContextual"/>
    </w:rPr>
  </w:style>
  <w:style w:type="paragraph" w:customStyle="1" w:styleId="09BEEEB68991499DA5E0CBE99540EE91">
    <w:name w:val="09BEEEB68991499DA5E0CBE99540EE91"/>
    <w:rsid w:val="005274D8"/>
    <w:pPr>
      <w:spacing w:line="278" w:lineRule="auto"/>
    </w:pPr>
    <w:rPr>
      <w:kern w:val="2"/>
      <w:sz w:val="24"/>
      <w:szCs w:val="24"/>
      <w14:ligatures w14:val="standardContextual"/>
    </w:rPr>
  </w:style>
  <w:style w:type="paragraph" w:customStyle="1" w:styleId="E77062A621584154A1EF92739253ED9E">
    <w:name w:val="E77062A621584154A1EF92739253ED9E"/>
    <w:rsid w:val="005274D8"/>
    <w:pPr>
      <w:spacing w:line="278" w:lineRule="auto"/>
    </w:pPr>
    <w:rPr>
      <w:kern w:val="2"/>
      <w:sz w:val="24"/>
      <w:szCs w:val="24"/>
      <w14:ligatures w14:val="standardContextual"/>
    </w:rPr>
  </w:style>
  <w:style w:type="paragraph" w:customStyle="1" w:styleId="A1C9CD186A0241A18A6872E18995B581">
    <w:name w:val="A1C9CD186A0241A18A6872E18995B581"/>
    <w:rsid w:val="005274D8"/>
    <w:pPr>
      <w:spacing w:line="278" w:lineRule="auto"/>
    </w:pPr>
    <w:rPr>
      <w:kern w:val="2"/>
      <w:sz w:val="24"/>
      <w:szCs w:val="24"/>
      <w14:ligatures w14:val="standardContextual"/>
    </w:rPr>
  </w:style>
  <w:style w:type="paragraph" w:customStyle="1" w:styleId="D5690F3284C242D4861C4BCE8909397C">
    <w:name w:val="D5690F3284C242D4861C4BCE8909397C"/>
    <w:rsid w:val="005274D8"/>
    <w:pPr>
      <w:spacing w:line="278" w:lineRule="auto"/>
    </w:pPr>
    <w:rPr>
      <w:kern w:val="2"/>
      <w:sz w:val="24"/>
      <w:szCs w:val="24"/>
      <w14:ligatures w14:val="standardContextual"/>
    </w:rPr>
  </w:style>
  <w:style w:type="paragraph" w:customStyle="1" w:styleId="C6530935CE184D10B7CACB171429DC12">
    <w:name w:val="C6530935CE184D10B7CACB171429DC12"/>
    <w:rsid w:val="005274D8"/>
    <w:pPr>
      <w:spacing w:line="278" w:lineRule="auto"/>
    </w:pPr>
    <w:rPr>
      <w:kern w:val="2"/>
      <w:sz w:val="24"/>
      <w:szCs w:val="24"/>
      <w14:ligatures w14:val="standardContextual"/>
    </w:rPr>
  </w:style>
  <w:style w:type="paragraph" w:customStyle="1" w:styleId="5D9BCB64F41C41919E07C92BB0359095">
    <w:name w:val="5D9BCB64F41C41919E07C92BB0359095"/>
    <w:rsid w:val="005274D8"/>
    <w:pPr>
      <w:spacing w:line="278" w:lineRule="auto"/>
    </w:pPr>
    <w:rPr>
      <w:kern w:val="2"/>
      <w:sz w:val="24"/>
      <w:szCs w:val="24"/>
      <w14:ligatures w14:val="standardContextual"/>
    </w:rPr>
  </w:style>
  <w:style w:type="paragraph" w:customStyle="1" w:styleId="10EAB068C476407A8AB907CFF5850C9B">
    <w:name w:val="10EAB068C476407A8AB907CFF5850C9B"/>
    <w:rsid w:val="00803D8D"/>
    <w:pPr>
      <w:spacing w:line="278" w:lineRule="auto"/>
    </w:pPr>
    <w:rPr>
      <w:kern w:val="2"/>
      <w:sz w:val="24"/>
      <w:szCs w:val="24"/>
      <w14:ligatures w14:val="standardContextual"/>
    </w:rPr>
  </w:style>
  <w:style w:type="paragraph" w:customStyle="1" w:styleId="79F175EB94F44BA8BC1F0AF6CE05A628">
    <w:name w:val="79F175EB94F44BA8BC1F0AF6CE05A628"/>
    <w:rsid w:val="00803D8D"/>
    <w:pPr>
      <w:spacing w:line="278" w:lineRule="auto"/>
    </w:pPr>
    <w:rPr>
      <w:kern w:val="2"/>
      <w:sz w:val="24"/>
      <w:szCs w:val="24"/>
      <w14:ligatures w14:val="standardContextual"/>
    </w:rPr>
  </w:style>
  <w:style w:type="paragraph" w:customStyle="1" w:styleId="8285DFD2254D41978B780E15983027DA">
    <w:name w:val="8285DFD2254D41978B780E15983027DA"/>
    <w:rsid w:val="00803D8D"/>
    <w:pPr>
      <w:spacing w:line="278" w:lineRule="auto"/>
    </w:pPr>
    <w:rPr>
      <w:kern w:val="2"/>
      <w:sz w:val="24"/>
      <w:szCs w:val="24"/>
      <w14:ligatures w14:val="standardContextual"/>
    </w:rPr>
  </w:style>
  <w:style w:type="paragraph" w:customStyle="1" w:styleId="0615376D0BE642488B9444AAF2A012AA">
    <w:name w:val="0615376D0BE642488B9444AAF2A012AA"/>
    <w:rsid w:val="00803D8D"/>
    <w:pPr>
      <w:spacing w:line="278" w:lineRule="auto"/>
    </w:pPr>
    <w:rPr>
      <w:kern w:val="2"/>
      <w:sz w:val="24"/>
      <w:szCs w:val="24"/>
      <w14:ligatures w14:val="standardContextual"/>
    </w:rPr>
  </w:style>
  <w:style w:type="paragraph" w:customStyle="1" w:styleId="7CAD7EC851B94B448E9C8178144ED1AC">
    <w:name w:val="7CAD7EC851B94B448E9C8178144ED1AC"/>
    <w:rsid w:val="00803D8D"/>
    <w:pPr>
      <w:spacing w:line="278" w:lineRule="auto"/>
    </w:pPr>
    <w:rPr>
      <w:kern w:val="2"/>
      <w:sz w:val="24"/>
      <w:szCs w:val="24"/>
      <w14:ligatures w14:val="standardContextual"/>
    </w:rPr>
  </w:style>
  <w:style w:type="paragraph" w:customStyle="1" w:styleId="1564CA668B9A434F93B65A0890A611D7">
    <w:name w:val="1564CA668B9A434F93B65A0890A611D7"/>
    <w:rsid w:val="00803D8D"/>
    <w:pPr>
      <w:spacing w:line="278" w:lineRule="auto"/>
    </w:pPr>
    <w:rPr>
      <w:kern w:val="2"/>
      <w:sz w:val="24"/>
      <w:szCs w:val="24"/>
      <w14:ligatures w14:val="standardContextual"/>
    </w:rPr>
  </w:style>
  <w:style w:type="paragraph" w:customStyle="1" w:styleId="6A6882307ED14190BE60794341F18FFC">
    <w:name w:val="6A6882307ED14190BE60794341F18FFC"/>
    <w:rsid w:val="00803D8D"/>
    <w:pPr>
      <w:spacing w:line="278" w:lineRule="auto"/>
    </w:pPr>
    <w:rPr>
      <w:kern w:val="2"/>
      <w:sz w:val="24"/>
      <w:szCs w:val="24"/>
      <w14:ligatures w14:val="standardContextual"/>
    </w:rPr>
  </w:style>
  <w:style w:type="paragraph" w:customStyle="1" w:styleId="149B531229F34612AE2A22E5DB134EE8">
    <w:name w:val="149B531229F34612AE2A22E5DB134EE8"/>
    <w:rsid w:val="00803D8D"/>
    <w:pPr>
      <w:spacing w:line="278" w:lineRule="auto"/>
    </w:pPr>
    <w:rPr>
      <w:kern w:val="2"/>
      <w:sz w:val="24"/>
      <w:szCs w:val="24"/>
      <w14:ligatures w14:val="standardContextual"/>
    </w:rPr>
  </w:style>
  <w:style w:type="paragraph" w:customStyle="1" w:styleId="A001FC76AB7640FC9FD41EC43A96106D">
    <w:name w:val="A001FC76AB7640FC9FD41EC43A96106D"/>
    <w:rsid w:val="00803D8D"/>
    <w:pPr>
      <w:spacing w:line="278" w:lineRule="auto"/>
    </w:pPr>
    <w:rPr>
      <w:kern w:val="2"/>
      <w:sz w:val="24"/>
      <w:szCs w:val="24"/>
      <w14:ligatures w14:val="standardContextual"/>
    </w:rPr>
  </w:style>
  <w:style w:type="paragraph" w:customStyle="1" w:styleId="6D8B6A00A06F4FA7940576110EA0B34C">
    <w:name w:val="6D8B6A00A06F4FA7940576110EA0B34C"/>
    <w:rsid w:val="00803D8D"/>
    <w:pPr>
      <w:spacing w:line="278" w:lineRule="auto"/>
    </w:pPr>
    <w:rPr>
      <w:kern w:val="2"/>
      <w:sz w:val="24"/>
      <w:szCs w:val="24"/>
      <w14:ligatures w14:val="standardContextual"/>
    </w:rPr>
  </w:style>
  <w:style w:type="paragraph" w:customStyle="1" w:styleId="981D68458B2944B89D6DA08B2E3511D0">
    <w:name w:val="981D68458B2944B89D6DA08B2E3511D0"/>
    <w:rsid w:val="00803D8D"/>
    <w:pPr>
      <w:spacing w:line="278" w:lineRule="auto"/>
    </w:pPr>
    <w:rPr>
      <w:kern w:val="2"/>
      <w:sz w:val="24"/>
      <w:szCs w:val="24"/>
      <w14:ligatures w14:val="standardContextual"/>
    </w:rPr>
  </w:style>
  <w:style w:type="paragraph" w:customStyle="1" w:styleId="E203499C530D4362BB20FB03195F94BA">
    <w:name w:val="E203499C530D4362BB20FB03195F94BA"/>
    <w:rsid w:val="00803D8D"/>
    <w:pPr>
      <w:spacing w:line="278" w:lineRule="auto"/>
    </w:pPr>
    <w:rPr>
      <w:kern w:val="2"/>
      <w:sz w:val="24"/>
      <w:szCs w:val="24"/>
      <w14:ligatures w14:val="standardContextual"/>
    </w:rPr>
  </w:style>
  <w:style w:type="paragraph" w:customStyle="1" w:styleId="7821A351EA9E4713A73E63D0C0A17909">
    <w:name w:val="7821A351EA9E4713A73E63D0C0A17909"/>
    <w:rsid w:val="00803D8D"/>
    <w:pPr>
      <w:spacing w:line="278" w:lineRule="auto"/>
    </w:pPr>
    <w:rPr>
      <w:kern w:val="2"/>
      <w:sz w:val="24"/>
      <w:szCs w:val="24"/>
      <w14:ligatures w14:val="standardContextual"/>
    </w:rPr>
  </w:style>
  <w:style w:type="paragraph" w:customStyle="1" w:styleId="7ED25CA331FD4076A8D86A42CD8CB0AE">
    <w:name w:val="7ED25CA331FD4076A8D86A42CD8CB0AE"/>
    <w:rsid w:val="00803D8D"/>
    <w:pPr>
      <w:spacing w:line="278" w:lineRule="auto"/>
    </w:pPr>
    <w:rPr>
      <w:kern w:val="2"/>
      <w:sz w:val="24"/>
      <w:szCs w:val="24"/>
      <w14:ligatures w14:val="standardContextual"/>
    </w:rPr>
  </w:style>
  <w:style w:type="paragraph" w:customStyle="1" w:styleId="4F4787B02D7D42008677ED2CE356F70F">
    <w:name w:val="4F4787B02D7D42008677ED2CE356F70F"/>
    <w:rsid w:val="00803D8D"/>
    <w:pPr>
      <w:spacing w:line="278" w:lineRule="auto"/>
    </w:pPr>
    <w:rPr>
      <w:kern w:val="2"/>
      <w:sz w:val="24"/>
      <w:szCs w:val="24"/>
      <w14:ligatures w14:val="standardContextual"/>
    </w:rPr>
  </w:style>
  <w:style w:type="paragraph" w:customStyle="1" w:styleId="90433A9E3B5C4E6E8128DD5E115C3304">
    <w:name w:val="90433A9E3B5C4E6E8128DD5E115C3304"/>
    <w:rsid w:val="00803D8D"/>
    <w:pPr>
      <w:spacing w:line="278" w:lineRule="auto"/>
    </w:pPr>
    <w:rPr>
      <w:kern w:val="2"/>
      <w:sz w:val="24"/>
      <w:szCs w:val="24"/>
      <w14:ligatures w14:val="standardContextual"/>
    </w:rPr>
  </w:style>
  <w:style w:type="paragraph" w:customStyle="1" w:styleId="4DC030398DAD499AAD42959052176F12">
    <w:name w:val="4DC030398DAD499AAD42959052176F12"/>
    <w:rsid w:val="00803D8D"/>
    <w:pPr>
      <w:spacing w:line="278" w:lineRule="auto"/>
    </w:pPr>
    <w:rPr>
      <w:kern w:val="2"/>
      <w:sz w:val="24"/>
      <w:szCs w:val="24"/>
      <w14:ligatures w14:val="standardContextual"/>
    </w:rPr>
  </w:style>
  <w:style w:type="paragraph" w:customStyle="1" w:styleId="2CC1961271794EC194183D8331FFF27C">
    <w:name w:val="2CC1961271794EC194183D8331FFF27C"/>
    <w:rsid w:val="00803D8D"/>
    <w:pPr>
      <w:spacing w:line="278" w:lineRule="auto"/>
    </w:pPr>
    <w:rPr>
      <w:kern w:val="2"/>
      <w:sz w:val="24"/>
      <w:szCs w:val="24"/>
      <w14:ligatures w14:val="standardContextual"/>
    </w:rPr>
  </w:style>
  <w:style w:type="paragraph" w:customStyle="1" w:styleId="1771C9CA67F54877AEB5D0F2C7576008">
    <w:name w:val="1771C9CA67F54877AEB5D0F2C7576008"/>
    <w:rsid w:val="00803D8D"/>
    <w:pPr>
      <w:spacing w:line="278" w:lineRule="auto"/>
    </w:pPr>
    <w:rPr>
      <w:kern w:val="2"/>
      <w:sz w:val="24"/>
      <w:szCs w:val="24"/>
      <w14:ligatures w14:val="standardContextual"/>
    </w:rPr>
  </w:style>
  <w:style w:type="paragraph" w:customStyle="1" w:styleId="AC2C0A56C7C44D6F8E412E10EDED0D5A">
    <w:name w:val="AC2C0A56C7C44D6F8E412E10EDED0D5A"/>
    <w:rsid w:val="00803D8D"/>
    <w:pPr>
      <w:spacing w:line="278" w:lineRule="auto"/>
    </w:pPr>
    <w:rPr>
      <w:kern w:val="2"/>
      <w:sz w:val="24"/>
      <w:szCs w:val="24"/>
      <w14:ligatures w14:val="standardContextual"/>
    </w:rPr>
  </w:style>
  <w:style w:type="paragraph" w:customStyle="1" w:styleId="A5AEB86B4A034AACB137E266E57C6FCF">
    <w:name w:val="A5AEB86B4A034AACB137E266E57C6FCF"/>
    <w:rsid w:val="00803D8D"/>
    <w:pPr>
      <w:spacing w:line="278" w:lineRule="auto"/>
    </w:pPr>
    <w:rPr>
      <w:kern w:val="2"/>
      <w:sz w:val="24"/>
      <w:szCs w:val="24"/>
      <w14:ligatures w14:val="standardContextual"/>
    </w:rPr>
  </w:style>
  <w:style w:type="paragraph" w:customStyle="1" w:styleId="DB402076A1AF47AAB82A628B69A151B5">
    <w:name w:val="DB402076A1AF47AAB82A628B69A151B5"/>
    <w:rsid w:val="00803D8D"/>
    <w:pPr>
      <w:spacing w:line="278" w:lineRule="auto"/>
    </w:pPr>
    <w:rPr>
      <w:kern w:val="2"/>
      <w:sz w:val="24"/>
      <w:szCs w:val="24"/>
      <w14:ligatures w14:val="standardContextual"/>
    </w:rPr>
  </w:style>
  <w:style w:type="paragraph" w:customStyle="1" w:styleId="E8C997EF8C9F402988731F1584557BAD">
    <w:name w:val="E8C997EF8C9F402988731F1584557BAD"/>
    <w:rsid w:val="00803D8D"/>
    <w:pPr>
      <w:spacing w:line="278" w:lineRule="auto"/>
    </w:pPr>
    <w:rPr>
      <w:kern w:val="2"/>
      <w:sz w:val="24"/>
      <w:szCs w:val="24"/>
      <w14:ligatures w14:val="standardContextual"/>
    </w:rPr>
  </w:style>
  <w:style w:type="paragraph" w:customStyle="1" w:styleId="A11519BF6AD342BD82D09EAB69ABB8FF">
    <w:name w:val="A11519BF6AD342BD82D09EAB69ABB8FF"/>
    <w:rsid w:val="00803D8D"/>
    <w:pPr>
      <w:spacing w:line="278" w:lineRule="auto"/>
    </w:pPr>
    <w:rPr>
      <w:kern w:val="2"/>
      <w:sz w:val="24"/>
      <w:szCs w:val="24"/>
      <w14:ligatures w14:val="standardContextual"/>
    </w:rPr>
  </w:style>
  <w:style w:type="paragraph" w:customStyle="1" w:styleId="B38CCD28580D4389B9E2E9B421D76E74">
    <w:name w:val="B38CCD28580D4389B9E2E9B421D76E74"/>
    <w:rsid w:val="00803D8D"/>
    <w:pPr>
      <w:spacing w:line="278" w:lineRule="auto"/>
    </w:pPr>
    <w:rPr>
      <w:kern w:val="2"/>
      <w:sz w:val="24"/>
      <w:szCs w:val="24"/>
      <w14:ligatures w14:val="standardContextual"/>
    </w:rPr>
  </w:style>
  <w:style w:type="paragraph" w:customStyle="1" w:styleId="67368CE590FE4A22B77CCD818833F852">
    <w:name w:val="67368CE590FE4A22B77CCD818833F852"/>
    <w:rsid w:val="00803D8D"/>
    <w:pPr>
      <w:spacing w:line="278" w:lineRule="auto"/>
    </w:pPr>
    <w:rPr>
      <w:kern w:val="2"/>
      <w:sz w:val="24"/>
      <w:szCs w:val="24"/>
      <w14:ligatures w14:val="standardContextual"/>
    </w:rPr>
  </w:style>
  <w:style w:type="paragraph" w:customStyle="1" w:styleId="A5E526B3100F4E29B95077CF71A76291">
    <w:name w:val="A5E526B3100F4E29B95077CF71A76291"/>
    <w:rsid w:val="00803D8D"/>
    <w:pPr>
      <w:spacing w:line="278" w:lineRule="auto"/>
    </w:pPr>
    <w:rPr>
      <w:kern w:val="2"/>
      <w:sz w:val="24"/>
      <w:szCs w:val="24"/>
      <w14:ligatures w14:val="standardContextual"/>
    </w:rPr>
  </w:style>
  <w:style w:type="paragraph" w:customStyle="1" w:styleId="A5781A87CA994BBDAF61B97B7DBEB289">
    <w:name w:val="A5781A87CA994BBDAF61B97B7DBEB289"/>
    <w:rsid w:val="00803D8D"/>
    <w:pPr>
      <w:spacing w:line="278" w:lineRule="auto"/>
    </w:pPr>
    <w:rPr>
      <w:kern w:val="2"/>
      <w:sz w:val="24"/>
      <w:szCs w:val="24"/>
      <w14:ligatures w14:val="standardContextual"/>
    </w:rPr>
  </w:style>
  <w:style w:type="paragraph" w:customStyle="1" w:styleId="D2AA986E37C04A30AB4885B7A8CAFA07">
    <w:name w:val="D2AA986E37C04A30AB4885B7A8CAFA07"/>
    <w:rsid w:val="00803D8D"/>
    <w:pPr>
      <w:spacing w:line="278" w:lineRule="auto"/>
    </w:pPr>
    <w:rPr>
      <w:kern w:val="2"/>
      <w:sz w:val="24"/>
      <w:szCs w:val="24"/>
      <w14:ligatures w14:val="standardContextual"/>
    </w:rPr>
  </w:style>
  <w:style w:type="paragraph" w:customStyle="1" w:styleId="4560BD9E813A4763AEC0478C48DAE32A">
    <w:name w:val="4560BD9E813A4763AEC0478C48DAE32A"/>
    <w:rsid w:val="00803D8D"/>
    <w:pPr>
      <w:spacing w:line="278" w:lineRule="auto"/>
    </w:pPr>
    <w:rPr>
      <w:kern w:val="2"/>
      <w:sz w:val="24"/>
      <w:szCs w:val="24"/>
      <w14:ligatures w14:val="standardContextual"/>
    </w:rPr>
  </w:style>
  <w:style w:type="paragraph" w:customStyle="1" w:styleId="D5B244B1F82C46A88DCA7D93DB0BB6FC">
    <w:name w:val="D5B244B1F82C46A88DCA7D93DB0BB6FC"/>
    <w:rsid w:val="00803D8D"/>
    <w:pPr>
      <w:spacing w:line="278" w:lineRule="auto"/>
    </w:pPr>
    <w:rPr>
      <w:kern w:val="2"/>
      <w:sz w:val="24"/>
      <w:szCs w:val="24"/>
      <w14:ligatures w14:val="standardContextual"/>
    </w:rPr>
  </w:style>
  <w:style w:type="paragraph" w:customStyle="1" w:styleId="DD0509B93DB44F14ACDAE2CF3E2F63D9">
    <w:name w:val="DD0509B93DB44F14ACDAE2CF3E2F63D9"/>
    <w:rsid w:val="00803D8D"/>
    <w:pPr>
      <w:spacing w:line="278" w:lineRule="auto"/>
    </w:pPr>
    <w:rPr>
      <w:kern w:val="2"/>
      <w:sz w:val="24"/>
      <w:szCs w:val="24"/>
      <w14:ligatures w14:val="standardContextual"/>
    </w:rPr>
  </w:style>
  <w:style w:type="paragraph" w:customStyle="1" w:styleId="2BCE72106AE14DCE919C495B418E41AD">
    <w:name w:val="2BCE72106AE14DCE919C495B418E41AD"/>
    <w:rsid w:val="00803D8D"/>
    <w:pPr>
      <w:spacing w:line="278" w:lineRule="auto"/>
    </w:pPr>
    <w:rPr>
      <w:kern w:val="2"/>
      <w:sz w:val="24"/>
      <w:szCs w:val="24"/>
      <w14:ligatures w14:val="standardContextual"/>
    </w:rPr>
  </w:style>
  <w:style w:type="paragraph" w:customStyle="1" w:styleId="57D030E5EDFF4910A3BA45796A668E01">
    <w:name w:val="57D030E5EDFF4910A3BA45796A668E01"/>
    <w:rsid w:val="00803D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14695</Words>
  <Characters>83764</Characters>
  <Application>Microsoft Office Word</Application>
  <DocSecurity>4</DocSecurity>
  <Lines>698</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Tomaz Vilfan</dc:creator>
  <cp:keywords/>
  <dc:description/>
  <cp:lastModifiedBy>Tomaz Vilfan</cp:lastModifiedBy>
  <cp:revision>2</cp:revision>
  <cp:lastPrinted>2021-08-25T13:41:00Z</cp:lastPrinted>
  <dcterms:created xsi:type="dcterms:W3CDTF">2025-03-17T06:22:00Z</dcterms:created>
  <dcterms:modified xsi:type="dcterms:W3CDTF">2025-03-17T06:22:00Z</dcterms:modified>
</cp:coreProperties>
</file>